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77843" w:rsidRDefault="00DF71F2" w:rsidP="00DF71F2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Приложение № 1</w:t>
      </w:r>
    </w:p>
    <w:p w:rsidR="008857F2" w:rsidRDefault="00DF71F2" w:rsidP="00DF71F2">
      <w:pPr>
        <w:widowControl/>
        <w:spacing w:line="240" w:lineRule="auto"/>
        <w:ind w:left="4253" w:firstLine="0"/>
        <w:jc w:val="center"/>
        <w:rPr>
          <w:rFonts w:eastAsia="Calibri"/>
          <w:bCs/>
          <w:sz w:val="28"/>
          <w:szCs w:val="28"/>
        </w:rPr>
      </w:pPr>
      <w:r w:rsidRPr="00B77843">
        <w:rPr>
          <w:rFonts w:eastAsia="Calibri"/>
          <w:sz w:val="28"/>
          <w:szCs w:val="28"/>
        </w:rPr>
        <w:t>к проекту межевания территории</w:t>
      </w:r>
      <w:r w:rsidR="00A6515C">
        <w:rPr>
          <w:rFonts w:eastAsia="Calibri"/>
          <w:bCs/>
          <w:sz w:val="28"/>
          <w:szCs w:val="28"/>
        </w:rPr>
        <w:t xml:space="preserve"> </w:t>
      </w:r>
    </w:p>
    <w:p w:rsidR="00DF71F2" w:rsidRPr="00B77843" w:rsidRDefault="00A6515C" w:rsidP="00DF71F2">
      <w:pPr>
        <w:widowControl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по ул. </w:t>
      </w:r>
      <w:proofErr w:type="gramStart"/>
      <w:r>
        <w:rPr>
          <w:rFonts w:eastAsia="Calibri"/>
          <w:bCs/>
          <w:sz w:val="28"/>
          <w:szCs w:val="28"/>
        </w:rPr>
        <w:t>Майская</w:t>
      </w:r>
      <w:proofErr w:type="gramEnd"/>
      <w:r w:rsidR="008857F2">
        <w:rPr>
          <w:rFonts w:eastAsia="Calibri"/>
          <w:bCs/>
          <w:sz w:val="28"/>
          <w:szCs w:val="28"/>
        </w:rPr>
        <w:t xml:space="preserve"> </w:t>
      </w:r>
      <w:r w:rsidR="00DF71F2" w:rsidRPr="00B77843">
        <w:rPr>
          <w:rFonts w:eastAsia="Calibri"/>
          <w:sz w:val="28"/>
          <w:szCs w:val="28"/>
        </w:rPr>
        <w:t>в городском округе</w:t>
      </w:r>
    </w:p>
    <w:p w:rsidR="00DF71F2" w:rsidRPr="00B77843" w:rsidRDefault="00DF71F2" w:rsidP="00DF71F2">
      <w:pPr>
        <w:widowControl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город Воронеж</w:t>
      </w:r>
    </w:p>
    <w:p w:rsidR="00DF71F2" w:rsidRPr="00B77843" w:rsidRDefault="00DF71F2" w:rsidP="00DF71F2">
      <w:pPr>
        <w:widowControl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</w:p>
    <w:p w:rsidR="00DF71F2" w:rsidRPr="00B77843" w:rsidRDefault="00DF71F2" w:rsidP="00DF71F2">
      <w:pPr>
        <w:widowControl/>
        <w:spacing w:line="240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:rsidR="00B259AF" w:rsidRPr="00B77843" w:rsidRDefault="00B259AF" w:rsidP="00DF71F2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Текстовая часть</w:t>
      </w:r>
    </w:p>
    <w:p w:rsidR="00DF71F2" w:rsidRPr="00B77843" w:rsidRDefault="00B259AF" w:rsidP="00A6515C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DF71F2"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межевания </w:t>
      </w:r>
      <w:r w:rsidRPr="00B77843">
        <w:rPr>
          <w:b/>
          <w:caps/>
          <w:sz w:val="28"/>
          <w:szCs w:val="28"/>
        </w:rPr>
        <w:t>территории</w:t>
      </w:r>
      <w:r w:rsidR="00A6515C">
        <w:rPr>
          <w:b/>
          <w:caps/>
          <w:sz w:val="28"/>
          <w:szCs w:val="28"/>
        </w:rPr>
        <w:t xml:space="preserve"> ПО УЛ. </w:t>
      </w:r>
      <w:proofErr w:type="gramStart"/>
      <w:r w:rsidR="00A6515C">
        <w:rPr>
          <w:b/>
          <w:caps/>
          <w:sz w:val="28"/>
          <w:szCs w:val="28"/>
        </w:rPr>
        <w:t>МАЙСКАЯ</w:t>
      </w:r>
      <w:proofErr w:type="gramEnd"/>
    </w:p>
    <w:p w:rsidR="007A732F" w:rsidRPr="00B77843" w:rsidRDefault="0078684C" w:rsidP="00DF71F2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b/>
          <w:caps/>
          <w:sz w:val="28"/>
          <w:szCs w:val="28"/>
        </w:rPr>
        <w:t>в</w:t>
      </w:r>
      <w:r w:rsidR="00DF71F2" w:rsidRPr="00B77843">
        <w:rPr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городском округе</w:t>
      </w:r>
      <w:r w:rsidR="00DF71F2" w:rsidRPr="00B77843">
        <w:rPr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город Воронеж</w:t>
      </w:r>
      <w:r w:rsidR="003B6403" w:rsidRPr="00B77843">
        <w:rPr>
          <w:b/>
          <w:caps/>
          <w:sz w:val="28"/>
          <w:szCs w:val="28"/>
        </w:rPr>
        <w:t xml:space="preserve"> </w:t>
      </w:r>
    </w:p>
    <w:p w:rsidR="000928CB" w:rsidRPr="00B77843" w:rsidRDefault="000928CB" w:rsidP="00DF71F2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B77843" w:rsidRDefault="0090027F" w:rsidP="00DF71F2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 xml:space="preserve">Проект межевания территории по ул. Майская </w:t>
      </w:r>
      <w:r w:rsidR="001A302D" w:rsidRPr="00B77843">
        <w:rPr>
          <w:shd w:val="clear" w:color="auto" w:fill="FFFFFF"/>
        </w:rPr>
        <w:t>в</w:t>
      </w:r>
      <w:r w:rsidR="00C62B05">
        <w:rPr>
          <w:shd w:val="clear" w:color="auto" w:fill="FFFFFF"/>
        </w:rPr>
        <w:t xml:space="preserve"> городском округе город Воронеж </w:t>
      </w:r>
      <w:r w:rsidR="001A302D" w:rsidRPr="00B77843">
        <w:rPr>
          <w:shd w:val="clear" w:color="auto" w:fill="FFFFFF"/>
        </w:rPr>
        <w:t xml:space="preserve"> разработан на основании муниципального контракта </w:t>
      </w:r>
      <w:r>
        <w:rPr>
          <w:shd w:val="clear" w:color="auto" w:fill="FFFFFF"/>
        </w:rPr>
        <w:t>от 25</w:t>
      </w:r>
      <w:r w:rsidR="008930F4">
        <w:rPr>
          <w:shd w:val="clear" w:color="auto" w:fill="FFFFFF"/>
        </w:rPr>
        <w:t>.0</w:t>
      </w:r>
      <w:r>
        <w:rPr>
          <w:shd w:val="clear" w:color="auto" w:fill="FFFFFF"/>
        </w:rPr>
        <w:t>4</w:t>
      </w:r>
      <w:r w:rsidR="006638A9" w:rsidRPr="00B77843">
        <w:rPr>
          <w:shd w:val="clear" w:color="auto" w:fill="FFFFFF"/>
        </w:rPr>
        <w:t>.</w:t>
      </w:r>
      <w:r>
        <w:rPr>
          <w:shd w:val="clear" w:color="auto" w:fill="FFFFFF"/>
        </w:rPr>
        <w:t>2022</w:t>
      </w:r>
      <w:r w:rsidR="001A302D" w:rsidRPr="00B77843">
        <w:rPr>
          <w:shd w:val="clear" w:color="auto" w:fill="FFFFFF"/>
        </w:rPr>
        <w:t xml:space="preserve"> </w:t>
      </w:r>
      <w:r w:rsidR="00DF71F2" w:rsidRPr="00B77843">
        <w:t>№ </w:t>
      </w:r>
      <w:r>
        <w:t>3</w:t>
      </w:r>
      <w:r w:rsidR="001A302D" w:rsidRPr="00B77843">
        <w:t xml:space="preserve">/ПМТ, </w:t>
      </w:r>
      <w:r w:rsidR="001A302D" w:rsidRPr="00B77843">
        <w:rPr>
          <w:shd w:val="clear" w:color="auto" w:fill="FFFFFF"/>
        </w:rPr>
        <w:t>технического задания к</w:t>
      </w:r>
      <w:r w:rsidR="00C62B05">
        <w:rPr>
          <w:shd w:val="clear" w:color="auto" w:fill="FFFFFF"/>
        </w:rPr>
        <w:t xml:space="preserve"> нему</w:t>
      </w:r>
      <w:r w:rsidR="001A302D" w:rsidRPr="00B77843">
        <w:rPr>
          <w:shd w:val="clear" w:color="auto" w:fill="FFFFFF"/>
        </w:rPr>
        <w:t xml:space="preserve">, </w:t>
      </w:r>
      <w:r w:rsidR="001A302D" w:rsidRPr="00B77843">
        <w:t>постановления</w:t>
      </w:r>
      <w:r w:rsidR="008930F4" w:rsidRPr="008930F4">
        <w:t xml:space="preserve"> </w:t>
      </w:r>
      <w:r w:rsidR="008930F4">
        <w:t>а</w:t>
      </w:r>
      <w:r w:rsidR="008930F4" w:rsidRPr="008930F4">
        <w:t>дминистрации городского окру</w:t>
      </w:r>
      <w:r>
        <w:t>га город Воронеж от 11.10</w:t>
      </w:r>
      <w:r w:rsidR="008930F4">
        <w:t>.2021 №</w:t>
      </w:r>
      <w:r>
        <w:t xml:space="preserve"> 1006</w:t>
      </w:r>
      <w:r w:rsidR="008930F4" w:rsidRPr="008930F4">
        <w:t xml:space="preserve"> </w:t>
      </w:r>
      <w:r w:rsidR="008930F4">
        <w:t>«</w:t>
      </w:r>
      <w:r w:rsidR="008930F4" w:rsidRPr="008930F4">
        <w:t>О подготовке проекта межевания территори</w:t>
      </w:r>
      <w:r w:rsidR="00F449B2">
        <w:t>и</w:t>
      </w:r>
      <w:r>
        <w:t xml:space="preserve"> по ул. Майская</w:t>
      </w:r>
      <w:r w:rsidR="008930F4" w:rsidRPr="008930F4">
        <w:t xml:space="preserve"> в</w:t>
      </w:r>
      <w:r w:rsidR="008930F4">
        <w:t xml:space="preserve"> городском округе город Воронеж</w:t>
      </w:r>
      <w:r w:rsidR="001A302D" w:rsidRPr="00B77843">
        <w:t xml:space="preserve">», </w:t>
      </w:r>
      <w:r w:rsidR="001A302D" w:rsidRPr="00B77843">
        <w:rPr>
          <w:shd w:val="clear" w:color="auto" w:fill="FFFFFF"/>
        </w:rPr>
        <w:t xml:space="preserve">Генерального плана городского округа город Воронеж на 2021−2041 годы, утвержденного решением Воронежской городской Думы от 25.12.2020 </w:t>
      </w:r>
      <w:r w:rsidR="00DF71F2" w:rsidRPr="00B77843">
        <w:rPr>
          <w:shd w:val="clear" w:color="auto" w:fill="FFFFFF"/>
        </w:rPr>
        <w:t>№ </w:t>
      </w:r>
      <w:r w:rsidR="001A302D" w:rsidRPr="00B77843">
        <w:rPr>
          <w:shd w:val="clear" w:color="auto" w:fill="FFFFFF"/>
        </w:rPr>
        <w:t>137-</w:t>
      </w:r>
      <w:r w:rsidR="001A302D" w:rsidRPr="00B77843">
        <w:rPr>
          <w:shd w:val="clear" w:color="auto" w:fill="FFFFFF"/>
          <w:lang w:val="en-US"/>
        </w:rPr>
        <w:t>V</w:t>
      </w:r>
      <w:r w:rsidR="00DF71F2" w:rsidRPr="00B77843">
        <w:rPr>
          <w:shd w:val="clear" w:color="auto" w:fill="FFFFFF"/>
        </w:rPr>
        <w:t xml:space="preserve"> </w:t>
      </w:r>
      <w:r w:rsidR="001A302D" w:rsidRPr="00B77843">
        <w:rPr>
          <w:shd w:val="clear" w:color="auto" w:fill="FFFFFF"/>
        </w:rPr>
        <w:t>«Об утверждении Генерального плана городского округа город Воронеж на 2021−2041 годы» 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="001A302D" w:rsidRPr="00B77843">
        <w:rPr>
          <w:shd w:val="clear" w:color="auto" w:fill="FFFFFF"/>
        </w:rPr>
        <w:t xml:space="preserve"> Генеральный план), </w:t>
      </w:r>
      <w:r w:rsidR="00AD52FF" w:rsidRPr="00B77843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>
        <w:rPr>
          <w:shd w:val="clear" w:color="auto" w:fill="FFFFFF"/>
        </w:rPr>
        <w:t>Воронежской городской Думы от 20.04.2022</w:t>
      </w:r>
      <w:r w:rsidR="00DF71F2" w:rsidRPr="00B77843">
        <w:rPr>
          <w:shd w:val="clear" w:color="auto" w:fill="FFFFFF"/>
        </w:rPr>
        <w:t xml:space="preserve"> </w:t>
      </w:r>
      <w:r w:rsidR="00F03C5F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№</w:t>
      </w:r>
      <w:r w:rsidR="005A224B">
        <w:rPr>
          <w:shd w:val="clear" w:color="auto" w:fill="FFFFFF"/>
        </w:rPr>
        <w:t> </w:t>
      </w:r>
      <w:r w:rsidR="00177E83">
        <w:rPr>
          <w:shd w:val="clear" w:color="auto" w:fill="FFFFFF"/>
        </w:rPr>
        <w:t>466-</w:t>
      </w:r>
      <w:r w:rsidR="00177E83">
        <w:rPr>
          <w:shd w:val="clear" w:color="auto" w:fill="FFFFFF"/>
          <w:lang w:val="en-US"/>
        </w:rPr>
        <w:t>V</w:t>
      </w:r>
      <w:r w:rsidR="00AD52FF" w:rsidRPr="00B77843">
        <w:rPr>
          <w:shd w:val="clear" w:color="auto" w:fill="FFFFFF"/>
        </w:rPr>
        <w:t xml:space="preserve"> «Об утверждении</w:t>
      </w:r>
      <w:r w:rsidR="00DF71F2" w:rsidRPr="00B77843">
        <w:rPr>
          <w:shd w:val="clear" w:color="auto" w:fill="FFFFFF"/>
        </w:rPr>
        <w:t xml:space="preserve"> </w:t>
      </w:r>
      <w:r w:rsidR="00AD52FF" w:rsidRPr="00B77843">
        <w:rPr>
          <w:shd w:val="clear" w:color="auto" w:fill="FFFFFF"/>
        </w:rPr>
        <w:t>Правил землепользования и застройки городского округа город Воронеж» 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="00AD52FF" w:rsidRPr="00B77843">
        <w:rPr>
          <w:shd w:val="clear" w:color="auto" w:fill="FFFFFF"/>
        </w:rPr>
        <w:t xml:space="preserve"> Правил</w:t>
      </w:r>
      <w:r w:rsidR="009470B8" w:rsidRPr="00B77843">
        <w:rPr>
          <w:shd w:val="clear" w:color="auto" w:fill="FFFFFF"/>
        </w:rPr>
        <w:t>а</w:t>
      </w:r>
      <w:r w:rsidR="00177E83">
        <w:rPr>
          <w:shd w:val="clear" w:color="auto" w:fill="FFFFFF"/>
        </w:rPr>
        <w:t xml:space="preserve"> землепользования и застройки),</w:t>
      </w:r>
      <w:r w:rsidR="00473D30" w:rsidRPr="00B77843">
        <w:rPr>
          <w:rFonts w:eastAsia="Calibri"/>
          <w:bCs/>
          <w:lang w:eastAsia="en-US"/>
        </w:rPr>
        <w:t xml:space="preserve"> </w:t>
      </w:r>
      <w:r w:rsidR="00C62B05">
        <w:rPr>
          <w:shd w:val="clear" w:color="auto" w:fill="FFFFFF"/>
        </w:rPr>
        <w:t>требований</w:t>
      </w:r>
      <w:r w:rsidR="00AD52FF" w:rsidRPr="00B77843">
        <w:rPr>
          <w:shd w:val="clear" w:color="auto" w:fill="FFFFFF"/>
        </w:rPr>
        <w:t xml:space="preserve"> Градостроительного кодекса Российской Федерации, иных нормативных правовых актов Российской</w:t>
      </w:r>
      <w:proofErr w:type="gramEnd"/>
      <w:r w:rsidR="00AD52FF" w:rsidRPr="00B77843">
        <w:rPr>
          <w:shd w:val="clear" w:color="auto" w:fill="FFFFFF"/>
        </w:rPr>
        <w:t xml:space="preserve"> Федерации, Воронежской области, муниципальных правовых актов городского округа город Воронеж.</w:t>
      </w:r>
    </w:p>
    <w:p w:rsidR="00434FC1" w:rsidRPr="00B77843" w:rsidRDefault="00434FC1" w:rsidP="00DF71F2">
      <w:pPr>
        <w:pStyle w:val="Standard"/>
        <w:spacing w:line="372" w:lineRule="auto"/>
        <w:ind w:firstLine="709"/>
        <w:jc w:val="both"/>
      </w:pPr>
      <w:r w:rsidRPr="00B77843">
        <w:t xml:space="preserve">В соответствии с </w:t>
      </w:r>
      <w:r w:rsidR="006638A9" w:rsidRPr="00B77843">
        <w:t xml:space="preserve">ч. 2 ст. 43 Градостроительного кодекса </w:t>
      </w:r>
      <w:r w:rsidRPr="00B77843">
        <w:t>Р</w:t>
      </w:r>
      <w:r w:rsidR="004E6D53" w:rsidRPr="00B77843">
        <w:t xml:space="preserve">оссийской </w:t>
      </w:r>
      <w:r w:rsidRPr="00B77843">
        <w:t>Ф</w:t>
      </w:r>
      <w:r w:rsidR="004E6D53" w:rsidRPr="00B77843">
        <w:t>едерации</w:t>
      </w:r>
      <w:r w:rsidRPr="00B77843">
        <w:t xml:space="preserve"> подготовка проекта межеван</w:t>
      </w:r>
      <w:r w:rsidR="001F7BEC" w:rsidRPr="00B77843">
        <w:t>ия территории осуществляется</w:t>
      </w:r>
      <w:r w:rsidRPr="00B77843">
        <w:t>:</w:t>
      </w:r>
    </w:p>
    <w:p w:rsidR="00362CDB" w:rsidRPr="00B77843" w:rsidRDefault="00362CDB" w:rsidP="00DF71F2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-</w:t>
      </w:r>
      <w:r w:rsidR="00DF71F2" w:rsidRPr="00B77843">
        <w:rPr>
          <w:sz w:val="28"/>
          <w:szCs w:val="28"/>
        </w:rPr>
        <w:t> </w:t>
      </w:r>
      <w:r w:rsidR="001F7BEC" w:rsidRPr="00B77843">
        <w:rPr>
          <w:sz w:val="28"/>
          <w:szCs w:val="28"/>
        </w:rPr>
        <w:t xml:space="preserve">для </w:t>
      </w:r>
      <w:r w:rsidR="00434FC1" w:rsidRPr="00B77843">
        <w:rPr>
          <w:sz w:val="28"/>
          <w:szCs w:val="28"/>
        </w:rPr>
        <w:t>определения местоположения границ образуемых и</w:t>
      </w:r>
      <w:r w:rsidRPr="00B77843">
        <w:rPr>
          <w:sz w:val="28"/>
          <w:szCs w:val="28"/>
        </w:rPr>
        <w:t xml:space="preserve"> изменяемых земельных участков;</w:t>
      </w:r>
    </w:p>
    <w:p w:rsidR="00434FC1" w:rsidRPr="00B77843" w:rsidRDefault="00362CDB" w:rsidP="00DF71F2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proofErr w:type="gramStart"/>
      <w:r w:rsidRPr="00B77843">
        <w:rPr>
          <w:sz w:val="28"/>
          <w:szCs w:val="28"/>
        </w:rPr>
        <w:lastRenderedPageBreak/>
        <w:t>-</w:t>
      </w:r>
      <w:r w:rsidR="00DF71F2" w:rsidRPr="00B77843">
        <w:rPr>
          <w:sz w:val="28"/>
          <w:szCs w:val="28"/>
        </w:rPr>
        <w:t> </w:t>
      </w:r>
      <w:r w:rsidR="001F7BEC" w:rsidRPr="00B77843">
        <w:rPr>
          <w:sz w:val="28"/>
          <w:szCs w:val="28"/>
        </w:rPr>
        <w:t xml:space="preserve">для </w:t>
      </w:r>
      <w:r w:rsidR="00434FC1" w:rsidRPr="00B77843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B77843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B77843" w:rsidRDefault="00434FC1" w:rsidP="00DF71F2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ч. 4 ст. 41 Градостроительного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B77843" w:rsidRDefault="00AD52FF" w:rsidP="00DF71F2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B77843">
        <w:rPr>
          <w:shd w:val="clear" w:color="auto" w:fill="FFFFFF"/>
        </w:rPr>
        <w:t>й п</w:t>
      </w:r>
      <w:r w:rsidRPr="00B77843">
        <w:rPr>
          <w:shd w:val="clear" w:color="auto" w:fill="FFFFFF"/>
        </w:rPr>
        <w:t>равилами землепользования и застройки</w:t>
      </w:r>
      <w:r w:rsidR="0069338C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77843">
        <w:rPr>
          <w:shd w:val="clear" w:color="auto" w:fill="FFFFFF"/>
        </w:rPr>
        <w:t xml:space="preserve">ирования муниципального района, </w:t>
      </w:r>
      <w:r w:rsidRPr="00B77843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B77843" w:rsidRDefault="00AD52FF" w:rsidP="00DF71F2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6638A9" w:rsidRPr="00B77843" w:rsidRDefault="00D97197" w:rsidP="00DF71F2">
      <w:pPr>
        <w:pStyle w:val="Standard"/>
        <w:spacing w:line="372" w:lineRule="auto"/>
        <w:ind w:firstLine="709"/>
        <w:jc w:val="both"/>
      </w:pPr>
      <w:r w:rsidRPr="00B77843">
        <w:t>Рассматриваемая</w:t>
      </w:r>
      <w:r w:rsidR="00565004" w:rsidRPr="00B77843">
        <w:t xml:space="preserve"> территори</w:t>
      </w:r>
      <w:r w:rsidRPr="00B77843">
        <w:t xml:space="preserve">я площадью </w:t>
      </w:r>
      <w:r w:rsidR="0090027F">
        <w:t>70,7</w:t>
      </w:r>
      <w:r w:rsidR="00641324" w:rsidRPr="00B77843">
        <w:t xml:space="preserve"> </w:t>
      </w:r>
      <w:r w:rsidR="00306B7E" w:rsidRPr="00B77843">
        <w:t>га</w:t>
      </w:r>
      <w:r w:rsidRPr="00B77843">
        <w:t xml:space="preserve"> </w:t>
      </w:r>
      <w:r w:rsidR="00623B25" w:rsidRPr="00B77843">
        <w:t xml:space="preserve">расположена </w:t>
      </w:r>
      <w:r w:rsidR="00ED5423" w:rsidRPr="00B77843">
        <w:t xml:space="preserve">в </w:t>
      </w:r>
      <w:r w:rsidR="0090027F">
        <w:t xml:space="preserve">Левобережном </w:t>
      </w:r>
      <w:r w:rsidR="00C144E4" w:rsidRPr="00B77843">
        <w:t xml:space="preserve">районе </w:t>
      </w:r>
      <w:r w:rsidR="00ED5423" w:rsidRPr="00B77843">
        <w:t>городского округа город Воронеж</w:t>
      </w:r>
      <w:r w:rsidR="0090027F">
        <w:t xml:space="preserve"> по ул. Майская</w:t>
      </w:r>
      <w:r w:rsidR="006638A9" w:rsidRPr="00B77843">
        <w:t>.</w:t>
      </w:r>
    </w:p>
    <w:p w:rsidR="006638A9" w:rsidRPr="00B77843" w:rsidRDefault="006137F8" w:rsidP="00DF71F2">
      <w:pPr>
        <w:pStyle w:val="Standard"/>
        <w:spacing w:line="372" w:lineRule="auto"/>
        <w:ind w:firstLine="709"/>
        <w:jc w:val="both"/>
      </w:pPr>
      <w:r w:rsidRPr="00B77843">
        <w:t>Согласно Генеральному плану рассматриваема</w:t>
      </w:r>
      <w:r w:rsidR="00D310BD" w:rsidRPr="00B77843">
        <w:t>я территория расположена в</w:t>
      </w:r>
      <w:r w:rsidRPr="00B77843">
        <w:t xml:space="preserve"> зоне </w:t>
      </w:r>
      <w:r w:rsidR="00231C23">
        <w:t>100</w:t>
      </w:r>
      <w:r w:rsidR="00DC01E0">
        <w:t xml:space="preserve">  </w:t>
      </w:r>
      <w:r w:rsidR="00C62B05">
        <w:t>«Ж</w:t>
      </w:r>
      <w:r w:rsidR="00231C23">
        <w:t>илые зоны</w:t>
      </w:r>
      <w:r w:rsidR="00C62B05">
        <w:t>»</w:t>
      </w:r>
      <w:r w:rsidR="00231C23">
        <w:t>.</w:t>
      </w:r>
    </w:p>
    <w:p w:rsidR="00F8244B" w:rsidRPr="00B77843" w:rsidRDefault="00F8244B" w:rsidP="00DF71F2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Согласно Правилам землепользования и застройки проектируемая территория расположена в следующих территориальных зонах:</w:t>
      </w:r>
    </w:p>
    <w:p w:rsidR="00231C23" w:rsidRDefault="00F8244B" w:rsidP="00DF71F2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-</w:t>
      </w:r>
      <w:r w:rsidR="00DC01E0">
        <w:rPr>
          <w:sz w:val="28"/>
          <w:szCs w:val="28"/>
        </w:rPr>
        <w:t xml:space="preserve"> </w:t>
      </w:r>
      <w:r w:rsidR="00C62B05">
        <w:rPr>
          <w:sz w:val="28"/>
          <w:szCs w:val="28"/>
        </w:rPr>
        <w:t>зона ОДС</w:t>
      </w:r>
      <w:r w:rsidR="00DC01E0" w:rsidRPr="00DC01E0">
        <w:rPr>
          <w:sz w:val="28"/>
          <w:szCs w:val="28"/>
        </w:rPr>
        <w:t xml:space="preserve"> </w:t>
      </w:r>
      <w:r w:rsidR="00C62B05">
        <w:rPr>
          <w:sz w:val="28"/>
          <w:szCs w:val="28"/>
        </w:rPr>
        <w:t>«</w:t>
      </w:r>
      <w:r w:rsidR="00231C23" w:rsidRPr="00231C23">
        <w:rPr>
          <w:sz w:val="28"/>
          <w:szCs w:val="28"/>
        </w:rPr>
        <w:t>Зона специализированной общественно-деловой застройки</w:t>
      </w:r>
      <w:r w:rsidR="00C62B05">
        <w:rPr>
          <w:sz w:val="28"/>
          <w:szCs w:val="28"/>
        </w:rPr>
        <w:t>»</w:t>
      </w:r>
      <w:r w:rsidR="00231C23">
        <w:rPr>
          <w:sz w:val="28"/>
          <w:szCs w:val="28"/>
        </w:rPr>
        <w:t xml:space="preserve">. </w:t>
      </w:r>
      <w:r w:rsidR="00231C23" w:rsidRPr="00231C23">
        <w:rPr>
          <w:sz w:val="28"/>
          <w:szCs w:val="28"/>
        </w:rPr>
        <w:t>Градостроительный регламент зон размещения специализированных общественных объектов. Регламент ОДС устанавливается с целью обеспечения единых требований для разных общественных объектов, расположенных в одной зоне, а также для объектов единой функции, расположенных на значительных земельных участках (архитектурные ансамбли, комплексы, кампусы). Для регламента ОДС могут устанавливаться следующие виды специализации: учебно-образовательное назначение, медицинское назначение, санаторно-курортное назначение, спортивное назначение, научно-исследовательское назначение, культурно-просветительское назначение, историческое, религиозное, а та</w:t>
      </w:r>
      <w:r w:rsidR="00F60B33">
        <w:rPr>
          <w:sz w:val="28"/>
          <w:szCs w:val="28"/>
        </w:rPr>
        <w:t>кже административное назначение;</w:t>
      </w:r>
    </w:p>
    <w:p w:rsidR="00231C23" w:rsidRDefault="00F8244B" w:rsidP="00DF71F2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-</w:t>
      </w:r>
      <w:r w:rsidR="00DC01E0">
        <w:rPr>
          <w:sz w:val="28"/>
          <w:szCs w:val="28"/>
        </w:rPr>
        <w:t xml:space="preserve"> </w:t>
      </w:r>
      <w:r w:rsidR="00231C23">
        <w:rPr>
          <w:sz w:val="28"/>
          <w:szCs w:val="28"/>
        </w:rPr>
        <w:t>зона Ж</w:t>
      </w:r>
      <w:proofErr w:type="gramStart"/>
      <w:r w:rsidR="00231C23">
        <w:rPr>
          <w:sz w:val="28"/>
          <w:szCs w:val="28"/>
        </w:rPr>
        <w:t>М(</w:t>
      </w:r>
      <w:proofErr w:type="gramEnd"/>
      <w:r w:rsidR="00231C23">
        <w:rPr>
          <w:sz w:val="28"/>
          <w:szCs w:val="28"/>
        </w:rPr>
        <w:t>р)</w:t>
      </w:r>
      <w:r w:rsidR="00DC01E0" w:rsidRPr="00DC01E0">
        <w:rPr>
          <w:sz w:val="28"/>
          <w:szCs w:val="28"/>
        </w:rPr>
        <w:t xml:space="preserve"> </w:t>
      </w:r>
      <w:r w:rsidR="00C62B05">
        <w:rPr>
          <w:sz w:val="28"/>
          <w:szCs w:val="28"/>
        </w:rPr>
        <w:t>«</w:t>
      </w:r>
      <w:r w:rsidR="00231C23" w:rsidRPr="00231C23">
        <w:rPr>
          <w:sz w:val="28"/>
          <w:szCs w:val="28"/>
        </w:rPr>
        <w:t>Зона реконструкции многоэтажной жилой застройки</w:t>
      </w:r>
      <w:r w:rsidR="00C62B05">
        <w:rPr>
          <w:sz w:val="28"/>
          <w:szCs w:val="28"/>
        </w:rPr>
        <w:t>»</w:t>
      </w:r>
      <w:r w:rsidR="00231C23">
        <w:rPr>
          <w:sz w:val="28"/>
          <w:szCs w:val="28"/>
        </w:rPr>
        <w:t xml:space="preserve">. </w:t>
      </w:r>
      <w:r w:rsidR="00231C23" w:rsidRPr="00231C23">
        <w:rPr>
          <w:sz w:val="28"/>
          <w:szCs w:val="28"/>
        </w:rPr>
        <w:t>Регламент Ж</w:t>
      </w:r>
      <w:proofErr w:type="gramStart"/>
      <w:r w:rsidR="00231C23" w:rsidRPr="00231C23">
        <w:rPr>
          <w:sz w:val="28"/>
          <w:szCs w:val="28"/>
        </w:rPr>
        <w:t>М(</w:t>
      </w:r>
      <w:proofErr w:type="gramEnd"/>
      <w:r w:rsidR="00231C23" w:rsidRPr="00231C23">
        <w:rPr>
          <w:sz w:val="28"/>
          <w:szCs w:val="28"/>
        </w:rPr>
        <w:t>р) устанавливается для сложившихся жилых территорий, реконструируемых под многоэтажное многоквартирное жилье с увеличением предельных параметров застройки. Регламент предназначен для р</w:t>
      </w:r>
      <w:r w:rsidR="00AE28EB">
        <w:rPr>
          <w:sz w:val="28"/>
          <w:szCs w:val="28"/>
        </w:rPr>
        <w:t>ежимов реконструкции, реновации</w:t>
      </w:r>
      <w:r w:rsidR="00231C23" w:rsidRPr="00231C23">
        <w:rPr>
          <w:sz w:val="28"/>
          <w:szCs w:val="28"/>
        </w:rPr>
        <w:t xml:space="preserve"> и </w:t>
      </w:r>
      <w:proofErr w:type="spellStart"/>
      <w:r w:rsidR="00231C23" w:rsidRPr="00231C23">
        <w:rPr>
          <w:sz w:val="28"/>
          <w:szCs w:val="28"/>
        </w:rPr>
        <w:t>ревитализации</w:t>
      </w:r>
      <w:proofErr w:type="spellEnd"/>
      <w:r w:rsidR="00231C23" w:rsidRPr="00231C23">
        <w:rPr>
          <w:sz w:val="28"/>
          <w:szCs w:val="28"/>
        </w:rPr>
        <w:t xml:space="preserve"> городской среды в кварталах (микрорайонах) с имеющимся градост</w:t>
      </w:r>
      <w:r w:rsidR="00F60B33">
        <w:rPr>
          <w:sz w:val="28"/>
          <w:szCs w:val="28"/>
        </w:rPr>
        <w:t>роительным потенциалом развития;</w:t>
      </w:r>
    </w:p>
    <w:p w:rsidR="00F60B33" w:rsidRDefault="00DC01E0" w:rsidP="00DF71F2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62B05">
        <w:rPr>
          <w:sz w:val="28"/>
          <w:szCs w:val="28"/>
        </w:rPr>
        <w:t xml:space="preserve">зона </w:t>
      </w:r>
      <w:r w:rsidR="00F60B33">
        <w:rPr>
          <w:sz w:val="28"/>
          <w:szCs w:val="28"/>
        </w:rPr>
        <w:t>ОДБ</w:t>
      </w:r>
      <w:r w:rsidRPr="00DC01E0">
        <w:rPr>
          <w:sz w:val="28"/>
          <w:szCs w:val="28"/>
        </w:rPr>
        <w:t xml:space="preserve"> </w:t>
      </w:r>
      <w:r w:rsidR="00C62B05">
        <w:rPr>
          <w:sz w:val="28"/>
          <w:szCs w:val="28"/>
        </w:rPr>
        <w:t>«</w:t>
      </w:r>
      <w:r w:rsidR="00F60B33" w:rsidRPr="00F60B33">
        <w:rPr>
          <w:sz w:val="28"/>
          <w:szCs w:val="28"/>
        </w:rPr>
        <w:t>Зона социально-бытовой общественно-деловой застройки</w:t>
      </w:r>
      <w:r w:rsidR="00C62B05">
        <w:rPr>
          <w:sz w:val="28"/>
          <w:szCs w:val="28"/>
        </w:rPr>
        <w:t>»</w:t>
      </w:r>
      <w:r w:rsidR="00F60B33">
        <w:rPr>
          <w:sz w:val="28"/>
          <w:szCs w:val="28"/>
        </w:rPr>
        <w:t>.</w:t>
      </w:r>
      <w:r w:rsidR="00F60B33" w:rsidRPr="00F60B33">
        <w:t xml:space="preserve"> </w:t>
      </w:r>
      <w:r w:rsidR="00F60B33" w:rsidRPr="00F60B33">
        <w:rPr>
          <w:sz w:val="28"/>
          <w:szCs w:val="28"/>
        </w:rPr>
        <w:t>Градостроительный регламент ОДБ предназначен для территорий общественных центров районного и местного значения, формирующих локальные посетительские пешеходные и транспортные потоки. Территориальные зоны ОДБ формируются как линейные зоны обслуживания вдоль основных улиц в соответствии с планировочным каркасом города, а также как узлы планиро</w:t>
      </w:r>
      <w:r w:rsidR="00F60B33">
        <w:rPr>
          <w:sz w:val="28"/>
          <w:szCs w:val="28"/>
        </w:rPr>
        <w:t>вочного каркаса второго порядка;</w:t>
      </w:r>
    </w:p>
    <w:p w:rsidR="00DC01E0" w:rsidRPr="00B77843" w:rsidRDefault="00DC01E0" w:rsidP="00DF71F2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B205A">
        <w:rPr>
          <w:sz w:val="28"/>
          <w:szCs w:val="28"/>
        </w:rPr>
        <w:t xml:space="preserve">зона </w:t>
      </w:r>
      <w:proofErr w:type="gramStart"/>
      <w:r w:rsidR="007B205A">
        <w:rPr>
          <w:sz w:val="28"/>
          <w:szCs w:val="28"/>
        </w:rPr>
        <w:t>Р</w:t>
      </w:r>
      <w:proofErr w:type="gramEnd"/>
      <w:r w:rsidR="007B205A">
        <w:rPr>
          <w:sz w:val="28"/>
          <w:szCs w:val="28"/>
        </w:rPr>
        <w:t xml:space="preserve"> </w:t>
      </w:r>
      <w:r w:rsidR="00C62B05">
        <w:rPr>
          <w:sz w:val="28"/>
          <w:szCs w:val="28"/>
        </w:rPr>
        <w:t xml:space="preserve"> «З</w:t>
      </w:r>
      <w:r w:rsidRPr="00DC01E0">
        <w:rPr>
          <w:sz w:val="28"/>
          <w:szCs w:val="28"/>
        </w:rPr>
        <w:t>она рекреационного регламента озелененных территорий</w:t>
      </w:r>
      <w:r w:rsidR="00C62B05">
        <w:rPr>
          <w:sz w:val="28"/>
          <w:szCs w:val="28"/>
        </w:rPr>
        <w:t>».</w:t>
      </w:r>
      <w:r w:rsidRPr="00DC01E0">
        <w:rPr>
          <w:sz w:val="28"/>
          <w:szCs w:val="28"/>
        </w:rPr>
        <w:t xml:space="preserve"> </w:t>
      </w:r>
      <w:r w:rsidR="00C62B05" w:rsidRPr="00C62B05">
        <w:rPr>
          <w:sz w:val="28"/>
          <w:szCs w:val="28"/>
        </w:rPr>
        <w:t xml:space="preserve">Градостроительный регламент </w:t>
      </w:r>
      <w:proofErr w:type="gramStart"/>
      <w:r w:rsidR="00C62B05" w:rsidRPr="00C62B05">
        <w:rPr>
          <w:sz w:val="28"/>
          <w:szCs w:val="28"/>
        </w:rPr>
        <w:t>Р</w:t>
      </w:r>
      <w:proofErr w:type="gramEnd"/>
      <w:r w:rsidR="00C62B05" w:rsidRPr="00C62B05">
        <w:rPr>
          <w:sz w:val="28"/>
          <w:szCs w:val="28"/>
        </w:rPr>
        <w:t xml:space="preserve"> устанавливается с целью резервирования новых и протекции существующих рекреационных озелененных территорий. Территории действия данного регламента предназначены для организации пешеходных связей, публичных пространств и других объектов рекреации: бульваров, скверов, парков, благоустроенных пешеходных зон и площадей, садов. Совокупность территорий с регламентом </w:t>
      </w:r>
      <w:proofErr w:type="gramStart"/>
      <w:r w:rsidR="00C62B05" w:rsidRPr="00C62B05">
        <w:rPr>
          <w:sz w:val="28"/>
          <w:szCs w:val="28"/>
        </w:rPr>
        <w:t>Р</w:t>
      </w:r>
      <w:proofErr w:type="gramEnd"/>
      <w:r w:rsidR="00C62B05" w:rsidRPr="00C62B05">
        <w:rPr>
          <w:sz w:val="28"/>
          <w:szCs w:val="28"/>
        </w:rPr>
        <w:t xml:space="preserve"> является основной составляющей экологического каркаса города.</w:t>
      </w:r>
    </w:p>
    <w:p w:rsidR="00614A20" w:rsidRPr="00B77843" w:rsidRDefault="00614A20" w:rsidP="00DF71F2">
      <w:pPr>
        <w:widowControl/>
        <w:autoSpaceDE w:val="0"/>
        <w:adjustRightInd w:val="0"/>
        <w:spacing w:line="372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B77843">
        <w:rPr>
          <w:rFonts w:eastAsia="Lucida Sans Unicode"/>
          <w:kern w:val="0"/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 объектов транспортной инфраструктуры (площадок отстоя и кольцевания общественного транспорта, разворотных площадок, площадок для ра</w:t>
      </w:r>
      <w:r w:rsidR="00C62B05">
        <w:rPr>
          <w:rFonts w:eastAsia="Lucida Sans Unicode"/>
          <w:kern w:val="0"/>
          <w:sz w:val="28"/>
          <w:szCs w:val="28"/>
        </w:rPr>
        <w:t>змещения диспетчерских пунктов),</w:t>
      </w:r>
      <w:r w:rsidRPr="00B77843">
        <w:rPr>
          <w:rFonts w:eastAsia="Lucida Sans Unicode"/>
          <w:kern w:val="0"/>
          <w:sz w:val="28"/>
          <w:szCs w:val="28"/>
        </w:rPr>
        <w:t xml:space="preserve"> отдельных нестационарных объектов автосервиса для попутного обслуживания (АЗС, АЗС с объектами автосервиса).</w:t>
      </w:r>
    </w:p>
    <w:p w:rsidR="00B06648" w:rsidRPr="00B77843" w:rsidRDefault="00ED6582" w:rsidP="00DF71F2">
      <w:pPr>
        <w:pStyle w:val="Standard"/>
        <w:spacing w:line="372" w:lineRule="auto"/>
        <w:ind w:firstLine="709"/>
        <w:jc w:val="both"/>
      </w:pPr>
      <w:r w:rsidRPr="00B77843"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</w:t>
      </w:r>
      <w:r w:rsidR="00D97197" w:rsidRPr="00B77843">
        <w:t xml:space="preserve"> </w:t>
      </w:r>
      <w:r w:rsidRPr="00B77843">
        <w:t>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B06648" w:rsidRPr="00B77843" w:rsidRDefault="003615C0" w:rsidP="00DF71F2">
      <w:pPr>
        <w:pStyle w:val="af1"/>
        <w:shd w:val="clear" w:color="auto" w:fill="FFFFFF"/>
        <w:suppressAutoHyphens/>
        <w:spacing w:before="0" w:beforeAutospacing="0" w:after="0" w:line="372" w:lineRule="auto"/>
        <w:ind w:firstLine="709"/>
        <w:jc w:val="both"/>
        <w:rPr>
          <w:sz w:val="28"/>
          <w:szCs w:val="28"/>
        </w:rPr>
      </w:pPr>
      <w:r w:rsidRPr="00B77843">
        <w:rPr>
          <w:sz w:val="28"/>
          <w:szCs w:val="28"/>
        </w:rPr>
        <w:t>Перечень координат характерных точек границ территории, в отношении которой предполагается к утверждению проект межевания террито</w:t>
      </w:r>
      <w:r w:rsidR="006A1EC4">
        <w:rPr>
          <w:sz w:val="28"/>
          <w:szCs w:val="28"/>
        </w:rPr>
        <w:t xml:space="preserve">рии по ул. </w:t>
      </w:r>
      <w:proofErr w:type="gramStart"/>
      <w:r w:rsidR="006A1EC4">
        <w:rPr>
          <w:sz w:val="28"/>
          <w:szCs w:val="28"/>
        </w:rPr>
        <w:t>Майская</w:t>
      </w:r>
      <w:proofErr w:type="gramEnd"/>
      <w:r w:rsidR="006A1EC4">
        <w:rPr>
          <w:sz w:val="28"/>
          <w:szCs w:val="28"/>
        </w:rPr>
        <w:t xml:space="preserve"> </w:t>
      </w:r>
      <w:r w:rsidR="00B06648" w:rsidRPr="00B77843">
        <w:rPr>
          <w:sz w:val="28"/>
          <w:szCs w:val="28"/>
        </w:rPr>
        <w:t>в городском округе город Воронеж</w:t>
      </w:r>
      <w:r w:rsidR="00253EEF" w:rsidRPr="00B77843">
        <w:rPr>
          <w:sz w:val="28"/>
          <w:szCs w:val="28"/>
        </w:rPr>
        <w:t>, приведен</w:t>
      </w:r>
      <w:r w:rsidR="00B06648" w:rsidRPr="00B77843">
        <w:rPr>
          <w:sz w:val="28"/>
          <w:szCs w:val="28"/>
        </w:rPr>
        <w:t xml:space="preserve"> в </w:t>
      </w:r>
      <w:r w:rsidRPr="00B77843">
        <w:rPr>
          <w:sz w:val="28"/>
          <w:szCs w:val="28"/>
        </w:rPr>
        <w:t xml:space="preserve">таблице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 xml:space="preserve">1. </w:t>
      </w:r>
    </w:p>
    <w:p w:rsidR="00C62B05" w:rsidRDefault="00C62B05" w:rsidP="00DF71F2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</w:p>
    <w:p w:rsidR="00C62B05" w:rsidRDefault="00C62B05" w:rsidP="00DF71F2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</w:p>
    <w:p w:rsidR="003615C0" w:rsidRPr="00B77843" w:rsidRDefault="00F8244B" w:rsidP="00DF71F2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A92CDD">
        <w:rPr>
          <w:sz w:val="28"/>
          <w:szCs w:val="28"/>
        </w:rPr>
        <w:lastRenderedPageBreak/>
        <w:t xml:space="preserve">Таблица </w:t>
      </w:r>
      <w:r w:rsidR="00DF71F2" w:rsidRPr="00A92CDD">
        <w:rPr>
          <w:sz w:val="28"/>
          <w:szCs w:val="28"/>
        </w:rPr>
        <w:t>№ </w:t>
      </w:r>
      <w:r w:rsidRPr="00A92CDD">
        <w:rPr>
          <w:sz w:val="28"/>
          <w:szCs w:val="28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4"/>
        <w:gridCol w:w="2281"/>
        <w:gridCol w:w="4314"/>
      </w:tblGrid>
      <w:tr w:rsidR="00502465" w:rsidRPr="00EB2127" w:rsidTr="00EB2127">
        <w:trPr>
          <w:trHeight w:val="270"/>
          <w:tblHeader/>
          <w:jc w:val="center"/>
        </w:trPr>
        <w:tc>
          <w:tcPr>
            <w:tcW w:w="1554" w:type="pct"/>
            <w:vMerge w:val="restart"/>
            <w:shd w:val="clear" w:color="auto" w:fill="auto"/>
            <w:noWrap/>
            <w:vAlign w:val="center"/>
          </w:tcPr>
          <w:p w:rsidR="00502465" w:rsidRPr="00EB2127" w:rsidRDefault="00502465" w:rsidP="00EB212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446" w:type="pct"/>
            <w:gridSpan w:val="2"/>
            <w:shd w:val="clear" w:color="auto" w:fill="auto"/>
            <w:noWrap/>
            <w:vAlign w:val="center"/>
          </w:tcPr>
          <w:p w:rsidR="00502465" w:rsidRPr="00EB2127" w:rsidRDefault="00502465" w:rsidP="00EB212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Перечень координат</w:t>
            </w:r>
          </w:p>
        </w:tc>
      </w:tr>
      <w:tr w:rsidR="00502465" w:rsidRPr="00EB2127" w:rsidTr="00EB2127">
        <w:trPr>
          <w:trHeight w:val="74"/>
          <w:tblHeader/>
          <w:jc w:val="center"/>
        </w:trPr>
        <w:tc>
          <w:tcPr>
            <w:tcW w:w="1554" w:type="pct"/>
            <w:vMerge/>
            <w:shd w:val="clear" w:color="auto" w:fill="auto"/>
            <w:noWrap/>
            <w:vAlign w:val="center"/>
          </w:tcPr>
          <w:p w:rsidR="00502465" w:rsidRPr="00EB2127" w:rsidRDefault="00502465" w:rsidP="00EB212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502465" w:rsidRPr="00EB2127" w:rsidRDefault="00502465" w:rsidP="00EB212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X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502465" w:rsidRPr="00EB2127" w:rsidRDefault="00502465" w:rsidP="00EB212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Y</w:t>
            </w:r>
          </w:p>
        </w:tc>
      </w:tr>
      <w:tr w:rsidR="00EB2127" w:rsidRPr="00EB2127" w:rsidTr="00EB2127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505154.49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1307586.62</w:t>
            </w:r>
          </w:p>
        </w:tc>
      </w:tr>
      <w:tr w:rsidR="00EB2127" w:rsidRPr="00EB2127" w:rsidTr="00EB2127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505165.80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1308244.34</w:t>
            </w:r>
          </w:p>
        </w:tc>
      </w:tr>
      <w:tr w:rsidR="00EB2127" w:rsidRPr="00EB2127" w:rsidTr="00EB2127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505063.51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1308286.04</w:t>
            </w:r>
          </w:p>
        </w:tc>
      </w:tr>
      <w:tr w:rsidR="00EB2127" w:rsidRPr="00EB2127" w:rsidTr="00EB2127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4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504481.53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1307955.42</w:t>
            </w:r>
          </w:p>
        </w:tc>
      </w:tr>
      <w:tr w:rsidR="00EB2127" w:rsidRPr="00EB2127" w:rsidTr="00EB2127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504082.74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1307722.04</w:t>
            </w:r>
          </w:p>
        </w:tc>
      </w:tr>
      <w:tr w:rsidR="00EB2127" w:rsidRPr="00EB2127" w:rsidTr="00EB2127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6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504106.42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1307682.21</w:t>
            </w:r>
          </w:p>
        </w:tc>
      </w:tr>
      <w:tr w:rsidR="00EB2127" w:rsidRPr="00EB2127" w:rsidTr="00EB2127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7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504112.31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1307541.37</w:t>
            </w:r>
          </w:p>
        </w:tc>
      </w:tr>
      <w:tr w:rsidR="00EB2127" w:rsidRPr="00EB2127" w:rsidTr="00EB2127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8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504243.37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1307463.80</w:t>
            </w:r>
          </w:p>
        </w:tc>
      </w:tr>
      <w:tr w:rsidR="00EB2127" w:rsidRPr="00EB2127" w:rsidTr="00EB2127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9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504409.83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1307387.20</w:t>
            </w:r>
          </w:p>
        </w:tc>
      </w:tr>
      <w:tr w:rsidR="00EB2127" w:rsidRPr="00EB2127" w:rsidTr="00EB2127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10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504492.24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1307373.79</w:t>
            </w:r>
          </w:p>
        </w:tc>
      </w:tr>
      <w:tr w:rsidR="00EB2127" w:rsidRPr="00EB2127" w:rsidTr="00EB2127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11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504562.06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1307357.47</w:t>
            </w:r>
          </w:p>
        </w:tc>
      </w:tr>
      <w:tr w:rsidR="00EB2127" w:rsidRPr="00EB2127" w:rsidTr="00EB2127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12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504781.19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1307281.84</w:t>
            </w:r>
          </w:p>
        </w:tc>
      </w:tr>
      <w:tr w:rsidR="00EB2127" w:rsidRPr="00EB2127" w:rsidTr="00EB2127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504810.28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1307263.09</w:t>
            </w:r>
          </w:p>
        </w:tc>
      </w:tr>
      <w:tr w:rsidR="00EB2127" w:rsidRPr="00EB2127" w:rsidTr="00EB2127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14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505075.95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1307223.01</w:t>
            </w:r>
          </w:p>
        </w:tc>
      </w:tr>
      <w:tr w:rsidR="00EB2127" w:rsidRPr="00EB2127" w:rsidTr="00EB2127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15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505090.66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1307477.38</w:t>
            </w:r>
          </w:p>
        </w:tc>
      </w:tr>
      <w:tr w:rsidR="00EB2127" w:rsidRPr="00EB2127" w:rsidTr="00EB2127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16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505100.84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1307585.00</w:t>
            </w:r>
          </w:p>
        </w:tc>
      </w:tr>
      <w:tr w:rsidR="00EB2127" w:rsidRPr="00EB2127" w:rsidTr="00EB2127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:rsidR="00EB2127" w:rsidRPr="00EB2127" w:rsidRDefault="003C4DA0" w:rsidP="00EB2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505154.49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:rsidR="00EB2127" w:rsidRPr="00EB2127" w:rsidRDefault="00EB2127" w:rsidP="00EB2127">
            <w:pPr>
              <w:jc w:val="center"/>
              <w:rPr>
                <w:sz w:val="24"/>
                <w:szCs w:val="24"/>
              </w:rPr>
            </w:pPr>
            <w:r w:rsidRPr="00EB2127">
              <w:rPr>
                <w:sz w:val="24"/>
                <w:szCs w:val="24"/>
              </w:rPr>
              <w:t>1307586.62</w:t>
            </w:r>
          </w:p>
        </w:tc>
      </w:tr>
    </w:tbl>
    <w:p w:rsidR="00A76754" w:rsidRDefault="00A76754" w:rsidP="00DF71F2">
      <w:pPr>
        <w:pStyle w:val="Standard"/>
        <w:spacing w:line="348" w:lineRule="auto"/>
        <w:ind w:firstLine="709"/>
        <w:jc w:val="both"/>
      </w:pPr>
    </w:p>
    <w:p w:rsidR="00B06648" w:rsidRPr="00B77843" w:rsidRDefault="00AA2DD2" w:rsidP="00DF71F2">
      <w:pPr>
        <w:pStyle w:val="Standard"/>
        <w:spacing w:line="348" w:lineRule="auto"/>
        <w:ind w:firstLine="709"/>
        <w:jc w:val="both"/>
      </w:pPr>
      <w:r w:rsidRPr="00B77843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B11E16" w:rsidRDefault="0067777A" w:rsidP="00DF71F2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 картой зон с особыми условиями использования</w:t>
      </w:r>
      <w:r w:rsidR="00C56EFC" w:rsidRPr="00B77843">
        <w:rPr>
          <w:sz w:val="28"/>
          <w:szCs w:val="28"/>
        </w:rPr>
        <w:t xml:space="preserve"> территории</w:t>
      </w:r>
      <w:r w:rsidRPr="00B77843">
        <w:rPr>
          <w:sz w:val="28"/>
          <w:szCs w:val="28"/>
        </w:rPr>
        <w:t>,</w:t>
      </w:r>
      <w:r w:rsidR="00DF71F2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утвержденной в составе Правил землепользования и застройки, в границах рассматриваемой территории зоны с особыми условиями использования территории отсутствуют.</w:t>
      </w:r>
    </w:p>
    <w:p w:rsidR="00EB2127" w:rsidRDefault="00EB2127" w:rsidP="00DF71F2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 w:rsidRPr="00EB2127">
        <w:rPr>
          <w:sz w:val="28"/>
          <w:szCs w:val="28"/>
        </w:rPr>
        <w:t xml:space="preserve">Особо охраняемые природные территории и объекты культурного наследия в границах </w:t>
      </w:r>
      <w:r w:rsidR="00C62B05">
        <w:rPr>
          <w:sz w:val="28"/>
          <w:szCs w:val="28"/>
        </w:rPr>
        <w:t xml:space="preserve">рассматриваемой </w:t>
      </w:r>
      <w:r w:rsidRPr="00EB2127">
        <w:rPr>
          <w:sz w:val="28"/>
          <w:szCs w:val="28"/>
        </w:rPr>
        <w:t>территории отсутствуют.</w:t>
      </w:r>
    </w:p>
    <w:p w:rsidR="00EB2127" w:rsidRDefault="007D3CA2" w:rsidP="00DF71F2">
      <w:pPr>
        <w:pStyle w:val="Standard"/>
        <w:spacing w:line="348" w:lineRule="auto"/>
        <w:ind w:firstLine="709"/>
        <w:jc w:val="both"/>
      </w:pPr>
      <w:r w:rsidRPr="00B77843">
        <w:t xml:space="preserve">Планировочными ограничениями для рассматриваемой территории </w:t>
      </w:r>
      <w:r w:rsidR="00C56EFC" w:rsidRPr="00B77843">
        <w:t xml:space="preserve">являются </w:t>
      </w:r>
      <w:r w:rsidRPr="00B77843">
        <w:t xml:space="preserve">охранные зоны инженерных сетей. 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r>
        <w:t>Установлены зоны с особыми условиями использования территории, сведения о которых содержатся в ЕГРН: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r>
        <w:lastRenderedPageBreak/>
        <w:t xml:space="preserve">- </w:t>
      </w:r>
      <w:r w:rsidR="006F20E6">
        <w:t>о</w:t>
      </w:r>
      <w:r>
        <w:t xml:space="preserve">хранная зона ВЛ-10 </w:t>
      </w:r>
      <w:proofErr w:type="spellStart"/>
      <w:r>
        <w:t>кВ</w:t>
      </w:r>
      <w:proofErr w:type="spellEnd"/>
      <w:r>
        <w:t xml:space="preserve"> №3 ПС 110/35/10 №32 Никольская;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r>
        <w:t xml:space="preserve">- </w:t>
      </w:r>
      <w:proofErr w:type="gramStart"/>
      <w:r>
        <w:t>ВЛ</w:t>
      </w:r>
      <w:proofErr w:type="gramEnd"/>
      <w:r>
        <w:t xml:space="preserve"> 10 </w:t>
      </w:r>
      <w:proofErr w:type="spellStart"/>
      <w:r>
        <w:t>кВ</w:t>
      </w:r>
      <w:proofErr w:type="spellEnd"/>
      <w:r>
        <w:t xml:space="preserve"> №1 ПС 110/35/10 №32 Никольская;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proofErr w:type="gramStart"/>
      <w:r>
        <w:t>-</w:t>
      </w:r>
      <w:r w:rsidR="006F20E6">
        <w:t> о</w:t>
      </w:r>
      <w:r>
        <w:t>хранная зона тепловой сети</w:t>
      </w:r>
      <w:r w:rsidR="00014467">
        <w:t>, ограниченная</w:t>
      </w:r>
      <w:r>
        <w:t xml:space="preserve"> улицами Каширская, Майская, Глинки, Ковтуна, Рождественская, Никольская, от котельной </w:t>
      </w:r>
      <w:r w:rsidR="00014467">
        <w:t>по                  ул. Глинки, 9к</w:t>
      </w:r>
      <w:r>
        <w:t xml:space="preserve"> протяженностью по каналу 6610 п.</w:t>
      </w:r>
      <w:r w:rsidR="006F20E6">
        <w:t xml:space="preserve"> </w:t>
      </w:r>
      <w:r>
        <w:t>м, в т.</w:t>
      </w:r>
      <w:r w:rsidR="006F20E6">
        <w:t xml:space="preserve"> </w:t>
      </w:r>
      <w:r>
        <w:t>ч. надземная прокладка и транзит по подвалу;</w:t>
      </w:r>
      <w:proofErr w:type="gramEnd"/>
    </w:p>
    <w:p w:rsidR="00EB2127" w:rsidRDefault="00014467" w:rsidP="00EB2127">
      <w:pPr>
        <w:pStyle w:val="Standard"/>
        <w:spacing w:line="348" w:lineRule="auto"/>
        <w:ind w:firstLine="709"/>
        <w:jc w:val="both"/>
      </w:pPr>
      <w:r>
        <w:t xml:space="preserve">- </w:t>
      </w:r>
      <w:proofErr w:type="spellStart"/>
      <w:r>
        <w:t>в</w:t>
      </w:r>
      <w:r w:rsidR="00EB2127">
        <w:t>одоохранная</w:t>
      </w:r>
      <w:proofErr w:type="spellEnd"/>
      <w:r w:rsidR="00EB2127">
        <w:t xml:space="preserve"> зона реки Песчанка на территории </w:t>
      </w:r>
      <w:proofErr w:type="spellStart"/>
      <w:r w:rsidR="00EB2127">
        <w:t>Новоусманского</w:t>
      </w:r>
      <w:proofErr w:type="spellEnd"/>
      <w:r w:rsidR="00EB2127">
        <w:t xml:space="preserve"> района и городского округа город Воронеж Воронежской области;</w:t>
      </w:r>
    </w:p>
    <w:p w:rsidR="00EB2127" w:rsidRDefault="00014467" w:rsidP="00EB2127">
      <w:pPr>
        <w:pStyle w:val="Standard"/>
        <w:spacing w:line="348" w:lineRule="auto"/>
        <w:ind w:firstLine="709"/>
        <w:jc w:val="both"/>
      </w:pPr>
      <w:r>
        <w:t>- п</w:t>
      </w:r>
      <w:r w:rsidR="00EB2127">
        <w:t xml:space="preserve">рибрежная защитная полоса реки Песчанка на территории </w:t>
      </w:r>
      <w:proofErr w:type="spellStart"/>
      <w:r w:rsidR="00EB2127">
        <w:t>Новоусманского</w:t>
      </w:r>
      <w:proofErr w:type="spellEnd"/>
      <w:r w:rsidR="00EB2127">
        <w:t xml:space="preserve"> района и городского округа город Воронеж Воронежской области.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r>
        <w:t>Нормативные зоны с особыми условиями использования территории:</w:t>
      </w:r>
    </w:p>
    <w:p w:rsidR="00EB2127" w:rsidRDefault="00014467" w:rsidP="00EB2127">
      <w:pPr>
        <w:pStyle w:val="Standard"/>
        <w:spacing w:line="348" w:lineRule="auto"/>
        <w:ind w:firstLine="709"/>
        <w:jc w:val="both"/>
      </w:pPr>
      <w:r>
        <w:t>- о</w:t>
      </w:r>
      <w:r w:rsidR="00EB2127">
        <w:t>хранная зона газопровода;</w:t>
      </w:r>
    </w:p>
    <w:p w:rsidR="00EB2127" w:rsidRDefault="00014467" w:rsidP="00EB2127">
      <w:pPr>
        <w:pStyle w:val="Standard"/>
        <w:spacing w:line="348" w:lineRule="auto"/>
        <w:ind w:firstLine="709"/>
        <w:jc w:val="both"/>
      </w:pPr>
      <w:r>
        <w:t>- о</w:t>
      </w:r>
      <w:r w:rsidR="00EB2127">
        <w:t>хранная зона объектов электроснабжения;</w:t>
      </w:r>
    </w:p>
    <w:p w:rsidR="00EB2127" w:rsidRDefault="00014467" w:rsidP="00EB2127">
      <w:pPr>
        <w:pStyle w:val="Standard"/>
        <w:spacing w:line="348" w:lineRule="auto"/>
        <w:ind w:firstLine="709"/>
        <w:jc w:val="both"/>
      </w:pPr>
      <w:r>
        <w:t>- о</w:t>
      </w:r>
      <w:r w:rsidR="00EB2127">
        <w:t>хранная зона линий и сооружений связи;</w:t>
      </w:r>
    </w:p>
    <w:p w:rsidR="00EB2127" w:rsidRDefault="00014467" w:rsidP="00EB2127">
      <w:pPr>
        <w:pStyle w:val="Standard"/>
        <w:spacing w:line="348" w:lineRule="auto"/>
        <w:ind w:firstLine="709"/>
        <w:jc w:val="both"/>
      </w:pPr>
      <w:r>
        <w:t>- о</w:t>
      </w:r>
      <w:r w:rsidR="00EB2127">
        <w:t>хранная зона тепловых сетей;</w:t>
      </w:r>
    </w:p>
    <w:p w:rsidR="00EB2127" w:rsidRDefault="00014467" w:rsidP="00EB2127">
      <w:pPr>
        <w:pStyle w:val="Standard"/>
        <w:spacing w:line="348" w:lineRule="auto"/>
        <w:ind w:firstLine="709"/>
        <w:jc w:val="both"/>
      </w:pPr>
      <w:r>
        <w:t>- з</w:t>
      </w:r>
      <w:r w:rsidR="00EB2127">
        <w:t>она м</w:t>
      </w:r>
      <w:r>
        <w:t xml:space="preserve">инимально </w:t>
      </w:r>
      <w:r w:rsidR="00EB2127">
        <w:t>допустимого расстояния от тепловых сетей;</w:t>
      </w:r>
    </w:p>
    <w:p w:rsidR="00EB2127" w:rsidRDefault="00014467" w:rsidP="00EB2127">
      <w:pPr>
        <w:pStyle w:val="Standard"/>
        <w:spacing w:line="348" w:lineRule="auto"/>
        <w:ind w:firstLine="709"/>
        <w:jc w:val="both"/>
      </w:pPr>
      <w:r>
        <w:t xml:space="preserve">- зона минимально </w:t>
      </w:r>
      <w:r w:rsidR="00EB2127">
        <w:t>допустимого расстояния от канализационной сети;</w:t>
      </w:r>
    </w:p>
    <w:p w:rsidR="00EB2127" w:rsidRDefault="00014467" w:rsidP="00EB2127">
      <w:pPr>
        <w:pStyle w:val="Standard"/>
        <w:spacing w:line="348" w:lineRule="auto"/>
        <w:ind w:firstLine="709"/>
        <w:jc w:val="both"/>
      </w:pPr>
      <w:r>
        <w:t xml:space="preserve">- зона минимально </w:t>
      </w:r>
      <w:r w:rsidR="00EB2127">
        <w:t>допустимого расстояния от водопроводной сети;</w:t>
      </w:r>
    </w:p>
    <w:p w:rsidR="00EB2127" w:rsidRDefault="00014467" w:rsidP="00EB2127">
      <w:pPr>
        <w:pStyle w:val="Standard"/>
        <w:spacing w:line="348" w:lineRule="auto"/>
        <w:ind w:firstLine="709"/>
        <w:jc w:val="both"/>
      </w:pPr>
      <w:r>
        <w:t>- з</w:t>
      </w:r>
      <w:r w:rsidR="00EB2127">
        <w:t>она минимально</w:t>
      </w:r>
      <w:r w:rsidR="00AC2457">
        <w:t xml:space="preserve"> </w:t>
      </w:r>
      <w:r w:rsidR="00EB2127">
        <w:t>допустимого расстоя</w:t>
      </w:r>
      <w:r>
        <w:t>ния от линий и сооружений связи.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r>
        <w:t>От воздушных линий электропередачи установлены охранные зоны по 2 м в каждую сторону от кра</w:t>
      </w:r>
      <w:r w:rsidR="00014467">
        <w:t>йнего провода в соответствии с п</w:t>
      </w:r>
      <w:r>
        <w:t>остановлением Правительства Российской Ф</w:t>
      </w:r>
      <w:r w:rsidR="00014467">
        <w:t>едерации от 24.02.2009</w:t>
      </w:r>
      <w:r w:rsidR="00470B48">
        <w:t xml:space="preserve"> №</w:t>
      </w:r>
      <w:r>
        <w:t xml:space="preserve">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r>
        <w:t>От лини</w:t>
      </w:r>
      <w:r w:rsidR="00014467">
        <w:t>й и сооружений связи установлены охранные зоны</w:t>
      </w:r>
      <w:r>
        <w:t xml:space="preserve"> </w:t>
      </w:r>
      <w:r w:rsidR="00014467">
        <w:t>по 2 м от провода с каждой стороны</w:t>
      </w:r>
      <w:r>
        <w:t xml:space="preserve"> в соответствии с </w:t>
      </w:r>
      <w:r w:rsidR="00014467">
        <w:t>подп</w:t>
      </w:r>
      <w:r w:rsidR="006F20E6">
        <w:t>.</w:t>
      </w:r>
      <w:r w:rsidR="00014467">
        <w:t xml:space="preserve"> </w:t>
      </w:r>
      <w:r w:rsidR="0093702D">
        <w:t xml:space="preserve">(а) </w:t>
      </w:r>
      <w:r w:rsidR="00014467">
        <w:t>п. 4 Правил</w:t>
      </w:r>
      <w:r>
        <w:t xml:space="preserve"> охраны </w:t>
      </w:r>
      <w:r>
        <w:lastRenderedPageBreak/>
        <w:t>линий и сооружений связи Росси</w:t>
      </w:r>
      <w:r w:rsidR="00014467">
        <w:t>йской Федерации, утвержденных постановлением П</w:t>
      </w:r>
      <w:r>
        <w:t>равительства Российской Федерации от 09.06.1995 №</w:t>
      </w:r>
      <w:r w:rsidR="00470B48">
        <w:t xml:space="preserve"> </w:t>
      </w:r>
      <w:r>
        <w:t>578.</w:t>
      </w:r>
    </w:p>
    <w:p w:rsidR="00EB2127" w:rsidRDefault="00014467" w:rsidP="00EB2127">
      <w:pPr>
        <w:pStyle w:val="Standard"/>
        <w:spacing w:line="348" w:lineRule="auto"/>
        <w:ind w:firstLine="709"/>
        <w:jc w:val="both"/>
      </w:pPr>
      <w:r>
        <w:t>От тепловых сетей установлены охранные зоны по 3 м</w:t>
      </w:r>
      <w:r w:rsidR="00EB2127">
        <w:t xml:space="preserve"> от края строител</w:t>
      </w:r>
      <w:r>
        <w:t>ьных конструкций тепловых сетей</w:t>
      </w:r>
      <w:r w:rsidR="00EB2127">
        <w:t xml:space="preserve"> согласно Типовым правилам охраны коммун</w:t>
      </w:r>
      <w:r>
        <w:t>альных тепловых сетей,</w:t>
      </w:r>
      <w:r w:rsidR="00EB2127">
        <w:t xml:space="preserve"> утвержденным приказом Министерства архитектуры, строительства и жилищно</w:t>
      </w:r>
      <w:r w:rsidR="00470B48">
        <w:t>-</w:t>
      </w:r>
      <w:r w:rsidR="00EB2127">
        <w:t>коммунального хозяйства Российской Фед</w:t>
      </w:r>
      <w:r>
        <w:t>ерации от 17.08.1992</w:t>
      </w:r>
      <w:r w:rsidR="00470B48">
        <w:t xml:space="preserve"> №</w:t>
      </w:r>
      <w:r w:rsidR="00EB2127">
        <w:t xml:space="preserve"> 197.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r>
        <w:t>От тепловых сетей установлена зона минимально допустимых расстояний до фундаментов зд</w:t>
      </w:r>
      <w:r w:rsidR="00014467">
        <w:t>аний и сооружений по 2 м</w:t>
      </w:r>
      <w:r>
        <w:t xml:space="preserve"> в к</w:t>
      </w:r>
      <w:r w:rsidR="00014467">
        <w:t xml:space="preserve">аждую сторону в соответствии с </w:t>
      </w:r>
      <w:r w:rsidR="00B86AF4">
        <w:t>СП 42.13330.2016</w:t>
      </w:r>
      <w:r>
        <w:t xml:space="preserve"> </w:t>
      </w:r>
      <w:r w:rsidR="00B86AF4">
        <w:t>«</w:t>
      </w:r>
      <w:r>
        <w:t>Градостроительство. Планировка и застройка городских и сельских поселений».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r>
        <w:t>От канализационной сети установлена зона минимально допустимых расстояний до фундаме</w:t>
      </w:r>
      <w:r w:rsidR="00B86AF4">
        <w:t>нтов зданий и сооружений по 3 м</w:t>
      </w:r>
      <w:r>
        <w:t xml:space="preserve"> в к</w:t>
      </w:r>
      <w:r w:rsidR="00B86AF4">
        <w:t>аждую сторону в соответствии с СП 42.13330.2016</w:t>
      </w:r>
      <w:r>
        <w:t xml:space="preserve"> </w:t>
      </w:r>
      <w:r w:rsidR="00B86AF4">
        <w:t>«</w:t>
      </w:r>
      <w:r>
        <w:t>Градостроительство. Планировка и застройка городских и сельских поселений».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r>
        <w:t>От водопроводной сети установлена зона минимально допустимых расстояний до фу</w:t>
      </w:r>
      <w:r w:rsidR="00B86AF4">
        <w:t>ндаментов зданий и сооружений по 5 м</w:t>
      </w:r>
      <w:r>
        <w:t xml:space="preserve"> в к</w:t>
      </w:r>
      <w:r w:rsidR="00B86AF4">
        <w:t>аждую сторону в соответствии с СП 42.13330.2016</w:t>
      </w:r>
      <w:r>
        <w:t xml:space="preserve"> </w:t>
      </w:r>
      <w:r w:rsidR="00B86AF4">
        <w:t>«</w:t>
      </w:r>
      <w:r>
        <w:t>Градостроительство. Планировка и застройка городских и сельских поселений».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r>
        <w:t>От линий и сооружений связи установлена зона минимально допустимых расстояний до</w:t>
      </w:r>
      <w:r w:rsidR="00B86AF4">
        <w:t xml:space="preserve"> фундаментов зданий и сооружений по 0,6 м в каждую сторону от кабеля</w:t>
      </w:r>
      <w:r>
        <w:t xml:space="preserve"> в соответствии с СП 42.13330.2016 «Градостроительство. Планировка и застройка городских и сельских поселений».</w:t>
      </w:r>
    </w:p>
    <w:p w:rsidR="00EB2127" w:rsidRDefault="00EB2127" w:rsidP="00EB2127">
      <w:pPr>
        <w:pStyle w:val="Standard"/>
        <w:spacing w:line="348" w:lineRule="auto"/>
        <w:ind w:firstLine="709"/>
        <w:jc w:val="both"/>
      </w:pPr>
      <w:r>
        <w:t xml:space="preserve">В соответствии с Водным кодексом Российской Федерации </w:t>
      </w:r>
      <w:r w:rsidR="002E1209">
        <w:t xml:space="preserve"> ширину </w:t>
      </w:r>
      <w:proofErr w:type="spellStart"/>
      <w:r w:rsidR="002E1209">
        <w:t>водоохранн</w:t>
      </w:r>
      <w:r>
        <w:t>ой</w:t>
      </w:r>
      <w:proofErr w:type="spellEnd"/>
      <w:r>
        <w:t xml:space="preserve"> зоны рек и</w:t>
      </w:r>
      <w:r w:rsidR="00B86AF4">
        <w:t xml:space="preserve"> ручьев протяженностью от 10</w:t>
      </w:r>
      <w:r>
        <w:t xml:space="preserve"> до </w:t>
      </w:r>
      <w:r w:rsidR="00B86AF4">
        <w:t>50 км</w:t>
      </w:r>
      <w:r>
        <w:t xml:space="preserve"> следуе</w:t>
      </w:r>
      <w:r w:rsidR="00B86AF4">
        <w:t>т принимать в размере 100 м</w:t>
      </w:r>
      <w:r>
        <w:t>.</w:t>
      </w:r>
    </w:p>
    <w:p w:rsidR="00EB2127" w:rsidRDefault="00B86AF4" w:rsidP="00EB2127">
      <w:pPr>
        <w:pStyle w:val="Standard"/>
        <w:spacing w:line="348" w:lineRule="auto"/>
        <w:ind w:firstLine="709"/>
        <w:jc w:val="both"/>
      </w:pPr>
      <w:proofErr w:type="gramStart"/>
      <w:r>
        <w:t xml:space="preserve">Согласно п. 16 ст. 65 </w:t>
      </w:r>
      <w:r w:rsidR="00EB2127">
        <w:t>Водно</w:t>
      </w:r>
      <w:r>
        <w:t>го кодекса Российской Федерации</w:t>
      </w:r>
      <w:r w:rsidR="00EB2127">
        <w:t xml:space="preserve"> в границах </w:t>
      </w:r>
      <w:proofErr w:type="spellStart"/>
      <w:r w:rsidR="00EB2127">
        <w:t>водоохранных</w:t>
      </w:r>
      <w:proofErr w:type="spellEnd"/>
      <w:r w:rsidR="00EB2127">
        <w:t xml:space="preserve"> зон допускаются проектирование, строительство, </w:t>
      </w:r>
      <w:r w:rsidR="00EB2127">
        <w:lastRenderedPageBreak/>
        <w:t>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охраны окружающей среды.</w:t>
      </w:r>
      <w:proofErr w:type="gramEnd"/>
      <w:r w:rsidR="00EB2127">
        <w:t xml:space="preserve"> Выбор типа сооружения, обеспечивающего охрану водного объекта от загрязнения, засорения, заиления и истощения вод,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веществ, иных веществ и микроорганизмов.</w:t>
      </w:r>
    </w:p>
    <w:p w:rsidR="00B86AF4" w:rsidRDefault="00EB2127" w:rsidP="00EB2127">
      <w:pPr>
        <w:pStyle w:val="Standard"/>
        <w:spacing w:line="348" w:lineRule="auto"/>
        <w:ind w:firstLine="709"/>
        <w:jc w:val="both"/>
      </w:pPr>
      <w:r>
        <w:t xml:space="preserve">В соответствии с Водным кодексом Российской Федерации в границах </w:t>
      </w:r>
      <w:proofErr w:type="spellStart"/>
      <w:r>
        <w:t>водоохранных</w:t>
      </w:r>
      <w:proofErr w:type="spellEnd"/>
      <w:r>
        <w:t xml:space="preserve"> зон запрещаются: </w:t>
      </w:r>
    </w:p>
    <w:p w:rsidR="00B86AF4" w:rsidRDefault="00B86AF4" w:rsidP="00EB2127">
      <w:pPr>
        <w:pStyle w:val="Standard"/>
        <w:spacing w:line="348" w:lineRule="auto"/>
        <w:ind w:firstLine="709"/>
        <w:jc w:val="both"/>
      </w:pPr>
      <w:r>
        <w:t xml:space="preserve">- </w:t>
      </w:r>
      <w:r w:rsidR="00EB2127">
        <w:t>использование сточных вод в целях регулирования плодородия почв;</w:t>
      </w:r>
    </w:p>
    <w:p w:rsidR="00B86AF4" w:rsidRDefault="00B86AF4" w:rsidP="00EB2127">
      <w:pPr>
        <w:pStyle w:val="Standard"/>
        <w:spacing w:line="348" w:lineRule="auto"/>
        <w:ind w:firstLine="709"/>
        <w:jc w:val="both"/>
      </w:pPr>
      <w:r>
        <w:t>-</w:t>
      </w:r>
      <w:r w:rsidR="00EB2127">
        <w:t xml:space="preserve">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 </w:t>
      </w:r>
    </w:p>
    <w:p w:rsidR="00B86AF4" w:rsidRDefault="00B86AF4" w:rsidP="00EB2127">
      <w:pPr>
        <w:pStyle w:val="Standard"/>
        <w:spacing w:line="348" w:lineRule="auto"/>
        <w:ind w:firstLine="709"/>
        <w:jc w:val="both"/>
      </w:pPr>
      <w:r>
        <w:t xml:space="preserve">- </w:t>
      </w:r>
      <w:r w:rsidR="00EB2127">
        <w:t>осуществление авиационных мер по борьбе с вредными организмами;</w:t>
      </w:r>
    </w:p>
    <w:p w:rsidR="00B86AF4" w:rsidRDefault="00B86AF4" w:rsidP="00EB2127">
      <w:pPr>
        <w:pStyle w:val="Standard"/>
        <w:spacing w:line="348" w:lineRule="auto"/>
        <w:ind w:firstLine="709"/>
        <w:jc w:val="both"/>
      </w:pPr>
      <w:r>
        <w:t>-</w:t>
      </w:r>
      <w:r w:rsidR="00EB2127">
        <w:t xml:space="preserve">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 </w:t>
      </w:r>
    </w:p>
    <w:p w:rsidR="00B86AF4" w:rsidRDefault="00B86AF4" w:rsidP="00EB2127">
      <w:pPr>
        <w:pStyle w:val="Standard"/>
        <w:spacing w:line="348" w:lineRule="auto"/>
        <w:ind w:firstLine="709"/>
        <w:jc w:val="both"/>
      </w:pPr>
      <w:proofErr w:type="gramStart"/>
      <w:r>
        <w:t xml:space="preserve">- </w:t>
      </w:r>
      <w:r w:rsidR="00EB2127">
        <w:t>строительство и реконструкция автозаправочных станций, складов горюче</w:t>
      </w:r>
      <w:r>
        <w:t>-</w:t>
      </w:r>
      <w:r w:rsidR="00EB2127">
        <w:t xml:space="preserve">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</w:t>
      </w:r>
      <w:r w:rsidR="00EB2127">
        <w:lastRenderedPageBreak/>
        <w:t xml:space="preserve">используемых для технического осмотра и ремонта транспортных средств, осуществление мойки транспортных средств; </w:t>
      </w:r>
      <w:proofErr w:type="gramEnd"/>
    </w:p>
    <w:p w:rsidR="00B86AF4" w:rsidRDefault="00B86AF4" w:rsidP="00EB2127">
      <w:pPr>
        <w:pStyle w:val="Standard"/>
        <w:spacing w:line="348" w:lineRule="auto"/>
        <w:ind w:firstLine="709"/>
        <w:jc w:val="both"/>
      </w:pPr>
      <w:r>
        <w:t xml:space="preserve">- </w:t>
      </w:r>
      <w:r w:rsidR="00EB2127">
        <w:t xml:space="preserve">размещение специализированных хранилищ пестицидов и </w:t>
      </w:r>
      <w:proofErr w:type="spellStart"/>
      <w:r w:rsidR="00EB2127">
        <w:t>агрохимикатов</w:t>
      </w:r>
      <w:proofErr w:type="spellEnd"/>
      <w:r w:rsidR="00EB2127">
        <w:t xml:space="preserve">, применение пестицидов и </w:t>
      </w:r>
      <w:proofErr w:type="spellStart"/>
      <w:r w:rsidR="00EB2127">
        <w:t>агрохимикатов</w:t>
      </w:r>
      <w:proofErr w:type="spellEnd"/>
      <w:r w:rsidR="00EB2127">
        <w:t xml:space="preserve">; </w:t>
      </w:r>
    </w:p>
    <w:p w:rsidR="00B86AF4" w:rsidRDefault="00B86AF4" w:rsidP="00EB2127">
      <w:pPr>
        <w:pStyle w:val="Standard"/>
        <w:spacing w:line="348" w:lineRule="auto"/>
        <w:ind w:firstLine="709"/>
        <w:jc w:val="both"/>
      </w:pPr>
      <w:r>
        <w:t xml:space="preserve">- </w:t>
      </w:r>
      <w:r w:rsidR="00EB2127">
        <w:t>сброс сточных, в том числе дренажных</w:t>
      </w:r>
      <w:r>
        <w:t>,</w:t>
      </w:r>
      <w:r w:rsidR="00EB2127">
        <w:t xml:space="preserve"> вод; </w:t>
      </w:r>
    </w:p>
    <w:p w:rsidR="00EB2127" w:rsidRDefault="00B86AF4" w:rsidP="00EB2127">
      <w:pPr>
        <w:pStyle w:val="Standard"/>
        <w:spacing w:line="348" w:lineRule="auto"/>
        <w:ind w:firstLine="709"/>
        <w:jc w:val="both"/>
      </w:pPr>
      <w:proofErr w:type="gramStart"/>
      <w:r>
        <w:t xml:space="preserve">- </w:t>
      </w:r>
      <w:r w:rsidR="00EB2127">
        <w:t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</w:t>
      </w:r>
      <w:r>
        <w:t>ерации от 21.02.</w:t>
      </w:r>
      <w:r w:rsidR="00470B48">
        <w:t>1992</w:t>
      </w:r>
      <w:proofErr w:type="gramEnd"/>
      <w:r w:rsidR="00470B48">
        <w:t xml:space="preserve"> № </w:t>
      </w:r>
      <w:proofErr w:type="gramStart"/>
      <w:r w:rsidR="00470B48">
        <w:t>2395-1 «</w:t>
      </w:r>
      <w:r w:rsidR="00EB2127">
        <w:t>О недр</w:t>
      </w:r>
      <w:r w:rsidR="00470B48">
        <w:t>ах»</w:t>
      </w:r>
      <w:r w:rsidR="00EB2127">
        <w:t>).</w:t>
      </w:r>
      <w:proofErr w:type="gramEnd"/>
    </w:p>
    <w:p w:rsidR="00470B48" w:rsidRDefault="007D3CA2" w:rsidP="00DF71F2">
      <w:pPr>
        <w:pStyle w:val="Standard"/>
        <w:spacing w:line="348" w:lineRule="auto"/>
        <w:ind w:firstLine="709"/>
        <w:jc w:val="both"/>
      </w:pPr>
      <w:r w:rsidRPr="00B77843">
        <w:t xml:space="preserve">В рамках проекта межевания территории определяется местоположение границ образуемых </w:t>
      </w:r>
      <w:r w:rsidR="00470B48">
        <w:t>земельных участков.</w:t>
      </w:r>
    </w:p>
    <w:p w:rsidR="00721A80" w:rsidRPr="00B77843" w:rsidRDefault="00721A80" w:rsidP="00DF71F2">
      <w:pPr>
        <w:pStyle w:val="Standard"/>
        <w:spacing w:line="348" w:lineRule="auto"/>
        <w:ind w:firstLine="709"/>
        <w:jc w:val="both"/>
      </w:pPr>
      <w:r w:rsidRPr="00B77843">
        <w:t>В соответствии с ч. 1 ст. 11.2 Земельного кодекса Р</w:t>
      </w:r>
      <w:r w:rsidR="000C3921" w:rsidRPr="00B77843">
        <w:t xml:space="preserve">оссийской </w:t>
      </w:r>
      <w:r w:rsidRPr="00B77843">
        <w:t>Ф</w:t>
      </w:r>
      <w:r w:rsidR="000C3921" w:rsidRPr="00B77843">
        <w:t>едерации</w:t>
      </w:r>
      <w:r w:rsidRPr="00B77843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B77843" w:rsidRDefault="00721A80" w:rsidP="00DF71F2">
      <w:pPr>
        <w:pStyle w:val="Standard"/>
        <w:spacing w:line="348" w:lineRule="auto"/>
        <w:ind w:firstLine="709"/>
        <w:jc w:val="both"/>
      </w:pPr>
      <w:r w:rsidRPr="00B7784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B77843" w:rsidRDefault="00721A80" w:rsidP="00DF71F2">
      <w:pPr>
        <w:pStyle w:val="Standard"/>
        <w:spacing w:line="348" w:lineRule="auto"/>
        <w:ind w:firstLine="709"/>
        <w:jc w:val="both"/>
      </w:pPr>
      <w:r w:rsidRPr="00B77843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B77843">
        <w:t xml:space="preserve">вленных на </w:t>
      </w:r>
      <w:r w:rsidRPr="00B77843">
        <w:t>кадастровый учет.</w:t>
      </w:r>
    </w:p>
    <w:p w:rsidR="00F11E44" w:rsidRPr="00B77843" w:rsidRDefault="00F11E44" w:rsidP="00DF71F2">
      <w:pPr>
        <w:pStyle w:val="Standard"/>
        <w:spacing w:line="348" w:lineRule="auto"/>
        <w:ind w:firstLine="709"/>
        <w:jc w:val="both"/>
      </w:pPr>
      <w:r w:rsidRPr="00B77843">
        <w:t>На территории межевания расположены здания</w:t>
      </w:r>
      <w:r w:rsidR="00614A20" w:rsidRPr="00B77843">
        <w:t>, сооружения жилого и нежилого назначения.</w:t>
      </w:r>
    </w:p>
    <w:p w:rsidR="00FA2FC3" w:rsidRPr="00B77843" w:rsidRDefault="00FA2FC3" w:rsidP="00DF71F2">
      <w:pPr>
        <w:pStyle w:val="23"/>
        <w:widowControl/>
        <w:spacing w:after="0" w:line="348" w:lineRule="auto"/>
        <w:ind w:left="0" w:firstLine="709"/>
        <w:rPr>
          <w:spacing w:val="-4"/>
          <w:sz w:val="28"/>
          <w:szCs w:val="28"/>
        </w:rPr>
      </w:pPr>
      <w:r w:rsidRPr="00B77843">
        <w:rPr>
          <w:spacing w:val="-4"/>
          <w:sz w:val="28"/>
          <w:szCs w:val="28"/>
        </w:rPr>
        <w:lastRenderedPageBreak/>
        <w:t>Согласно ст</w:t>
      </w:r>
      <w:r w:rsidR="009470B8" w:rsidRPr="00B77843">
        <w:rPr>
          <w:spacing w:val="-4"/>
          <w:sz w:val="28"/>
          <w:szCs w:val="28"/>
        </w:rPr>
        <w:t>.</w:t>
      </w:r>
      <w:r w:rsidRPr="00B77843">
        <w:rPr>
          <w:spacing w:val="-4"/>
          <w:sz w:val="28"/>
          <w:szCs w:val="28"/>
        </w:rPr>
        <w:t xml:space="preserve"> 11.3 Земельного кодекса Р</w:t>
      </w:r>
      <w:r w:rsidR="000C3921" w:rsidRPr="00B77843">
        <w:rPr>
          <w:spacing w:val="-4"/>
          <w:sz w:val="28"/>
          <w:szCs w:val="28"/>
        </w:rPr>
        <w:t xml:space="preserve">оссийской </w:t>
      </w:r>
      <w:r w:rsidRPr="00B77843">
        <w:rPr>
          <w:spacing w:val="-4"/>
          <w:sz w:val="28"/>
          <w:szCs w:val="28"/>
        </w:rPr>
        <w:t>Ф</w:t>
      </w:r>
      <w:r w:rsidR="000C3921" w:rsidRPr="00B77843">
        <w:rPr>
          <w:spacing w:val="-4"/>
          <w:sz w:val="28"/>
          <w:szCs w:val="28"/>
        </w:rPr>
        <w:t>едерации</w:t>
      </w:r>
      <w:r w:rsidRPr="00B77843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B77843" w:rsidRDefault="000C09B8" w:rsidP="005B240E">
      <w:pPr>
        <w:pStyle w:val="23"/>
        <w:widowControl/>
        <w:spacing w:after="0" w:line="353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со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39.27 Земельного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перераспределение </w:t>
      </w:r>
      <w:r w:rsidR="000778FB" w:rsidRPr="00B77843">
        <w:rPr>
          <w:sz w:val="28"/>
          <w:szCs w:val="28"/>
        </w:rPr>
        <w:t xml:space="preserve">между собой </w:t>
      </w:r>
      <w:r w:rsidRPr="00B77843">
        <w:rPr>
          <w:sz w:val="28"/>
          <w:szCs w:val="28"/>
        </w:rPr>
        <w:t>земель и (или) земельных участков, находящихся в государственной и</w:t>
      </w:r>
      <w:r w:rsidR="000778FB" w:rsidRPr="00B77843">
        <w:rPr>
          <w:sz w:val="28"/>
          <w:szCs w:val="28"/>
        </w:rPr>
        <w:t xml:space="preserve">ли муниципальной собственности, </w:t>
      </w:r>
      <w:r w:rsidRPr="00B77843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 w:rsidRPr="00B77843">
        <w:rPr>
          <w:sz w:val="28"/>
          <w:szCs w:val="28"/>
        </w:rPr>
        <w:t xml:space="preserve">постановления </w:t>
      </w:r>
      <w:r w:rsidRPr="00B77843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B77843">
        <w:rPr>
          <w:sz w:val="28"/>
          <w:szCs w:val="28"/>
        </w:rPr>
        <w:t>межевания территории.</w:t>
      </w:r>
    </w:p>
    <w:p w:rsidR="00322C78" w:rsidRPr="00B77843" w:rsidRDefault="00FA2FC3" w:rsidP="005B240E">
      <w:pPr>
        <w:pStyle w:val="23"/>
        <w:widowControl/>
        <w:spacing w:after="0" w:line="353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</w:t>
      </w:r>
      <w:r w:rsidR="007A4013" w:rsidRPr="00B77843">
        <w:rPr>
          <w:sz w:val="28"/>
          <w:szCs w:val="28"/>
        </w:rPr>
        <w:t>о</w:t>
      </w:r>
      <w:r w:rsidRPr="00B77843">
        <w:rPr>
          <w:sz w:val="28"/>
          <w:szCs w:val="28"/>
        </w:rPr>
        <w:t xml:space="preserve">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11.7 Земельн</w:t>
      </w:r>
      <w:r w:rsidR="007A4013" w:rsidRPr="00B77843">
        <w:rPr>
          <w:sz w:val="28"/>
          <w:szCs w:val="28"/>
        </w:rPr>
        <w:t>ого</w:t>
      </w:r>
      <w:r w:rsidRPr="00B77843">
        <w:rPr>
          <w:sz w:val="28"/>
          <w:szCs w:val="28"/>
        </w:rPr>
        <w:t xml:space="preserve"> кодекс</w:t>
      </w:r>
      <w:r w:rsidR="007A4013" w:rsidRPr="00B77843">
        <w:rPr>
          <w:sz w:val="28"/>
          <w:szCs w:val="28"/>
        </w:rPr>
        <w:t>а</w:t>
      </w:r>
      <w:r w:rsidRPr="00B77843">
        <w:rPr>
          <w:sz w:val="28"/>
          <w:szCs w:val="28"/>
        </w:rPr>
        <w:t xml:space="preserve"> </w:t>
      </w:r>
      <w:r w:rsidR="000C3921" w:rsidRPr="00B77843">
        <w:rPr>
          <w:sz w:val="28"/>
          <w:szCs w:val="28"/>
        </w:rPr>
        <w:t>Российской Федерации</w:t>
      </w:r>
      <w:r w:rsidRPr="00B77843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B77843">
        <w:rPr>
          <w:sz w:val="28"/>
          <w:szCs w:val="28"/>
        </w:rPr>
        <w:t>угих смежных земельных участков</w:t>
      </w:r>
      <w:r w:rsidRPr="00B77843">
        <w:rPr>
          <w:sz w:val="28"/>
          <w:szCs w:val="28"/>
        </w:rPr>
        <w:t xml:space="preserve"> и существование</w:t>
      </w:r>
      <w:r w:rsidR="00017F37" w:rsidRPr="00B77843">
        <w:rPr>
          <w:sz w:val="28"/>
          <w:szCs w:val="28"/>
        </w:rPr>
        <w:t xml:space="preserve"> первоначальных </w:t>
      </w:r>
      <w:r w:rsidRPr="00B77843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Pr="00B77843" w:rsidRDefault="00D43FD4" w:rsidP="005B240E">
      <w:pPr>
        <w:widowControl/>
        <w:spacing w:line="353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D43FD4" w:rsidRDefault="00D43FD4" w:rsidP="005B240E">
      <w:pPr>
        <w:widowControl/>
        <w:spacing w:line="353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B77843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образуемых земельных участков, а также возможные способы </w:t>
      </w:r>
      <w:r w:rsidR="00C56EFC" w:rsidRPr="00B77843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B77843">
        <w:rPr>
          <w:rFonts w:eastAsia="Calibri"/>
          <w:bCs/>
          <w:kern w:val="0"/>
          <w:sz w:val="28"/>
          <w:szCs w:val="28"/>
          <w:lang w:eastAsia="ar-SA"/>
        </w:rPr>
        <w:t>образования привед</w:t>
      </w:r>
      <w:r w:rsidR="00614A20" w:rsidRPr="00B77843">
        <w:rPr>
          <w:rFonts w:eastAsia="Calibri"/>
          <w:bCs/>
          <w:kern w:val="0"/>
          <w:sz w:val="28"/>
          <w:szCs w:val="28"/>
          <w:lang w:eastAsia="ar-SA"/>
        </w:rPr>
        <w:t xml:space="preserve">ены в таблице </w:t>
      </w:r>
      <w:r w:rsidR="00DF71F2" w:rsidRPr="00B77843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14A20" w:rsidRPr="00B77843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B77843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B86AF4" w:rsidRDefault="00B86AF4" w:rsidP="005B240E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</w:p>
    <w:p w:rsidR="00B86AF4" w:rsidRDefault="00B86AF4" w:rsidP="005B240E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</w:p>
    <w:p w:rsidR="00B86AF4" w:rsidRDefault="00B86AF4" w:rsidP="005B240E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</w:p>
    <w:p w:rsidR="00B86AF4" w:rsidRDefault="00B86AF4" w:rsidP="005B240E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</w:p>
    <w:p w:rsidR="00D43FD4" w:rsidRPr="00B77843" w:rsidRDefault="00614A20" w:rsidP="005B240E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B77843">
        <w:rPr>
          <w:rFonts w:eastAsia="Calibri"/>
          <w:bCs/>
          <w:kern w:val="0"/>
          <w:sz w:val="28"/>
          <w:szCs w:val="28"/>
          <w:lang w:eastAsia="ar-SA"/>
        </w:rPr>
        <w:lastRenderedPageBreak/>
        <w:t xml:space="preserve">Таблица </w:t>
      </w:r>
      <w:r w:rsidR="00DF71F2" w:rsidRPr="00B77843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1797"/>
        <w:gridCol w:w="1879"/>
        <w:gridCol w:w="2461"/>
        <w:gridCol w:w="2603"/>
      </w:tblGrid>
      <w:tr w:rsidR="00283031" w:rsidRPr="006D779E" w:rsidTr="006D779E">
        <w:trPr>
          <w:cantSplit/>
          <w:trHeight w:val="1380"/>
          <w:tblHeader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283031" w:rsidRPr="006D779E" w:rsidRDefault="00DF71F2" w:rsidP="005B240E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№ </w:t>
            </w:r>
            <w:proofErr w:type="gramStart"/>
            <w:r w:rsidR="00283031" w:rsidRPr="006D779E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="00283031" w:rsidRPr="006D779E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283031" w:rsidRPr="006D779E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</w:p>
          <w:p w:rsidR="00283031" w:rsidRPr="006D779E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283031" w:rsidRPr="006D779E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283031" w:rsidRPr="006D779E" w:rsidRDefault="00283031" w:rsidP="005B240E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283031" w:rsidRPr="006D779E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283031" w:rsidRPr="006D779E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283031" w:rsidRPr="006D779E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283031" w:rsidRPr="006D779E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участка),</w:t>
            </w:r>
          </w:p>
          <w:p w:rsidR="00283031" w:rsidRPr="006D779E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283031" w:rsidRPr="006D779E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Способ образования</w:t>
            </w:r>
          </w:p>
          <w:p w:rsidR="00283031" w:rsidRPr="006D779E" w:rsidRDefault="00283031" w:rsidP="005B240E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D779E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</w:tc>
        <w:tc>
          <w:tcPr>
            <w:tcW w:w="1360" w:type="pct"/>
            <w:vAlign w:val="center"/>
          </w:tcPr>
          <w:p w:rsidR="00283031" w:rsidRPr="006D779E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D779E">
              <w:rPr>
                <w:sz w:val="24"/>
                <w:szCs w:val="24"/>
              </w:rPr>
              <w:t>Вид разре</w:t>
            </w:r>
            <w:r w:rsidR="00C56EFC" w:rsidRPr="006D779E">
              <w:rPr>
                <w:sz w:val="24"/>
                <w:szCs w:val="24"/>
              </w:rPr>
              <w:t>шенного использования образуемого земельного участка</w:t>
            </w:r>
          </w:p>
          <w:p w:rsidR="00283031" w:rsidRPr="006D779E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kern w:val="0"/>
                <w:sz w:val="24"/>
                <w:szCs w:val="24"/>
              </w:rPr>
            </w:pPr>
            <w:r w:rsidRPr="006D779E">
              <w:rPr>
                <w:sz w:val="24"/>
                <w:szCs w:val="24"/>
              </w:rPr>
              <w:t>(в соотве</w:t>
            </w:r>
            <w:r w:rsidR="00B86AF4">
              <w:rPr>
                <w:sz w:val="24"/>
                <w:szCs w:val="24"/>
              </w:rPr>
              <w:t>тствии с к</w:t>
            </w:r>
            <w:r w:rsidRPr="006D779E">
              <w:rPr>
                <w:sz w:val="24"/>
                <w:szCs w:val="24"/>
              </w:rPr>
              <w:t>лассификатором</w:t>
            </w:r>
            <w:r w:rsidR="00B86AF4">
              <w:rPr>
                <w:sz w:val="24"/>
                <w:szCs w:val="24"/>
              </w:rPr>
              <w:t>*</w:t>
            </w:r>
            <w:r w:rsidR="006D60F1" w:rsidRPr="006D779E">
              <w:rPr>
                <w:sz w:val="24"/>
                <w:szCs w:val="24"/>
              </w:rPr>
              <w:t>)</w:t>
            </w:r>
          </w:p>
        </w:tc>
      </w:tr>
      <w:tr w:rsidR="002F0EE8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82" w:type="pct"/>
            <w:shd w:val="clear" w:color="auto" w:fill="auto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2F0EE8" w:rsidRPr="000B4757" w:rsidRDefault="00A92CDD" w:rsidP="000B475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2CD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2F0EE8" w:rsidRPr="006D779E" w:rsidRDefault="002F0EE8" w:rsidP="000B4757">
            <w:pPr>
              <w:pStyle w:val="afff0"/>
              <w:jc w:val="center"/>
              <w:rPr>
                <w:rFonts w:cs="Times New Roman"/>
              </w:rPr>
            </w:pPr>
            <w:r w:rsidRPr="006D779E">
              <w:rPr>
                <w:rFonts w:cs="Times New Roman"/>
              </w:rPr>
              <w:t>2.1</w:t>
            </w:r>
            <w:proofErr w:type="gramStart"/>
            <w:r w:rsidRPr="006D779E">
              <w:rPr>
                <w:rFonts w:cs="Times New Roman"/>
              </w:rPr>
              <w:t xml:space="preserve"> Д</w:t>
            </w:r>
            <w:proofErr w:type="gramEnd"/>
            <w:r w:rsidRPr="006D779E">
              <w:rPr>
                <w:rFonts w:cs="Times New Roman"/>
              </w:rPr>
              <w:t xml:space="preserve">ля индивидуального жилищного строительства </w:t>
            </w:r>
          </w:p>
        </w:tc>
      </w:tr>
      <w:tr w:rsidR="002F0EE8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82" w:type="pct"/>
            <w:shd w:val="clear" w:color="auto" w:fill="auto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2F0EE8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F0EE8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2F0EE8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F0EE8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82" w:type="pct"/>
            <w:shd w:val="clear" w:color="auto" w:fill="auto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2F0EE8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F0EE8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2F0EE8" w:rsidRPr="006D779E" w:rsidRDefault="000B4757" w:rsidP="000B475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2F0EE8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F0EE8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82" w:type="pct"/>
            <w:shd w:val="clear" w:color="auto" w:fill="auto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2F0EE8" w:rsidRPr="006D77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2F0EE8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F0EE8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82" w:type="pct"/>
            <w:shd w:val="clear" w:color="auto" w:fill="auto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2F0EE8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9B28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360" w:type="pct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F0EE8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2F0EE8" w:rsidRPr="006D779E" w:rsidRDefault="002F0EE8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2F0EE8" w:rsidRPr="006D779E" w:rsidRDefault="000C468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2F0EE8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2F0EE8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6D779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:ЗУ10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:ЗУ11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:ЗУ12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:ЗУ13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:ЗУ14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</w:t>
            </w:r>
            <w:r w:rsidRPr="009B28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Default"/>
              <w:jc w:val="center"/>
              <w:rPr>
                <w:color w:val="auto"/>
              </w:rPr>
            </w:pPr>
            <w:r w:rsidRPr="000B4757">
              <w:rPr>
                <w:color w:val="auto"/>
              </w:rPr>
              <w:lastRenderedPageBreak/>
              <w:t>2.1</w:t>
            </w:r>
            <w:proofErr w:type="gramStart"/>
            <w:r w:rsidRPr="000B4757">
              <w:rPr>
                <w:color w:val="auto"/>
              </w:rPr>
              <w:t xml:space="preserve"> Д</w:t>
            </w:r>
            <w:proofErr w:type="gramEnd"/>
            <w:r w:rsidRPr="000B4757">
              <w:rPr>
                <w:color w:val="auto"/>
              </w:rPr>
              <w:t xml:space="preserve">ля индивидуального жилищного </w:t>
            </w:r>
            <w:r w:rsidRPr="000B4757">
              <w:rPr>
                <w:color w:val="auto"/>
              </w:rPr>
              <w:lastRenderedPageBreak/>
              <w:t>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:ЗУ15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6D779E" w:rsidRPr="006D77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Default"/>
              <w:jc w:val="center"/>
              <w:rPr>
                <w:color w:val="auto"/>
              </w:rPr>
            </w:pPr>
            <w:r w:rsidRPr="000B4757">
              <w:rPr>
                <w:color w:val="auto"/>
              </w:rPr>
              <w:t>2.1</w:t>
            </w:r>
            <w:proofErr w:type="gramStart"/>
            <w:r w:rsidRPr="000B4757">
              <w:rPr>
                <w:color w:val="auto"/>
              </w:rPr>
              <w:t xml:space="preserve"> Д</w:t>
            </w:r>
            <w:proofErr w:type="gramEnd"/>
            <w:r w:rsidRPr="000B4757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:ЗУ16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:ЗУ17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Default"/>
              <w:jc w:val="center"/>
              <w:rPr>
                <w:color w:val="auto"/>
              </w:rPr>
            </w:pPr>
            <w:r w:rsidRPr="000B4757">
              <w:rPr>
                <w:color w:val="auto"/>
              </w:rPr>
              <w:t>2.1</w:t>
            </w:r>
            <w:proofErr w:type="gramStart"/>
            <w:r w:rsidRPr="000B4757">
              <w:rPr>
                <w:color w:val="auto"/>
              </w:rPr>
              <w:t xml:space="preserve"> Д</w:t>
            </w:r>
            <w:proofErr w:type="gramEnd"/>
            <w:r w:rsidRPr="000B4757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:ЗУ18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Default"/>
              <w:jc w:val="center"/>
              <w:rPr>
                <w:color w:val="auto"/>
              </w:rPr>
            </w:pPr>
            <w:r w:rsidRPr="000B4757">
              <w:rPr>
                <w:color w:val="auto"/>
              </w:rPr>
              <w:t>2.1</w:t>
            </w:r>
            <w:proofErr w:type="gramStart"/>
            <w:r w:rsidRPr="000B4757">
              <w:rPr>
                <w:color w:val="auto"/>
              </w:rPr>
              <w:t xml:space="preserve"> Д</w:t>
            </w:r>
            <w:proofErr w:type="gramEnd"/>
            <w:r w:rsidRPr="000B4757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:ЗУ19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Default"/>
              <w:jc w:val="center"/>
              <w:rPr>
                <w:color w:val="auto"/>
              </w:rPr>
            </w:pPr>
            <w:r w:rsidRPr="000B4757">
              <w:rPr>
                <w:color w:val="auto"/>
              </w:rPr>
              <w:t>2.1</w:t>
            </w:r>
            <w:proofErr w:type="gramStart"/>
            <w:r w:rsidRPr="000B4757">
              <w:rPr>
                <w:color w:val="auto"/>
              </w:rPr>
              <w:t xml:space="preserve"> Д</w:t>
            </w:r>
            <w:proofErr w:type="gramEnd"/>
            <w:r w:rsidRPr="000B4757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:ЗУ20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Default"/>
              <w:jc w:val="center"/>
              <w:rPr>
                <w:color w:val="auto"/>
              </w:rPr>
            </w:pPr>
            <w:r w:rsidRPr="000B4757">
              <w:rPr>
                <w:color w:val="auto"/>
              </w:rPr>
              <w:t>2.1</w:t>
            </w:r>
            <w:proofErr w:type="gramStart"/>
            <w:r w:rsidRPr="000B4757">
              <w:rPr>
                <w:color w:val="auto"/>
              </w:rPr>
              <w:t xml:space="preserve"> Д</w:t>
            </w:r>
            <w:proofErr w:type="gramEnd"/>
            <w:r w:rsidRPr="000B4757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:ЗУ21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</w:t>
            </w:r>
            <w:r w:rsidRPr="009B28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6D779E" w:rsidP="0088008E">
            <w:pPr>
              <w:pStyle w:val="Default"/>
              <w:jc w:val="center"/>
              <w:rPr>
                <w:color w:val="auto"/>
              </w:rPr>
            </w:pPr>
            <w:r w:rsidRPr="006D779E">
              <w:rPr>
                <w:color w:val="auto"/>
              </w:rPr>
              <w:lastRenderedPageBreak/>
              <w:t>2.1</w:t>
            </w:r>
            <w:proofErr w:type="gramStart"/>
            <w:r w:rsidRPr="006D779E">
              <w:rPr>
                <w:color w:val="auto"/>
              </w:rPr>
              <w:t xml:space="preserve"> Д</w:t>
            </w:r>
            <w:proofErr w:type="gramEnd"/>
            <w:r w:rsidRPr="006D779E">
              <w:rPr>
                <w:color w:val="auto"/>
              </w:rPr>
              <w:t xml:space="preserve">ля индивидуального </w:t>
            </w:r>
            <w:r w:rsidRPr="006D779E">
              <w:rPr>
                <w:color w:val="auto"/>
              </w:rPr>
              <w:lastRenderedPageBreak/>
              <w:t>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:ЗУ22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Default"/>
              <w:jc w:val="center"/>
              <w:rPr>
                <w:color w:val="auto"/>
              </w:rPr>
            </w:pPr>
            <w:r w:rsidRPr="000B4757">
              <w:rPr>
                <w:color w:val="auto"/>
              </w:rPr>
              <w:t>2.1</w:t>
            </w:r>
            <w:proofErr w:type="gramStart"/>
            <w:r w:rsidRPr="000B4757">
              <w:rPr>
                <w:color w:val="auto"/>
              </w:rPr>
              <w:t xml:space="preserve"> Д</w:t>
            </w:r>
            <w:proofErr w:type="gramEnd"/>
            <w:r w:rsidRPr="000B4757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:ЗУ23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6D779E" w:rsidRPr="000B4757" w:rsidRDefault="009B283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83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vAlign w:val="center"/>
          </w:tcPr>
          <w:p w:rsidR="006D779E" w:rsidRPr="006D779E" w:rsidRDefault="000B4757" w:rsidP="0088008E">
            <w:pPr>
              <w:pStyle w:val="Default"/>
              <w:jc w:val="center"/>
              <w:rPr>
                <w:color w:val="auto"/>
              </w:rPr>
            </w:pPr>
            <w:r w:rsidRPr="000B4757">
              <w:rPr>
                <w:color w:val="auto"/>
              </w:rPr>
              <w:t>2.1</w:t>
            </w:r>
            <w:proofErr w:type="gramStart"/>
            <w:r w:rsidRPr="000B4757">
              <w:rPr>
                <w:color w:val="auto"/>
              </w:rPr>
              <w:t xml:space="preserve"> Д</w:t>
            </w:r>
            <w:proofErr w:type="gramEnd"/>
            <w:r w:rsidRPr="000B4757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:ЗУ24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8773A3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0B4757" w:rsidP="0088008E">
            <w:pPr>
              <w:pStyle w:val="Default"/>
              <w:jc w:val="center"/>
              <w:rPr>
                <w:color w:val="auto"/>
              </w:rPr>
            </w:pPr>
            <w:r w:rsidRPr="000B4757">
              <w:rPr>
                <w:color w:val="auto"/>
              </w:rPr>
              <w:t>2.1</w:t>
            </w:r>
            <w:proofErr w:type="gramStart"/>
            <w:r w:rsidRPr="000B4757">
              <w:rPr>
                <w:color w:val="auto"/>
              </w:rPr>
              <w:t xml:space="preserve"> Д</w:t>
            </w:r>
            <w:proofErr w:type="gramEnd"/>
            <w:r w:rsidRPr="000B4757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:ЗУ25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0B4757" w:rsidP="0088008E">
            <w:pPr>
              <w:pStyle w:val="Default"/>
              <w:jc w:val="center"/>
            </w:pPr>
            <w:r w:rsidRPr="000B4757">
              <w:t>2.1</w:t>
            </w:r>
            <w:proofErr w:type="gramStart"/>
            <w:r w:rsidRPr="000B4757">
              <w:t xml:space="preserve"> Д</w:t>
            </w:r>
            <w:proofErr w:type="gramEnd"/>
            <w:r w:rsidRPr="000B4757"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:ЗУ26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:ЗУ27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0B4757" w:rsidP="000B475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6D779E" w:rsidRPr="006D7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757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:ЗУ28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</w:t>
            </w:r>
            <w:r w:rsidRPr="00877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6D779E" w:rsidP="0088008E">
            <w:pPr>
              <w:pStyle w:val="Default"/>
              <w:jc w:val="center"/>
              <w:rPr>
                <w:color w:val="auto"/>
              </w:rPr>
            </w:pPr>
            <w:r w:rsidRPr="006D779E">
              <w:rPr>
                <w:color w:val="auto"/>
              </w:rPr>
              <w:lastRenderedPageBreak/>
              <w:t>2.1</w:t>
            </w:r>
            <w:proofErr w:type="gramStart"/>
            <w:r w:rsidRPr="006D779E">
              <w:rPr>
                <w:color w:val="auto"/>
              </w:rPr>
              <w:t xml:space="preserve"> Д</w:t>
            </w:r>
            <w:proofErr w:type="gramEnd"/>
            <w:r w:rsidRPr="006D779E">
              <w:rPr>
                <w:color w:val="auto"/>
              </w:rPr>
              <w:t xml:space="preserve">ля </w:t>
            </w:r>
            <w:r w:rsidRPr="006D779E">
              <w:rPr>
                <w:color w:val="auto"/>
              </w:rPr>
              <w:lastRenderedPageBreak/>
              <w:t>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:ЗУ29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0B4757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6D779E" w:rsidP="0088008E">
            <w:pPr>
              <w:pStyle w:val="Default"/>
              <w:jc w:val="center"/>
              <w:rPr>
                <w:color w:val="auto"/>
              </w:rPr>
            </w:pPr>
            <w:r w:rsidRPr="006D779E">
              <w:rPr>
                <w:color w:val="auto"/>
              </w:rPr>
              <w:t>2.1</w:t>
            </w:r>
            <w:proofErr w:type="gramStart"/>
            <w:r w:rsidRPr="006D779E">
              <w:rPr>
                <w:color w:val="auto"/>
              </w:rPr>
              <w:t xml:space="preserve"> Д</w:t>
            </w:r>
            <w:proofErr w:type="gramEnd"/>
            <w:r w:rsidRPr="006D779E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:ЗУ30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Default"/>
              <w:jc w:val="center"/>
            </w:pPr>
            <w:r w:rsidRPr="00A92CDD">
              <w:t>2.1</w:t>
            </w:r>
            <w:proofErr w:type="gramStart"/>
            <w:r w:rsidRPr="00A92CDD">
              <w:t xml:space="preserve"> Д</w:t>
            </w:r>
            <w:proofErr w:type="gramEnd"/>
            <w:r w:rsidRPr="00A92CDD"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:ЗУ31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Default"/>
              <w:jc w:val="center"/>
            </w:pPr>
            <w:r w:rsidRPr="00A92CDD">
              <w:t>2.1</w:t>
            </w:r>
            <w:proofErr w:type="gramStart"/>
            <w:r w:rsidRPr="00A92CDD">
              <w:t xml:space="preserve"> Д</w:t>
            </w:r>
            <w:proofErr w:type="gramEnd"/>
            <w:r w:rsidRPr="00A92CDD"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:ЗУ32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Default"/>
              <w:jc w:val="center"/>
              <w:rPr>
                <w:color w:val="auto"/>
              </w:rPr>
            </w:pPr>
            <w:r w:rsidRPr="00A92CDD">
              <w:rPr>
                <w:color w:val="auto"/>
              </w:rPr>
              <w:t>2.1</w:t>
            </w:r>
            <w:proofErr w:type="gramStart"/>
            <w:r w:rsidRPr="00A92CDD">
              <w:rPr>
                <w:color w:val="auto"/>
              </w:rPr>
              <w:t xml:space="preserve"> Д</w:t>
            </w:r>
            <w:proofErr w:type="gramEnd"/>
            <w:r w:rsidRPr="00A92CDD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:ЗУ33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Default"/>
              <w:jc w:val="center"/>
              <w:rPr>
                <w:color w:val="auto"/>
              </w:rPr>
            </w:pPr>
            <w:r w:rsidRPr="00A92CDD">
              <w:rPr>
                <w:color w:val="auto"/>
              </w:rPr>
              <w:t>2.1</w:t>
            </w:r>
            <w:proofErr w:type="gramStart"/>
            <w:r w:rsidRPr="00A92CDD">
              <w:rPr>
                <w:color w:val="auto"/>
              </w:rPr>
              <w:t xml:space="preserve"> Д</w:t>
            </w:r>
            <w:proofErr w:type="gramEnd"/>
            <w:r w:rsidRPr="00A92CDD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:ЗУ34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Default"/>
              <w:jc w:val="center"/>
              <w:rPr>
                <w:color w:val="auto"/>
              </w:rPr>
            </w:pPr>
            <w:r w:rsidRPr="00A92CDD">
              <w:rPr>
                <w:color w:val="auto"/>
              </w:rPr>
              <w:t>2.1</w:t>
            </w:r>
            <w:proofErr w:type="gramStart"/>
            <w:r w:rsidRPr="00A92CDD">
              <w:rPr>
                <w:color w:val="auto"/>
              </w:rPr>
              <w:t xml:space="preserve"> Д</w:t>
            </w:r>
            <w:proofErr w:type="gramEnd"/>
            <w:r w:rsidRPr="00A92CDD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:ЗУ35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Default"/>
              <w:jc w:val="center"/>
              <w:rPr>
                <w:color w:val="auto"/>
              </w:rPr>
            </w:pPr>
            <w:r w:rsidRPr="00A92CDD">
              <w:rPr>
                <w:color w:val="auto"/>
              </w:rPr>
              <w:t>2.1</w:t>
            </w:r>
            <w:proofErr w:type="gramStart"/>
            <w:r w:rsidRPr="00A92CDD">
              <w:rPr>
                <w:color w:val="auto"/>
              </w:rPr>
              <w:t xml:space="preserve"> Д</w:t>
            </w:r>
            <w:proofErr w:type="gramEnd"/>
            <w:r w:rsidRPr="00A92CDD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:ЗУ36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Default"/>
              <w:jc w:val="center"/>
              <w:rPr>
                <w:color w:val="auto"/>
                <w:highlight w:val="yellow"/>
              </w:rPr>
            </w:pPr>
            <w:r w:rsidRPr="008773A3">
              <w:rPr>
                <w:color w:val="auto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Default"/>
              <w:jc w:val="center"/>
            </w:pPr>
            <w:r w:rsidRPr="00A92CDD">
              <w:t>2.1</w:t>
            </w:r>
            <w:proofErr w:type="gramStart"/>
            <w:r w:rsidRPr="00A92CDD">
              <w:t xml:space="preserve"> Д</w:t>
            </w:r>
            <w:proofErr w:type="gramEnd"/>
            <w:r w:rsidRPr="00A92CDD"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:ЗУ37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4F41A0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Default"/>
              <w:jc w:val="center"/>
            </w:pPr>
            <w:r w:rsidRPr="00A92CDD">
              <w:t>2.1</w:t>
            </w:r>
            <w:proofErr w:type="gramStart"/>
            <w:r w:rsidRPr="00A92CDD">
              <w:t xml:space="preserve"> Д</w:t>
            </w:r>
            <w:proofErr w:type="gramEnd"/>
            <w:r w:rsidRPr="00A92CDD"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:ЗУ38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Default"/>
              <w:jc w:val="center"/>
            </w:pPr>
            <w:r w:rsidRPr="00A92CDD">
              <w:t>2.1</w:t>
            </w:r>
            <w:proofErr w:type="gramStart"/>
            <w:r w:rsidRPr="00A92CDD">
              <w:t xml:space="preserve"> Д</w:t>
            </w:r>
            <w:proofErr w:type="gramEnd"/>
            <w:r w:rsidRPr="00A92CDD"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:ЗУ39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6D779E" w:rsidP="0088008E">
            <w:pPr>
              <w:pStyle w:val="Default"/>
              <w:jc w:val="center"/>
              <w:rPr>
                <w:color w:val="auto"/>
              </w:rPr>
            </w:pPr>
            <w:r w:rsidRPr="006D779E">
              <w:rPr>
                <w:color w:val="auto"/>
              </w:rPr>
              <w:t>2.1</w:t>
            </w:r>
            <w:proofErr w:type="gramStart"/>
            <w:r w:rsidRPr="006D779E">
              <w:rPr>
                <w:color w:val="auto"/>
              </w:rPr>
              <w:t xml:space="preserve"> Д</w:t>
            </w:r>
            <w:proofErr w:type="gramEnd"/>
            <w:r w:rsidRPr="006D779E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:ЗУ40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8773A3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6D779E" w:rsidP="0088008E">
            <w:pPr>
              <w:pStyle w:val="Default"/>
              <w:jc w:val="center"/>
              <w:rPr>
                <w:color w:val="auto"/>
              </w:rPr>
            </w:pPr>
            <w:r w:rsidRPr="006D779E">
              <w:rPr>
                <w:color w:val="auto"/>
              </w:rPr>
              <w:t>2.1</w:t>
            </w:r>
            <w:proofErr w:type="gramStart"/>
            <w:r w:rsidRPr="006D779E">
              <w:rPr>
                <w:color w:val="auto"/>
              </w:rPr>
              <w:t xml:space="preserve"> Д</w:t>
            </w:r>
            <w:proofErr w:type="gramEnd"/>
            <w:r w:rsidRPr="006D779E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:ЗУ41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собственность на которые не </w:t>
            </w:r>
            <w:r w:rsidRPr="00877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Default"/>
              <w:jc w:val="center"/>
              <w:rPr>
                <w:color w:val="auto"/>
              </w:rPr>
            </w:pPr>
            <w:r w:rsidRPr="00A92CDD">
              <w:rPr>
                <w:color w:val="auto"/>
              </w:rPr>
              <w:lastRenderedPageBreak/>
              <w:t>2.1</w:t>
            </w:r>
            <w:proofErr w:type="gramStart"/>
            <w:r w:rsidRPr="00A92CDD">
              <w:rPr>
                <w:color w:val="auto"/>
              </w:rPr>
              <w:t xml:space="preserve"> Д</w:t>
            </w:r>
            <w:proofErr w:type="gramEnd"/>
            <w:r w:rsidRPr="00A92CDD">
              <w:rPr>
                <w:color w:val="auto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:ЗУ42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CD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A92CD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92CD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:ЗУ43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CD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A92CD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92CD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CDD">
              <w:rPr>
                <w:rFonts w:ascii="Times New Roman" w:hAnsi="Times New Roman" w:cs="Times New Roman"/>
                <w:sz w:val="24"/>
                <w:szCs w:val="24"/>
              </w:rPr>
              <w:t>:ЗУ44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A92CDD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CD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A92CD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92CD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:ЗУ45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8773A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:ЗУ46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8773A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:ЗУ47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8773A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:ЗУ48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877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8773A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proofErr w:type="gramStart"/>
            <w:r w:rsidRPr="008773A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8773A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:ЗУ49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4F41A0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6D779E" w:rsidRPr="006D779E" w:rsidTr="006D779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79E">
              <w:rPr>
                <w:rFonts w:ascii="Times New Roman" w:hAnsi="Times New Roman" w:cs="Times New Roman"/>
                <w:sz w:val="24"/>
                <w:szCs w:val="24"/>
              </w:rPr>
              <w:t>:ЗУ50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79E" w:rsidRPr="000B4757" w:rsidRDefault="006D779E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9E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42923" w:rsidRPr="006D779E" w:rsidTr="002429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242923">
            <w:pPr>
              <w:jc w:val="center"/>
            </w:pPr>
            <w:r>
              <w:rPr>
                <w:sz w:val="24"/>
                <w:szCs w:val="24"/>
              </w:rPr>
              <w:t>:ЗУ51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23" w:rsidRP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42923" w:rsidRPr="006D779E" w:rsidTr="002429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242923">
            <w:pPr>
              <w:jc w:val="center"/>
            </w:pPr>
            <w:r>
              <w:rPr>
                <w:sz w:val="24"/>
                <w:szCs w:val="24"/>
              </w:rPr>
              <w:t>:ЗУ52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23" w:rsidRP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42923" w:rsidRPr="006D779E" w:rsidTr="002429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242923">
            <w:pPr>
              <w:jc w:val="center"/>
            </w:pPr>
            <w:r>
              <w:rPr>
                <w:sz w:val="24"/>
                <w:szCs w:val="24"/>
              </w:rPr>
              <w:t>:ЗУ53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23" w:rsidRP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42923" w:rsidRPr="006D779E" w:rsidTr="002429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242923">
            <w:pPr>
              <w:jc w:val="center"/>
            </w:pPr>
            <w:r>
              <w:rPr>
                <w:sz w:val="24"/>
                <w:szCs w:val="24"/>
              </w:rPr>
              <w:t>:ЗУ54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Перераспределе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участка с КН 36:34:0348004:256</w:t>
            </w: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 xml:space="preserve"> и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23" w:rsidRPr="00242923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42923" w:rsidRPr="006D779E" w:rsidTr="002429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242923">
            <w:pPr>
              <w:jc w:val="center"/>
            </w:pPr>
            <w:r>
              <w:rPr>
                <w:sz w:val="24"/>
                <w:szCs w:val="24"/>
              </w:rPr>
              <w:t>:ЗУ55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Перераспределе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участка с КН 36:34:0348004:256</w:t>
            </w: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 xml:space="preserve"> и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 w:rsidRPr="00087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жилищного строительства</w:t>
            </w:r>
          </w:p>
        </w:tc>
      </w:tr>
      <w:tr w:rsidR="00242923" w:rsidRPr="006D779E" w:rsidTr="002429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242923">
            <w:pPr>
              <w:jc w:val="center"/>
            </w:pPr>
            <w:r>
              <w:rPr>
                <w:sz w:val="24"/>
                <w:szCs w:val="24"/>
              </w:rPr>
              <w:t>:ЗУ56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Перераспределение участка с КН 36:34:0348004:256 и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42923" w:rsidRPr="006D779E" w:rsidTr="002429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242923">
            <w:pPr>
              <w:jc w:val="center"/>
            </w:pPr>
            <w:r>
              <w:rPr>
                <w:sz w:val="24"/>
                <w:szCs w:val="24"/>
              </w:rPr>
              <w:t>:ЗУ57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Перераспределение участка с КН 36:34:0348004:256 и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42923" w:rsidRPr="006D779E" w:rsidTr="002429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242923">
            <w:pPr>
              <w:jc w:val="center"/>
            </w:pPr>
            <w:r>
              <w:rPr>
                <w:sz w:val="24"/>
                <w:szCs w:val="24"/>
              </w:rPr>
              <w:t>:ЗУ58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Перераспределение участка с КН 36:34:0348004:256 и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42923" w:rsidRPr="006D779E" w:rsidTr="002429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6D779E" w:rsidRDefault="002429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242923" w:rsidP="00242923">
            <w:pPr>
              <w:jc w:val="center"/>
            </w:pPr>
            <w:r>
              <w:rPr>
                <w:sz w:val="24"/>
                <w:szCs w:val="24"/>
              </w:rPr>
              <w:t>:ЗУ59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Перераспределение участка с КН 36:34:0348004:256 и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087423" w:rsidRPr="006D779E" w:rsidTr="000874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087423">
            <w:pPr>
              <w:jc w:val="center"/>
            </w:pPr>
            <w:r>
              <w:rPr>
                <w:sz w:val="24"/>
                <w:szCs w:val="24"/>
              </w:rPr>
              <w:t>:ЗУ60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</w:t>
            </w:r>
            <w:r w:rsidRPr="00242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ля индивидуального </w:t>
            </w:r>
            <w:r w:rsidRPr="00087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строительства</w:t>
            </w:r>
          </w:p>
        </w:tc>
      </w:tr>
      <w:tr w:rsidR="00087423" w:rsidRPr="006D779E" w:rsidTr="000874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087423">
            <w:pPr>
              <w:jc w:val="center"/>
            </w:pPr>
            <w:r>
              <w:rPr>
                <w:sz w:val="24"/>
                <w:szCs w:val="24"/>
              </w:rPr>
              <w:t>:ЗУ61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087423" w:rsidP="0088008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087423" w:rsidRPr="00242923" w:rsidTr="000874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087423">
            <w:pPr>
              <w:jc w:val="center"/>
            </w:pPr>
            <w:r>
              <w:rPr>
                <w:sz w:val="24"/>
                <w:szCs w:val="24"/>
              </w:rPr>
              <w:t>:ЗУ62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087423" w:rsidRPr="00242923" w:rsidTr="000874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087423">
            <w:pPr>
              <w:jc w:val="center"/>
            </w:pPr>
            <w:r>
              <w:rPr>
                <w:sz w:val="24"/>
                <w:szCs w:val="24"/>
              </w:rPr>
              <w:t>:ЗУ63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087423" w:rsidRPr="00242923" w:rsidTr="000874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087423">
            <w:pPr>
              <w:jc w:val="center"/>
            </w:pPr>
            <w:r>
              <w:rPr>
                <w:sz w:val="24"/>
                <w:szCs w:val="24"/>
              </w:rPr>
              <w:t>:ЗУ64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087423" w:rsidRPr="00242923" w:rsidTr="000874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087423">
            <w:pPr>
              <w:jc w:val="center"/>
            </w:pPr>
            <w:r>
              <w:rPr>
                <w:sz w:val="24"/>
                <w:szCs w:val="24"/>
              </w:rPr>
              <w:t>:ЗУ65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087423" w:rsidRPr="00242923" w:rsidTr="000874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087423">
            <w:pPr>
              <w:jc w:val="center"/>
            </w:pPr>
            <w:r>
              <w:rPr>
                <w:sz w:val="24"/>
                <w:szCs w:val="24"/>
              </w:rPr>
              <w:t>:ЗУ66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087423" w:rsidRPr="00242923" w:rsidTr="000874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087423">
            <w:pPr>
              <w:jc w:val="center"/>
            </w:pPr>
            <w:r>
              <w:rPr>
                <w:sz w:val="24"/>
                <w:szCs w:val="24"/>
              </w:rPr>
              <w:t>:ЗУ67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</w:t>
            </w:r>
            <w:r w:rsidRPr="00087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 w:rsidRPr="00087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жилищного строительства</w:t>
            </w:r>
          </w:p>
        </w:tc>
      </w:tr>
      <w:tr w:rsidR="00087423" w:rsidRPr="00242923" w:rsidTr="000874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087423">
            <w:pPr>
              <w:jc w:val="center"/>
            </w:pPr>
            <w:r>
              <w:rPr>
                <w:sz w:val="24"/>
                <w:szCs w:val="24"/>
              </w:rPr>
              <w:t>:ЗУ68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087423" w:rsidRPr="00242923" w:rsidTr="00087423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087423">
            <w:pPr>
              <w:jc w:val="center"/>
            </w:pPr>
            <w:r>
              <w:rPr>
                <w:sz w:val="24"/>
                <w:szCs w:val="24"/>
              </w:rPr>
              <w:t>:ЗУ69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87423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087423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087423" w:rsidP="002E3B6D">
            <w:pPr>
              <w:jc w:val="center"/>
            </w:pPr>
            <w:r>
              <w:rPr>
                <w:sz w:val="24"/>
                <w:szCs w:val="24"/>
              </w:rPr>
              <w:t>:ЗУ70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087423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6D779E" w:rsidRDefault="00087423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2E3B6D" w:rsidP="002E3B6D">
            <w:pPr>
              <w:jc w:val="center"/>
            </w:pPr>
            <w:r>
              <w:rPr>
                <w:sz w:val="24"/>
                <w:szCs w:val="24"/>
              </w:rPr>
              <w:t>:ЗУ71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423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3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73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2E3B6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74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 Благоустройство территории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75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:ЗУ7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77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78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79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собственность на которые не </w:t>
            </w:r>
            <w:r w:rsidRPr="002E3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8</w:t>
            </w:r>
            <w:r w:rsidRPr="00823CDA">
              <w:rPr>
                <w:sz w:val="24"/>
                <w:szCs w:val="24"/>
              </w:rPr>
              <w:t>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82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  <w:r>
              <w:t xml:space="preserve"> </w:t>
            </w: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83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1478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84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1489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85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86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87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2E3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88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2E3B6D" w:rsidRPr="00242923" w:rsidTr="002E3B6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6D779E" w:rsidRDefault="002E3B6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2E3B6D" w:rsidP="002E3B6D">
            <w:pPr>
              <w:jc w:val="center"/>
            </w:pPr>
            <w:r w:rsidRPr="00823CDA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89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B6D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90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91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92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1071B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93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94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</w:t>
            </w:r>
            <w:r w:rsidRPr="002E3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proofErr w:type="gram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ля индивидуального жилищного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95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96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97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98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99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r w:rsidR="00415BBC" w:rsidRPr="00415BBC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</w:t>
            </w:r>
          </w:p>
        </w:tc>
      </w:tr>
      <w:tr w:rsidR="001071BE" w:rsidRPr="00242923" w:rsidTr="001071BE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6D779E" w:rsidRDefault="001071BE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1071BE" w:rsidP="001071BE">
            <w:pPr>
              <w:jc w:val="center"/>
            </w:pPr>
            <w:r w:rsidRPr="005F56E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1BE" w:rsidRPr="00242923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6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</w:t>
            </w:r>
            <w:r w:rsidRPr="002E3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BE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  <w:r w:rsidR="00415BBC" w:rsidRPr="00415BBC">
              <w:rPr>
                <w:rFonts w:ascii="Times New Roman" w:hAnsi="Times New Roman" w:cs="Times New Roman"/>
                <w:sz w:val="24"/>
                <w:szCs w:val="24"/>
              </w:rPr>
              <w:t xml:space="preserve"> Блокированная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351006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102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1F01F9">
            <w:pPr>
              <w:spacing w:line="240" w:lineRule="auto"/>
              <w:jc w:val="center"/>
            </w:pPr>
            <w:r w:rsidRPr="00A6304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Default="000F2FB1" w:rsidP="001F01F9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2.3</w:t>
            </w:r>
            <w:r w:rsidR="00415BBC" w:rsidRPr="001D3267">
              <w:rPr>
                <w:sz w:val="24"/>
                <w:szCs w:val="24"/>
              </w:rPr>
              <w:t xml:space="preserve"> Блокированная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351006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103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1F01F9">
            <w:pPr>
              <w:spacing w:line="240" w:lineRule="auto"/>
              <w:jc w:val="center"/>
            </w:pPr>
            <w:r w:rsidRPr="00A6304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Default="000F2FB1" w:rsidP="001F01F9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2.3</w:t>
            </w:r>
            <w:r w:rsidR="00415BBC" w:rsidRPr="001D3267">
              <w:rPr>
                <w:sz w:val="24"/>
                <w:szCs w:val="24"/>
              </w:rPr>
              <w:t xml:space="preserve"> Блокированная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351006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104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049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1F01F9" w:rsidRPr="001D3267">
              <w:rPr>
                <w:rFonts w:ascii="Times New Roman" w:hAnsi="Times New Roman" w:cs="Times New Roman"/>
                <w:sz w:val="24"/>
                <w:szCs w:val="24"/>
              </w:rPr>
              <w:t xml:space="preserve"> Блокированная жилая застройка</w:t>
            </w:r>
          </w:p>
        </w:tc>
      </w:tr>
      <w:tr w:rsidR="001F01F9" w:rsidRPr="00242923" w:rsidTr="001F01F9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F9" w:rsidRPr="006D779E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F9" w:rsidRDefault="001F01F9" w:rsidP="00415BBC">
            <w:pPr>
              <w:jc w:val="center"/>
            </w:pPr>
            <w:r w:rsidRPr="00351006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105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F9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F9" w:rsidRDefault="001F01F9" w:rsidP="001F01F9">
            <w:pPr>
              <w:spacing w:line="240" w:lineRule="auto"/>
              <w:jc w:val="center"/>
            </w:pPr>
            <w:r w:rsidRPr="00931578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1F9" w:rsidRDefault="000F2FB1" w:rsidP="001F01F9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2.3</w:t>
            </w:r>
            <w:r w:rsidR="001F01F9" w:rsidRPr="00DF3472">
              <w:rPr>
                <w:sz w:val="24"/>
                <w:szCs w:val="24"/>
              </w:rPr>
              <w:t xml:space="preserve"> Блокированная жилая застройка</w:t>
            </w:r>
          </w:p>
        </w:tc>
      </w:tr>
      <w:tr w:rsidR="001F01F9" w:rsidRPr="00242923" w:rsidTr="001F01F9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F9" w:rsidRPr="006D779E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F9" w:rsidRDefault="001F01F9" w:rsidP="00415BBC">
            <w:pPr>
              <w:jc w:val="center"/>
            </w:pPr>
            <w:r w:rsidRPr="00351006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106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F9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1F9" w:rsidRDefault="001F01F9" w:rsidP="001F01F9">
            <w:pPr>
              <w:spacing w:line="240" w:lineRule="auto"/>
              <w:jc w:val="center"/>
            </w:pPr>
            <w:r w:rsidRPr="00931578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1F9" w:rsidRDefault="000F2FB1" w:rsidP="001F01F9">
            <w:pPr>
              <w:spacing w:line="240" w:lineRule="auto"/>
              <w:jc w:val="center"/>
            </w:pPr>
            <w:r>
              <w:rPr>
                <w:sz w:val="24"/>
                <w:szCs w:val="24"/>
              </w:rPr>
              <w:t>2.3</w:t>
            </w:r>
            <w:r w:rsidR="001F01F9" w:rsidRPr="00DF3472">
              <w:rPr>
                <w:sz w:val="24"/>
                <w:szCs w:val="24"/>
              </w:rPr>
              <w:t xml:space="preserve"> Блокированная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351006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107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57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1F01F9" w:rsidRPr="00DF3472">
              <w:rPr>
                <w:rFonts w:ascii="Times New Roman" w:hAnsi="Times New Roman" w:cs="Times New Roman"/>
                <w:sz w:val="24"/>
                <w:szCs w:val="24"/>
              </w:rPr>
              <w:t xml:space="preserve"> Блокированная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351006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57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</w:t>
            </w:r>
            <w:r w:rsidRPr="00931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  <w:r w:rsidR="001F01F9" w:rsidRPr="00DF3472">
              <w:rPr>
                <w:rFonts w:ascii="Times New Roman" w:hAnsi="Times New Roman" w:cs="Times New Roman"/>
                <w:sz w:val="24"/>
                <w:szCs w:val="24"/>
              </w:rPr>
              <w:t xml:space="preserve"> Блокированная </w:t>
            </w:r>
            <w:r w:rsidR="001F01F9" w:rsidRPr="00DF3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351006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109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57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1F01F9" w:rsidRPr="00DF3472">
              <w:rPr>
                <w:rFonts w:ascii="Times New Roman" w:hAnsi="Times New Roman" w:cs="Times New Roman"/>
                <w:sz w:val="24"/>
                <w:szCs w:val="24"/>
              </w:rPr>
              <w:t xml:space="preserve"> Блокированная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110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57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1F01F9" w:rsidP="000F2FB1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72">
              <w:rPr>
                <w:rFonts w:ascii="Times New Roman" w:hAnsi="Times New Roman" w:cs="Times New Roman"/>
                <w:sz w:val="24"/>
                <w:szCs w:val="24"/>
              </w:rPr>
              <w:t>2.3 Блокированная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111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57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 xml:space="preserve"> Блокированная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112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57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113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1F9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F62A6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 xml:space="preserve"> Малоэтажная многоквартирная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114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6279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1F9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115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1F9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116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1F9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="001F01F9" w:rsidRPr="001F01F9">
              <w:rPr>
                <w:rFonts w:ascii="Times New Roman" w:hAnsi="Times New Roman" w:cs="Times New Roman"/>
                <w:sz w:val="24"/>
                <w:szCs w:val="24"/>
              </w:rPr>
              <w:t xml:space="preserve"> Малоэтажная многоквартирная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117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1F01F9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1F9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C26C3A" w:rsidRPr="001F0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6C3A" w:rsidRPr="001F01F9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="00C26C3A" w:rsidRPr="001F01F9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118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A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="00C26C3A" w:rsidRPr="00C26C3A">
              <w:rPr>
                <w:rFonts w:ascii="Times New Roman" w:hAnsi="Times New Roman" w:cs="Times New Roman"/>
                <w:sz w:val="24"/>
                <w:szCs w:val="24"/>
              </w:rPr>
              <w:t xml:space="preserve"> Малоэтажная многоквартирная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119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A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="00C26C3A" w:rsidRPr="00C26C3A">
              <w:rPr>
                <w:rFonts w:ascii="Times New Roman" w:hAnsi="Times New Roman" w:cs="Times New Roman"/>
                <w:sz w:val="24"/>
                <w:szCs w:val="24"/>
              </w:rPr>
              <w:t xml:space="preserve"> Малоэтажная многоквартирная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415BBC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120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A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="00C26C3A" w:rsidRPr="00C26C3A">
              <w:rPr>
                <w:rFonts w:ascii="Times New Roman" w:hAnsi="Times New Roman" w:cs="Times New Roman"/>
                <w:sz w:val="24"/>
                <w:szCs w:val="24"/>
              </w:rPr>
              <w:t xml:space="preserve"> Малоэтажная многоквартирная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121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3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собственность на которые не </w:t>
            </w:r>
            <w:r w:rsidRPr="00C2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</w:t>
            </w:r>
            <w:r w:rsidR="00C26C3A" w:rsidRPr="00C26C3A">
              <w:rPr>
                <w:rFonts w:ascii="Times New Roman" w:hAnsi="Times New Roman" w:cs="Times New Roman"/>
                <w:sz w:val="24"/>
                <w:szCs w:val="24"/>
              </w:rPr>
              <w:t xml:space="preserve"> Малоэтажная многоквартирная жилая застройк</w:t>
            </w:r>
            <w:r w:rsidR="00885A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122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8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="00885A8F" w:rsidRPr="00C26C3A">
              <w:rPr>
                <w:rFonts w:ascii="Times New Roman" w:hAnsi="Times New Roman" w:cs="Times New Roman"/>
                <w:sz w:val="24"/>
                <w:szCs w:val="24"/>
              </w:rPr>
              <w:t xml:space="preserve"> Малоэтажная многоквартирная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123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8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="00885A8F" w:rsidRPr="00885A8F">
              <w:rPr>
                <w:rFonts w:ascii="Times New Roman" w:hAnsi="Times New Roman" w:cs="Times New Roman"/>
                <w:sz w:val="24"/>
                <w:szCs w:val="24"/>
              </w:rPr>
              <w:t xml:space="preserve"> Малоэтажная многоквартирная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124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2328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8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885A8F" w:rsidP="00BE76E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8F">
              <w:rPr>
                <w:rFonts w:ascii="Times New Roman" w:hAnsi="Times New Roman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125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8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="00885A8F" w:rsidRPr="00885A8F">
              <w:rPr>
                <w:rFonts w:ascii="Times New Roman" w:hAnsi="Times New Roman" w:cs="Times New Roman"/>
                <w:sz w:val="24"/>
                <w:szCs w:val="24"/>
              </w:rPr>
              <w:t xml:space="preserve"> Малоэтажная многоквартирная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126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8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885A8F" w:rsidRPr="00885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A8F" w:rsidRPr="00885A8F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="00885A8F" w:rsidRPr="00885A8F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127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8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885A8F" w:rsidRPr="00885A8F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коммунальных услуг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128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8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885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</w:t>
            </w:r>
            <w:r w:rsidR="00885A8F" w:rsidRPr="00885A8F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коммунальных услуг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129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885A8F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8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885A8F" w:rsidRPr="00885A8F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коммунальных услуг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130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446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7A5446" w:rsidRPr="007A544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коммунальных услуг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131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446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  <w:r w:rsidR="007A5446" w:rsidRPr="007A544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гаражей для собственных нужд</w:t>
            </w:r>
          </w:p>
        </w:tc>
      </w:tr>
      <w:tr w:rsidR="00415BBC" w:rsidRPr="00242923" w:rsidTr="00415BBC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415BBC" w:rsidP="00415BBC">
            <w:pPr>
              <w:jc w:val="center"/>
            </w:pPr>
            <w:r w:rsidRPr="00CB63C2">
              <w:rPr>
                <w:sz w:val="24"/>
                <w:szCs w:val="24"/>
              </w:rPr>
              <w:t>:ЗУ</w:t>
            </w:r>
            <w:r w:rsidR="00C26C3A">
              <w:rPr>
                <w:sz w:val="24"/>
                <w:szCs w:val="24"/>
              </w:rPr>
              <w:t>132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BBC" w:rsidRPr="00242923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446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BBC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  <w:r w:rsidR="007A5446" w:rsidRPr="007A544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гаражей для собственных нужд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33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446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  <w:r w:rsidR="007A5446" w:rsidRPr="007A544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гаражей для собственных нужд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446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  <w:r w:rsidR="007A5446" w:rsidRPr="007A544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гаражей для собственных нужд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44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</w:t>
            </w:r>
            <w:r w:rsidRPr="007A54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2.7.2</w:t>
            </w:r>
            <w:r w:rsidR="007A5446" w:rsidRPr="007A544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гаражей для собственных нужд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10336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7A5446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446">
              <w:rPr>
                <w:rFonts w:ascii="Times New Roman" w:hAnsi="Times New Roman" w:cs="Times New Roman"/>
                <w:sz w:val="24"/>
                <w:szCs w:val="24"/>
              </w:rPr>
              <w:t>Перераспределени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участка с КН 36:34:0348009:293</w:t>
            </w:r>
            <w:r w:rsidRPr="007A5446">
              <w:rPr>
                <w:rFonts w:ascii="Times New Roman" w:hAnsi="Times New Roman" w:cs="Times New Roman"/>
                <w:sz w:val="24"/>
                <w:szCs w:val="24"/>
              </w:rPr>
              <w:t xml:space="preserve"> и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  <w:r w:rsidR="007A5446" w:rsidRPr="007A5446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занятий спортом в помещениях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37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3.6.1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культурно-досуговой деятельности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38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BE76E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Магазины; 4.6</w:t>
            </w:r>
            <w:r w:rsidR="00BE76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питание; 3.8.1</w:t>
            </w:r>
            <w:r w:rsidR="00BE76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управление; 3.3</w:t>
            </w:r>
            <w:r w:rsidR="00BE76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39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10624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41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собственность на которые не </w:t>
            </w:r>
            <w:r w:rsidRPr="006B1B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12.0.2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4</w:t>
            </w:r>
            <w:r w:rsidRPr="00355F72">
              <w:rPr>
                <w:sz w:val="24"/>
                <w:szCs w:val="24"/>
              </w:rPr>
              <w:t>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4679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43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44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5658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12.0.2 Благоустройство территории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46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47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48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6B1B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12.0.2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49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C26C3A" w:rsidRPr="00242923" w:rsidTr="00C26C3A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6D779E" w:rsidRDefault="00C26C3A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C26C3A" w:rsidP="00C26C3A">
            <w:pPr>
              <w:jc w:val="center"/>
            </w:pPr>
            <w:r w:rsidRPr="00355F72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3A" w:rsidRPr="00242923" w:rsidRDefault="006B1BC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C1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C3A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6B1BC1" w:rsidRPr="006B1BC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51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52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94661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53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</w:t>
            </w:r>
            <w:r w:rsidR="00154AE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54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154AED" w:rsidP="000F2FB1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12.0.1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</w:t>
            </w:r>
            <w:r w:rsidRPr="00154A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56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58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59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6</w:t>
            </w:r>
            <w:r w:rsidRPr="00706573">
              <w:rPr>
                <w:sz w:val="24"/>
                <w:szCs w:val="24"/>
              </w:rPr>
              <w:t>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61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2429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62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</w:t>
            </w:r>
            <w:r w:rsidRPr="00154A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63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64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65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154AED" w:rsidRPr="00154AED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66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ED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FD5D04" w:rsidRPr="00FD5D04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67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D04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FD5D04" w:rsidRPr="00FD5D04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68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D04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D04">
              <w:rPr>
                <w:rFonts w:ascii="Times New Roman" w:hAnsi="Times New Roman" w:cs="Times New Roman"/>
                <w:sz w:val="24"/>
                <w:szCs w:val="24"/>
              </w:rPr>
              <w:t>12.0.1.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D0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</w:t>
            </w:r>
            <w:r w:rsidRPr="00FD5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12.0.1</w:t>
            </w:r>
            <w:r w:rsidR="00FD5D04" w:rsidRPr="00FD5D04">
              <w:rPr>
                <w:rFonts w:ascii="Times New Roman" w:hAnsi="Times New Roman" w:cs="Times New Roman"/>
                <w:sz w:val="24"/>
                <w:szCs w:val="24"/>
              </w:rPr>
              <w:t xml:space="preserve"> Улично-</w:t>
            </w:r>
            <w:r w:rsidR="00FD5D04" w:rsidRPr="00FD5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6D779E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70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3718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D04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FD5D04" w:rsidRPr="00FD5D04">
              <w:rPr>
                <w:rFonts w:ascii="Times New Roman" w:hAnsi="Times New Roman" w:cs="Times New Roman"/>
                <w:sz w:val="24"/>
                <w:szCs w:val="24"/>
              </w:rPr>
              <w:t xml:space="preserve"> Улично-дорожная сеть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71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D04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FD5D04" w:rsidRPr="00FD5D04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D04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FD5D04" w:rsidRPr="00FD5D04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73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D04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FD5D04" w:rsidRPr="00FD5D04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54AED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154AED" w:rsidP="00154AED">
            <w:pPr>
              <w:jc w:val="center"/>
            </w:pPr>
            <w:r w:rsidRPr="00706573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74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ED" w:rsidRPr="00242923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D04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ED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FD5D04" w:rsidRPr="00FD5D04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коммунальных услуг</w:t>
            </w:r>
          </w:p>
        </w:tc>
      </w:tr>
      <w:tr w:rsidR="00FD5D04" w:rsidRPr="00242923" w:rsidTr="00154AED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04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04" w:rsidRPr="00706573" w:rsidRDefault="00FD5D04" w:rsidP="00154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:ЗУ175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04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04" w:rsidRPr="00FD5D04" w:rsidRDefault="00FD5D04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D04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04" w:rsidRPr="00242923" w:rsidRDefault="000F2FB1" w:rsidP="00C26C3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  <w:r w:rsidR="00FD5D04" w:rsidRPr="00FD5D04">
              <w:rPr>
                <w:rFonts w:ascii="Times New Roman" w:hAnsi="Times New Roman" w:cs="Times New Roman"/>
                <w:sz w:val="24"/>
                <w:szCs w:val="24"/>
              </w:rPr>
              <w:t xml:space="preserve"> Хранение автотранспорта</w:t>
            </w:r>
          </w:p>
        </w:tc>
      </w:tr>
      <w:tr w:rsidR="004F41A0" w:rsidRPr="00242923" w:rsidTr="00C62B05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1A0" w:rsidRPr="004F41A0" w:rsidRDefault="004F41A0" w:rsidP="00C62B0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176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1A0" w:rsidRPr="004F41A0" w:rsidRDefault="004F41A0" w:rsidP="00C62B05">
            <w:pPr>
              <w:jc w:val="center"/>
            </w:pPr>
            <w:r w:rsidRPr="004F41A0">
              <w:rPr>
                <w:sz w:val="24"/>
                <w:szCs w:val="24"/>
              </w:rPr>
              <w:t>:ЗУ176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1A0" w:rsidRPr="004F41A0" w:rsidRDefault="004F41A0" w:rsidP="00C62B0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A0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1A0" w:rsidRPr="004F41A0" w:rsidRDefault="004F41A0" w:rsidP="00C62B0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A0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A0" w:rsidRPr="004F41A0" w:rsidRDefault="000F2FB1" w:rsidP="00C62B0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4F41A0" w:rsidRPr="004F41A0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4F41A0" w:rsidRPr="00242923" w:rsidTr="00C62B05">
        <w:trPr>
          <w:trHeight w:val="23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1A0" w:rsidRPr="004F41A0" w:rsidRDefault="004F41A0" w:rsidP="00C62B0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A0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1A0" w:rsidRPr="004F41A0" w:rsidRDefault="004F41A0" w:rsidP="00C62B05">
            <w:pPr>
              <w:jc w:val="center"/>
            </w:pPr>
            <w:r w:rsidRPr="004F41A0">
              <w:rPr>
                <w:sz w:val="24"/>
                <w:szCs w:val="24"/>
              </w:rPr>
              <w:t>:ЗУ177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1A0" w:rsidRPr="004F41A0" w:rsidRDefault="004F41A0" w:rsidP="00C62B0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A0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1A0" w:rsidRPr="004F41A0" w:rsidRDefault="004F41A0" w:rsidP="00C62B0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A0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A0" w:rsidRPr="004F41A0" w:rsidRDefault="000F2FB1" w:rsidP="00C62B0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4F41A0" w:rsidRPr="004F41A0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</w:tbl>
    <w:p w:rsidR="000F2FB1" w:rsidRDefault="000F2FB1" w:rsidP="000F2FB1">
      <w:pPr>
        <w:widowControl/>
        <w:spacing w:line="252" w:lineRule="auto"/>
        <w:ind w:firstLine="0"/>
        <w:rPr>
          <w:rFonts w:eastAsia="Calibri"/>
          <w:bCs/>
          <w:kern w:val="0"/>
          <w:sz w:val="24"/>
          <w:szCs w:val="24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 xml:space="preserve">* </w:t>
      </w:r>
      <w:r>
        <w:rPr>
          <w:rFonts w:eastAsia="Calibri"/>
          <w:bCs/>
          <w:kern w:val="0"/>
          <w:sz w:val="24"/>
          <w:szCs w:val="24"/>
          <w:lang w:eastAsia="ar-SA"/>
        </w:rPr>
        <w:t>К</w:t>
      </w:r>
      <w:r w:rsidRPr="00493FAF">
        <w:rPr>
          <w:rFonts w:eastAsia="Calibri"/>
          <w:bCs/>
          <w:kern w:val="0"/>
          <w:sz w:val="24"/>
          <w:szCs w:val="24"/>
          <w:lang w:eastAsia="ar-SA"/>
        </w:rPr>
        <w:t>лассификатор</w:t>
      </w:r>
      <w:r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  <w:r w:rsidRPr="00743DD3">
        <w:rPr>
          <w:rFonts w:eastAsia="Calibri"/>
          <w:bCs/>
          <w:kern w:val="0"/>
          <w:sz w:val="24"/>
          <w:szCs w:val="24"/>
          <w:lang w:eastAsia="ar-SA"/>
        </w:rPr>
        <w:t>видов разрешенного использования земельных участков</w:t>
      </w:r>
      <w:r>
        <w:rPr>
          <w:rFonts w:eastAsia="Calibri"/>
          <w:bCs/>
          <w:kern w:val="0"/>
          <w:sz w:val="24"/>
          <w:szCs w:val="24"/>
          <w:lang w:eastAsia="ar-SA"/>
        </w:rPr>
        <w:t>, утвержденный п</w:t>
      </w:r>
      <w:r w:rsidRPr="00743DD3">
        <w:rPr>
          <w:rFonts w:eastAsia="Calibri"/>
          <w:bCs/>
          <w:kern w:val="0"/>
          <w:sz w:val="24"/>
          <w:szCs w:val="24"/>
          <w:lang w:eastAsia="ar-SA"/>
        </w:rPr>
        <w:t>риказ</w:t>
      </w:r>
      <w:r>
        <w:rPr>
          <w:rFonts w:eastAsia="Calibri"/>
          <w:bCs/>
          <w:kern w:val="0"/>
          <w:sz w:val="24"/>
          <w:szCs w:val="24"/>
          <w:lang w:eastAsia="ar-SA"/>
        </w:rPr>
        <w:t>ом</w:t>
      </w:r>
      <w:r w:rsidRPr="00743DD3"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  <w:proofErr w:type="spellStart"/>
      <w:r w:rsidRPr="00743DD3">
        <w:rPr>
          <w:rFonts w:eastAsia="Calibri"/>
          <w:bCs/>
          <w:kern w:val="0"/>
          <w:sz w:val="24"/>
          <w:szCs w:val="24"/>
          <w:lang w:eastAsia="ar-SA"/>
        </w:rPr>
        <w:t>Ро</w:t>
      </w:r>
      <w:r>
        <w:rPr>
          <w:rFonts w:eastAsia="Calibri"/>
          <w:bCs/>
          <w:kern w:val="0"/>
          <w:sz w:val="24"/>
          <w:szCs w:val="24"/>
          <w:lang w:eastAsia="ar-SA"/>
        </w:rPr>
        <w:t>среестра</w:t>
      </w:r>
      <w:proofErr w:type="spellEnd"/>
      <w:r>
        <w:rPr>
          <w:rFonts w:eastAsia="Calibri"/>
          <w:bCs/>
          <w:kern w:val="0"/>
          <w:sz w:val="24"/>
          <w:szCs w:val="24"/>
          <w:lang w:eastAsia="ar-SA"/>
        </w:rPr>
        <w:t xml:space="preserve"> от 10.11.2020 № </w:t>
      </w:r>
      <w:proofErr w:type="gramStart"/>
      <w:r>
        <w:rPr>
          <w:rFonts w:eastAsia="Calibri"/>
          <w:bCs/>
          <w:kern w:val="0"/>
          <w:sz w:val="24"/>
          <w:szCs w:val="24"/>
          <w:lang w:eastAsia="ar-SA"/>
        </w:rPr>
        <w:t>П</w:t>
      </w:r>
      <w:proofErr w:type="gramEnd"/>
      <w:r>
        <w:rPr>
          <w:rFonts w:eastAsia="Calibri"/>
          <w:bCs/>
          <w:kern w:val="0"/>
          <w:sz w:val="24"/>
          <w:szCs w:val="24"/>
          <w:lang w:eastAsia="ar-SA"/>
        </w:rPr>
        <w:t>/0412</w:t>
      </w:r>
      <w:r w:rsidRPr="00743DD3"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  <w:r>
        <w:rPr>
          <w:rFonts w:eastAsia="Calibri"/>
          <w:bCs/>
          <w:kern w:val="0"/>
          <w:sz w:val="24"/>
          <w:szCs w:val="24"/>
          <w:lang w:eastAsia="ar-SA"/>
        </w:rPr>
        <w:t>«</w:t>
      </w:r>
      <w:r w:rsidRPr="00743DD3">
        <w:rPr>
          <w:rFonts w:eastAsia="Calibri"/>
          <w:bCs/>
          <w:kern w:val="0"/>
          <w:sz w:val="24"/>
          <w:szCs w:val="24"/>
          <w:lang w:eastAsia="ar-SA"/>
        </w:rPr>
        <w:t>Об утверждении классификатора видов разрешенного использования земельных участков</w:t>
      </w:r>
      <w:r>
        <w:rPr>
          <w:rFonts w:eastAsia="Calibri"/>
          <w:bCs/>
          <w:kern w:val="0"/>
          <w:sz w:val="24"/>
          <w:szCs w:val="24"/>
          <w:lang w:eastAsia="ar-SA"/>
        </w:rPr>
        <w:t>».</w:t>
      </w:r>
      <w:r w:rsidRPr="00743DD3"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</w:p>
    <w:p w:rsidR="000F2FB1" w:rsidRDefault="000F2FB1" w:rsidP="00A7341B">
      <w:pPr>
        <w:widowControl/>
        <w:tabs>
          <w:tab w:val="left" w:pos="0"/>
        </w:tabs>
        <w:spacing w:line="372" w:lineRule="auto"/>
        <w:ind w:firstLine="709"/>
        <w:contextualSpacing/>
        <w:rPr>
          <w:bCs/>
          <w:sz w:val="28"/>
          <w:szCs w:val="28"/>
        </w:rPr>
      </w:pPr>
    </w:p>
    <w:p w:rsidR="005711A0" w:rsidRPr="00B77843" w:rsidRDefault="0088008E" w:rsidP="00A7341B">
      <w:pPr>
        <w:widowControl/>
        <w:tabs>
          <w:tab w:val="left" w:pos="0"/>
        </w:tabs>
        <w:spacing w:line="372" w:lineRule="auto"/>
        <w:ind w:firstLine="709"/>
        <w:contextualSpacing/>
        <w:rPr>
          <w:rFonts w:eastAsia="Calibri"/>
          <w:sz w:val="28"/>
          <w:szCs w:val="28"/>
        </w:rPr>
      </w:pPr>
      <w:r w:rsidRPr="0088008E">
        <w:rPr>
          <w:bCs/>
          <w:sz w:val="28"/>
          <w:szCs w:val="28"/>
        </w:rPr>
        <w:t>Проектом межевания терри</w:t>
      </w:r>
      <w:r w:rsidR="004F41A0">
        <w:rPr>
          <w:bCs/>
          <w:sz w:val="28"/>
          <w:szCs w:val="28"/>
        </w:rPr>
        <w:t>тории предлагается образовать 39</w:t>
      </w:r>
      <w:r w:rsidRPr="0088008E">
        <w:rPr>
          <w:bCs/>
          <w:sz w:val="28"/>
          <w:szCs w:val="28"/>
        </w:rPr>
        <w:t xml:space="preserve">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предполагается резервирование и (или) изъятие для государственных или муниципальных нужд. </w:t>
      </w:r>
      <w:r w:rsidR="005711A0" w:rsidRPr="00B77843">
        <w:rPr>
          <w:bCs/>
          <w:sz w:val="28"/>
          <w:szCs w:val="28"/>
        </w:rPr>
        <w:t xml:space="preserve">Перечень и сведения о площади таких земельных участков </w:t>
      </w:r>
      <w:r w:rsidR="00FC02E4" w:rsidRPr="00B77843">
        <w:rPr>
          <w:rFonts w:eastAsia="Calibri"/>
          <w:sz w:val="28"/>
          <w:szCs w:val="28"/>
        </w:rPr>
        <w:t xml:space="preserve">приведены в таблице </w:t>
      </w:r>
      <w:r w:rsidR="00DF71F2" w:rsidRPr="00B77843">
        <w:rPr>
          <w:rFonts w:eastAsia="Calibri"/>
          <w:sz w:val="28"/>
          <w:szCs w:val="28"/>
        </w:rPr>
        <w:t>№ </w:t>
      </w:r>
      <w:r w:rsidR="00FC02E4" w:rsidRPr="00B77843">
        <w:rPr>
          <w:rFonts w:eastAsia="Calibri"/>
          <w:sz w:val="28"/>
          <w:szCs w:val="28"/>
        </w:rPr>
        <w:t>3</w:t>
      </w:r>
      <w:r w:rsidR="005711A0" w:rsidRPr="00B77843">
        <w:rPr>
          <w:rFonts w:eastAsia="Calibri"/>
          <w:sz w:val="28"/>
          <w:szCs w:val="28"/>
        </w:rPr>
        <w:t>.</w:t>
      </w:r>
    </w:p>
    <w:p w:rsidR="005711A0" w:rsidRPr="00B77843" w:rsidRDefault="00FC02E4" w:rsidP="00A7341B">
      <w:pPr>
        <w:widowControl/>
        <w:tabs>
          <w:tab w:val="left" w:pos="0"/>
        </w:tabs>
        <w:spacing w:line="252" w:lineRule="auto"/>
        <w:ind w:firstLine="0"/>
        <w:jc w:val="right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 xml:space="preserve">Таблица </w:t>
      </w:r>
      <w:r w:rsidR="00DF71F2" w:rsidRPr="00B77843">
        <w:rPr>
          <w:rFonts w:eastAsia="Calibri"/>
          <w:sz w:val="28"/>
          <w:szCs w:val="28"/>
        </w:rPr>
        <w:t>№ </w:t>
      </w:r>
      <w:r w:rsidRPr="00B77843">
        <w:rPr>
          <w:rFonts w:eastAsia="Calibri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1589"/>
        <w:gridCol w:w="2212"/>
        <w:gridCol w:w="2786"/>
        <w:gridCol w:w="2147"/>
      </w:tblGrid>
      <w:tr w:rsidR="005711A0" w:rsidRPr="0088008E" w:rsidTr="00941AC2">
        <w:trPr>
          <w:tblHeader/>
        </w:trPr>
        <w:tc>
          <w:tcPr>
            <w:tcW w:w="436" w:type="pct"/>
            <w:shd w:val="clear" w:color="auto" w:fill="auto"/>
            <w:vAlign w:val="center"/>
          </w:tcPr>
          <w:p w:rsidR="005711A0" w:rsidRPr="0088008E" w:rsidRDefault="00DF71F2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№ </w:t>
            </w:r>
            <w:proofErr w:type="gramStart"/>
            <w:r w:rsidR="005711A0" w:rsidRPr="0088008E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="005711A0" w:rsidRPr="0088008E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</w:p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5711A0" w:rsidRPr="0088008E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Кадастровый</w:t>
            </w:r>
          </w:p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существующего</w:t>
            </w:r>
          </w:p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земельного</w:t>
            </w:r>
          </w:p>
          <w:p w:rsidR="005711A0" w:rsidRPr="0088008E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Сведения об отнесении</w:t>
            </w:r>
          </w:p>
          <w:p w:rsidR="005711A0" w:rsidRPr="0088008E" w:rsidRDefault="00DF648D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не</w:t>
            </w:r>
            <w:r w:rsidR="00EC73CF" w:rsidRPr="0088008E">
              <w:rPr>
                <w:bCs/>
                <w:color w:val="000000"/>
                <w:kern w:val="0"/>
                <w:sz w:val="24"/>
                <w:szCs w:val="24"/>
              </w:rPr>
              <w:t>отнесении</w:t>
            </w:r>
            <w:proofErr w:type="spellEnd"/>
            <w:r w:rsidR="00EC73CF" w:rsidRPr="0088008E">
              <w:rPr>
                <w:bCs/>
                <w:color w:val="000000"/>
                <w:kern w:val="0"/>
                <w:sz w:val="24"/>
                <w:szCs w:val="24"/>
              </w:rPr>
              <w:t>) образуемого земельного участка</w:t>
            </w:r>
            <w:r w:rsidR="005711A0" w:rsidRPr="0088008E">
              <w:rPr>
                <w:bCs/>
                <w:color w:val="000000"/>
                <w:kern w:val="0"/>
                <w:sz w:val="24"/>
                <w:szCs w:val="24"/>
              </w:rPr>
              <w:t xml:space="preserve"> к территории общего пользования</w:t>
            </w:r>
          </w:p>
        </w:tc>
        <w:tc>
          <w:tcPr>
            <w:tcW w:w="1122" w:type="pct"/>
            <w:shd w:val="clear" w:color="auto" w:fill="auto"/>
            <w:vAlign w:val="center"/>
          </w:tcPr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(части</w:t>
            </w:r>
            <w:proofErr w:type="gramEnd"/>
          </w:p>
          <w:p w:rsidR="005711A0" w:rsidRPr="0088008E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5711A0" w:rsidRPr="0088008E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8008E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</w:tr>
      <w:tr w:rsidR="0088008E" w:rsidRPr="0088008E" w:rsidTr="00941AC2">
        <w:tc>
          <w:tcPr>
            <w:tcW w:w="436" w:type="pct"/>
            <w:shd w:val="clear" w:color="auto" w:fill="auto"/>
          </w:tcPr>
          <w:p w:rsidR="0088008E" w:rsidRPr="0088008E" w:rsidRDefault="0088008E" w:rsidP="0088008E">
            <w:pPr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1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88008E" w:rsidRPr="0088008E" w:rsidRDefault="00FD5D04" w:rsidP="00FD5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:ЗУ139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88008E" w:rsidRPr="0088008E" w:rsidRDefault="00FD5D04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10624</w:t>
            </w:r>
          </w:p>
        </w:tc>
        <w:tc>
          <w:tcPr>
            <w:tcW w:w="1456" w:type="pct"/>
            <w:shd w:val="clear" w:color="auto" w:fill="auto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88008E">
              <w:rPr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122" w:type="pct"/>
            <w:shd w:val="clear" w:color="auto" w:fill="auto"/>
            <w:vAlign w:val="center"/>
          </w:tcPr>
          <w:p w:rsidR="0088008E" w:rsidRPr="0088008E" w:rsidRDefault="00FD5D04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12.0.2</w:t>
            </w:r>
            <w:r w:rsidR="0088008E" w:rsidRPr="008800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Благоустройство территори</w:t>
            </w:r>
            <w:r w:rsidR="00E6304B">
              <w:rPr>
                <w:sz w:val="24"/>
                <w:szCs w:val="24"/>
              </w:rPr>
              <w:t>и</w:t>
            </w:r>
          </w:p>
        </w:tc>
      </w:tr>
      <w:tr w:rsidR="0088008E" w:rsidRPr="0088008E" w:rsidTr="00941AC2">
        <w:tc>
          <w:tcPr>
            <w:tcW w:w="436" w:type="pct"/>
            <w:shd w:val="clear" w:color="auto" w:fill="auto"/>
          </w:tcPr>
          <w:p w:rsidR="0088008E" w:rsidRPr="0088008E" w:rsidRDefault="0088008E" w:rsidP="0088008E">
            <w:pPr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88008E" w:rsidRPr="0088008E" w:rsidRDefault="00E6304B" w:rsidP="00FD5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88008E" w:rsidRPr="0088008E" w:rsidRDefault="00E6304B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</w:t>
            </w:r>
          </w:p>
        </w:tc>
        <w:tc>
          <w:tcPr>
            <w:tcW w:w="1456" w:type="pct"/>
            <w:shd w:val="clear" w:color="auto" w:fill="auto"/>
          </w:tcPr>
          <w:p w:rsidR="0088008E" w:rsidRPr="0088008E" w:rsidRDefault="00E6304B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6304B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shd w:val="clear" w:color="auto" w:fill="auto"/>
            <w:vAlign w:val="center"/>
          </w:tcPr>
          <w:p w:rsidR="0088008E" w:rsidRPr="0088008E" w:rsidRDefault="00E6304B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6304B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8008E" w:rsidRPr="0088008E" w:rsidTr="00941AC2">
        <w:tc>
          <w:tcPr>
            <w:tcW w:w="436" w:type="pct"/>
            <w:shd w:val="clear" w:color="auto" w:fill="auto"/>
          </w:tcPr>
          <w:p w:rsidR="0088008E" w:rsidRPr="0088008E" w:rsidRDefault="0088008E" w:rsidP="0088008E">
            <w:pPr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3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88008E" w:rsidRPr="0088008E" w:rsidRDefault="00E6304B" w:rsidP="00FD5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88008E" w:rsidRPr="0088008E" w:rsidRDefault="00E6304B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</w:t>
            </w:r>
          </w:p>
        </w:tc>
        <w:tc>
          <w:tcPr>
            <w:tcW w:w="1456" w:type="pct"/>
            <w:shd w:val="clear" w:color="auto" w:fill="auto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shd w:val="clear" w:color="auto" w:fill="auto"/>
            <w:vAlign w:val="center"/>
          </w:tcPr>
          <w:p w:rsidR="0088008E" w:rsidRPr="0088008E" w:rsidRDefault="000F2FB1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12.0.2</w:t>
            </w:r>
            <w:r w:rsidR="00E6304B" w:rsidRPr="00E6304B">
              <w:rPr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88008E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88008E" w:rsidRDefault="0088008E" w:rsidP="0088008E">
            <w:pPr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FD5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4679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8008E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02412C">
            <w:pPr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FD5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8008E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02412C">
            <w:pPr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FD5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:ЗУ144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5658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8008E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02412C">
            <w:pPr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7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FD5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:ЗУ145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6304B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8008E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02412C">
            <w:pPr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8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FD5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:ЗУ146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8008E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02412C">
            <w:pPr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9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FD5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:ЗУ147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2046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8008E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02412C">
            <w:pPr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10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FD5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:ЗУ148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8008E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02412C">
            <w:pPr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>11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FD5D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:ЗУ149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E6304B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88008E">
              <w:rPr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8E" w:rsidRPr="0088008E" w:rsidRDefault="0088008E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008E">
              <w:rPr>
                <w:sz w:val="24"/>
                <w:szCs w:val="24"/>
              </w:rPr>
              <w:lastRenderedPageBreak/>
              <w:t>12.0.2 Благоустройство территории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8A6483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151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8A6483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152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94661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8A6483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8A6483">
              <w:rPr>
                <w:sz w:val="24"/>
                <w:szCs w:val="24"/>
              </w:rPr>
              <w:t xml:space="preserve"> </w:t>
            </w:r>
            <w:r w:rsidR="008A6483" w:rsidRPr="00B644A4">
              <w:rPr>
                <w:sz w:val="24"/>
                <w:szCs w:val="24"/>
              </w:rPr>
              <w:t>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153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8A6483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8A6483">
              <w:rPr>
                <w:sz w:val="24"/>
                <w:szCs w:val="24"/>
              </w:rPr>
              <w:t xml:space="preserve"> </w:t>
            </w:r>
            <w:r w:rsidR="008A6483" w:rsidRPr="00B644A4">
              <w:rPr>
                <w:sz w:val="24"/>
                <w:szCs w:val="24"/>
              </w:rPr>
              <w:t>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154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8A6483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12.0.1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155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8A6483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1575B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12.0.1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156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2366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8A6483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02412C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157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2412C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02412C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02412C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158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2412C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02412C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02412C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15</w:t>
            </w:r>
            <w:r w:rsidRPr="00E37178">
              <w:rPr>
                <w:sz w:val="24"/>
                <w:szCs w:val="24"/>
              </w:rPr>
              <w:t>9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2412C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02412C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02412C">
              <w:rPr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12.0.1</w:t>
            </w:r>
            <w:r w:rsidR="0002412C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8A6483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160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2412C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02412C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02412C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02412C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161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2412C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02412C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02412C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02412C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162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2412C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02412C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02412C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02412C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163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2412C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02412C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02412C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12.</w:t>
            </w:r>
            <w:r w:rsidR="003E2AFD">
              <w:rPr>
                <w:sz w:val="24"/>
                <w:szCs w:val="24"/>
              </w:rPr>
              <w:t>0.1</w:t>
            </w:r>
            <w:r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02412C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164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2412C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9167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374EBF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374EBF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374EBF" w:rsidRDefault="0002412C" w:rsidP="0002412C">
            <w:pPr>
              <w:jc w:val="center"/>
              <w:rPr>
                <w:sz w:val="24"/>
                <w:szCs w:val="24"/>
              </w:rPr>
            </w:pPr>
            <w:r w:rsidRPr="00374EBF">
              <w:rPr>
                <w:sz w:val="24"/>
                <w:szCs w:val="24"/>
              </w:rPr>
              <w:t>27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374EBF" w:rsidRDefault="008A6483" w:rsidP="008A6483">
            <w:pPr>
              <w:jc w:val="center"/>
            </w:pPr>
            <w:r w:rsidRPr="00374EBF">
              <w:rPr>
                <w:sz w:val="24"/>
                <w:szCs w:val="24"/>
              </w:rPr>
              <w:t>:ЗУ</w:t>
            </w:r>
            <w:r w:rsidR="0002412C" w:rsidRPr="00374EBF">
              <w:rPr>
                <w:sz w:val="24"/>
                <w:szCs w:val="24"/>
              </w:rPr>
              <w:t>165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374EBF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374EBF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374EBF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374EBF" w:rsidRDefault="0002412C" w:rsidP="0002412C">
            <w:pPr>
              <w:jc w:val="center"/>
              <w:rPr>
                <w:sz w:val="24"/>
                <w:szCs w:val="24"/>
              </w:rPr>
            </w:pPr>
            <w:r w:rsidRPr="00374EBF">
              <w:rPr>
                <w:sz w:val="24"/>
                <w:szCs w:val="24"/>
              </w:rPr>
              <w:t>28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374EBF" w:rsidRDefault="008A6483" w:rsidP="008A6483">
            <w:pPr>
              <w:jc w:val="center"/>
            </w:pPr>
            <w:r w:rsidRPr="00374EBF">
              <w:rPr>
                <w:sz w:val="24"/>
                <w:szCs w:val="24"/>
              </w:rPr>
              <w:t>:ЗУ</w:t>
            </w:r>
            <w:r w:rsidR="0002412C" w:rsidRPr="00374EBF">
              <w:rPr>
                <w:sz w:val="24"/>
                <w:szCs w:val="24"/>
              </w:rPr>
              <w:t>166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374EBF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374EBF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374EBF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02412C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167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374EBF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374EBF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74EBF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2412C">
              <w:rPr>
                <w:sz w:val="24"/>
                <w:szCs w:val="24"/>
              </w:rPr>
              <w:t>12.0.1.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02412C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168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374EBF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374EBF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74EBF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374EBF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02412C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169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374EBF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374EBF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74EBF">
              <w:rPr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374EBF">
              <w:rPr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12.0.1</w:t>
            </w:r>
            <w:r w:rsidR="00374EBF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02412C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170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374EBF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3718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374EBF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74EBF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E2AFD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12.0.1</w:t>
            </w:r>
            <w:r w:rsidR="00374EBF" w:rsidRPr="0002412C">
              <w:rPr>
                <w:sz w:val="24"/>
                <w:szCs w:val="24"/>
              </w:rPr>
              <w:t xml:space="preserve"> Улично-дорожная сеть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2412C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171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374EBF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374EBF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74EBF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374EBF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2412C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172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374EBF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374EBF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74EBF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0F5666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8A6483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2412C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8A6483" w:rsidP="008A6483">
            <w:pPr>
              <w:jc w:val="center"/>
            </w:pPr>
            <w:r w:rsidRPr="00E37178">
              <w:rPr>
                <w:sz w:val="24"/>
                <w:szCs w:val="24"/>
              </w:rPr>
              <w:t>:ЗУ</w:t>
            </w:r>
            <w:r w:rsidR="0002412C">
              <w:rPr>
                <w:sz w:val="24"/>
                <w:szCs w:val="24"/>
              </w:rPr>
              <w:t>173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Default="000F5666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483" w:rsidRPr="0088008E" w:rsidRDefault="000F5666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74EBF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83" w:rsidRPr="0088008E" w:rsidRDefault="000F5666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02412C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2C" w:rsidRDefault="00941AC2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2C" w:rsidRDefault="000F5666" w:rsidP="0002412C">
            <w:pPr>
              <w:jc w:val="center"/>
            </w:pPr>
            <w:r>
              <w:rPr>
                <w:sz w:val="24"/>
                <w:szCs w:val="24"/>
              </w:rPr>
              <w:t>:ЗУ27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2C" w:rsidRDefault="000F5666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2C" w:rsidRPr="0088008E" w:rsidRDefault="000F5666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74EBF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2C" w:rsidRPr="0088008E" w:rsidRDefault="000F5666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02412C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2C" w:rsidRDefault="00941AC2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2C" w:rsidRDefault="000F5666" w:rsidP="0002412C">
            <w:pPr>
              <w:jc w:val="center"/>
            </w:pPr>
            <w:r>
              <w:rPr>
                <w:sz w:val="24"/>
                <w:szCs w:val="24"/>
              </w:rPr>
              <w:t>:ЗУ74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2C" w:rsidRDefault="000F5666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2C" w:rsidRPr="0088008E" w:rsidRDefault="000F5666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74EBF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2C" w:rsidRPr="0088008E" w:rsidRDefault="000F5666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0D6725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25" w:rsidRDefault="000D6725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25" w:rsidRDefault="000D6725" w:rsidP="0002412C">
            <w:pPr>
              <w:jc w:val="center"/>
              <w:rPr>
                <w:sz w:val="24"/>
                <w:szCs w:val="24"/>
              </w:rPr>
            </w:pPr>
            <w:r w:rsidRPr="000D672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176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25" w:rsidRDefault="000D6725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725" w:rsidRPr="00374EBF" w:rsidRDefault="000D6725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D672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25" w:rsidRPr="008A6483" w:rsidRDefault="000D6725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12.0.2 Благоустройство территории</w:t>
            </w:r>
          </w:p>
        </w:tc>
      </w:tr>
      <w:tr w:rsidR="000D6725" w:rsidRPr="0088008E" w:rsidTr="00941AC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25" w:rsidRDefault="000D6725" w:rsidP="00024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25" w:rsidRDefault="000D6725" w:rsidP="0002412C">
            <w:pPr>
              <w:jc w:val="center"/>
              <w:rPr>
                <w:sz w:val="24"/>
                <w:szCs w:val="24"/>
              </w:rPr>
            </w:pPr>
            <w:r w:rsidRPr="000D6725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177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25" w:rsidRDefault="000D6725" w:rsidP="008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725" w:rsidRPr="00374EBF" w:rsidRDefault="000D6725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D672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25" w:rsidRPr="008A6483" w:rsidRDefault="000D6725" w:rsidP="00E6304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A6483">
              <w:rPr>
                <w:sz w:val="24"/>
                <w:szCs w:val="24"/>
              </w:rPr>
              <w:t>12.0.2 Благоустройство территории</w:t>
            </w:r>
          </w:p>
        </w:tc>
      </w:tr>
    </w:tbl>
    <w:p w:rsidR="00E6304B" w:rsidRDefault="00E6304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B77843">
        <w:rPr>
          <w:sz w:val="28"/>
          <w:szCs w:val="28"/>
        </w:rPr>
        <w:t>В соответствии с ч. 9 ст. 43 Гр</w:t>
      </w:r>
      <w:r w:rsidR="00EC73CF" w:rsidRPr="00B77843">
        <w:rPr>
          <w:sz w:val="28"/>
          <w:szCs w:val="28"/>
        </w:rPr>
        <w:t>адостроительного</w:t>
      </w:r>
      <w:r w:rsidRPr="00B77843">
        <w:rPr>
          <w:sz w:val="28"/>
          <w:szCs w:val="28"/>
        </w:rPr>
        <w:t xml:space="preserve">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</w:t>
      </w:r>
      <w:r w:rsidRPr="00B77843">
        <w:rPr>
          <w:sz w:val="28"/>
          <w:szCs w:val="28"/>
        </w:rPr>
        <w:lastRenderedPageBreak/>
        <w:t>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B77843">
        <w:rPr>
          <w:sz w:val="28"/>
          <w:szCs w:val="28"/>
        </w:rPr>
        <w:t xml:space="preserve"> правил.</w:t>
      </w:r>
    </w:p>
    <w:p w:rsidR="00322C78" w:rsidRPr="00B77843" w:rsidRDefault="00322C78" w:rsidP="00DF71F2">
      <w:pPr>
        <w:widowControl/>
        <w:spacing w:line="360" w:lineRule="auto"/>
        <w:ind w:firstLine="567"/>
        <w:rPr>
          <w:sz w:val="28"/>
          <w:szCs w:val="28"/>
        </w:rPr>
      </w:pPr>
      <w:r w:rsidRPr="00B77843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зон, применительно к конкретной территории.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Lucida Sans Unicode"/>
          <w:spacing w:val="-5"/>
          <w:sz w:val="28"/>
          <w:szCs w:val="28"/>
          <w:lang w:bidi="ru-RU"/>
        </w:rPr>
        <w:t>Проектом меж</w:t>
      </w:r>
      <w:r w:rsidR="00941AC2">
        <w:rPr>
          <w:rFonts w:eastAsia="Lucida Sans Unicode"/>
          <w:spacing w:val="-5"/>
          <w:sz w:val="28"/>
          <w:szCs w:val="28"/>
          <w:lang w:bidi="ru-RU"/>
        </w:rPr>
        <w:t xml:space="preserve">евания территории по ул. </w:t>
      </w:r>
      <w:proofErr w:type="gramStart"/>
      <w:r w:rsidR="00941AC2">
        <w:rPr>
          <w:rFonts w:eastAsia="Lucida Sans Unicode"/>
          <w:spacing w:val="-5"/>
          <w:sz w:val="28"/>
          <w:szCs w:val="28"/>
          <w:lang w:bidi="ru-RU"/>
        </w:rPr>
        <w:t>Майская</w:t>
      </w:r>
      <w:proofErr w:type="gramEnd"/>
      <w:r w:rsidRPr="00B77843">
        <w:rPr>
          <w:rFonts w:eastAsia="Lucida Sans Unicode"/>
          <w:spacing w:val="-5"/>
          <w:sz w:val="28"/>
          <w:szCs w:val="28"/>
          <w:lang w:bidi="ru-RU"/>
        </w:rPr>
        <w:t xml:space="preserve"> </w:t>
      </w:r>
      <w:r w:rsidR="005220A2">
        <w:rPr>
          <w:rFonts w:eastAsia="Lucida Sans Unicode"/>
          <w:spacing w:val="-5"/>
          <w:sz w:val="28"/>
          <w:szCs w:val="28"/>
          <w:lang w:bidi="ru-RU"/>
        </w:rPr>
        <w:t xml:space="preserve">в городском округе город Воронеж </w:t>
      </w:r>
      <w:r w:rsidRPr="00B77843">
        <w:rPr>
          <w:sz w:val="28"/>
          <w:szCs w:val="28"/>
        </w:rPr>
        <w:t>образуются</w:t>
      </w:r>
      <w:r w:rsidR="00DF71F2" w:rsidRPr="00B77843">
        <w:rPr>
          <w:sz w:val="28"/>
          <w:szCs w:val="28"/>
        </w:rPr>
        <w:t xml:space="preserve"> </w:t>
      </w:r>
      <w:r w:rsidR="003B5F06">
        <w:rPr>
          <w:sz w:val="28"/>
          <w:szCs w:val="28"/>
        </w:rPr>
        <w:t>177</w:t>
      </w:r>
      <w:r w:rsidR="0088008E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 xml:space="preserve">земельных </w:t>
      </w:r>
      <w:r w:rsidR="00EC73CF" w:rsidRPr="00B77843">
        <w:rPr>
          <w:sz w:val="28"/>
          <w:szCs w:val="28"/>
        </w:rPr>
        <w:t>участков</w:t>
      </w:r>
      <w:r w:rsidR="00D01FFB" w:rsidRPr="00B77843">
        <w:rPr>
          <w:sz w:val="28"/>
          <w:szCs w:val="28"/>
        </w:rPr>
        <w:t xml:space="preserve">. Среди них </w:t>
      </w:r>
      <w:r w:rsidR="003B5F06">
        <w:rPr>
          <w:sz w:val="28"/>
          <w:szCs w:val="28"/>
        </w:rPr>
        <w:t>39</w:t>
      </w:r>
      <w:r w:rsidR="00F025D6" w:rsidRPr="00B77843">
        <w:rPr>
          <w:sz w:val="28"/>
          <w:szCs w:val="28"/>
        </w:rPr>
        <w:t xml:space="preserve"> участков</w:t>
      </w:r>
      <w:r w:rsidRPr="00B77843">
        <w:rPr>
          <w:sz w:val="28"/>
          <w:szCs w:val="28"/>
        </w:rPr>
        <w:t>, которые будут отнесены к территориям общего пользования или имуществу общего пользования, в том числе</w:t>
      </w:r>
      <w:r w:rsidR="00EC73CF" w:rsidRPr="00B77843">
        <w:rPr>
          <w:sz w:val="28"/>
          <w:szCs w:val="28"/>
        </w:rPr>
        <w:t xml:space="preserve"> в отношении которых предполагаю</w:t>
      </w:r>
      <w:r w:rsidRPr="00B77843">
        <w:rPr>
          <w:sz w:val="28"/>
          <w:szCs w:val="28"/>
        </w:rPr>
        <w:t xml:space="preserve">тся резервирование и (или) изъятие для государственных и муниципальных нужд. </w:t>
      </w:r>
    </w:p>
    <w:p w:rsidR="00D7382D" w:rsidRPr="00B77843" w:rsidRDefault="00D7382D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1 (</w:t>
      </w:r>
      <w:r w:rsidRPr="00B77843">
        <w:rPr>
          <w:b/>
          <w:sz w:val="28"/>
          <w:szCs w:val="28"/>
        </w:rPr>
        <w:t>ЗУ</w:t>
      </w:r>
      <w:proofErr w:type="gramStart"/>
      <w:r w:rsidRPr="00B77843">
        <w:rPr>
          <w:b/>
          <w:sz w:val="28"/>
          <w:szCs w:val="28"/>
        </w:rPr>
        <w:t>1</w:t>
      </w:r>
      <w:proofErr w:type="gramEnd"/>
      <w:r w:rsidR="00017F37" w:rsidRPr="00B77843">
        <w:rPr>
          <w:b/>
          <w:sz w:val="28"/>
          <w:szCs w:val="28"/>
        </w:rPr>
        <w:t>)</w:t>
      </w:r>
    </w:p>
    <w:p w:rsidR="007D12E2" w:rsidRPr="007D12E2" w:rsidRDefault="007D12E2" w:rsidP="007D12E2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7D12E2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7D12E2" w:rsidRPr="007D12E2" w:rsidRDefault="007D12E2" w:rsidP="007D12E2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7D12E2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D12E2" w:rsidRPr="007D12E2" w:rsidRDefault="007D12E2" w:rsidP="007D12E2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7D12E2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D12E2" w:rsidRDefault="007D12E2" w:rsidP="007D12E2">
      <w:pPr>
        <w:widowControl/>
        <w:tabs>
          <w:tab w:val="left" w:pos="426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7D12E2">
        <w:rPr>
          <w:noProof/>
          <w:kern w:val="0"/>
          <w:sz w:val="28"/>
          <w:szCs w:val="28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</w:t>
      </w:r>
      <w:r w:rsidRPr="007D12E2">
        <w:rPr>
          <w:noProof/>
          <w:kern w:val="0"/>
          <w:sz w:val="28"/>
          <w:szCs w:val="28"/>
        </w:rPr>
        <w:lastRenderedPageBreak/>
        <w:t>территории, устанавливаемых красных линий и требований, установленных градостроительным регламентом.</w:t>
      </w:r>
    </w:p>
    <w:p w:rsidR="00FF20F0" w:rsidRPr="00B77843" w:rsidRDefault="00FF20F0" w:rsidP="007D12E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sz w:val="28"/>
          <w:szCs w:val="28"/>
        </w:rPr>
        <w:t xml:space="preserve">Ведомость координат </w:t>
      </w:r>
      <w:r w:rsidR="00EC73CF" w:rsidRPr="00B77843">
        <w:rPr>
          <w:sz w:val="28"/>
          <w:szCs w:val="28"/>
        </w:rPr>
        <w:t xml:space="preserve">характерных точек границ образуемого земельного участка </w:t>
      </w:r>
      <w:r w:rsidRPr="00B77843">
        <w:rPr>
          <w:sz w:val="28"/>
          <w:szCs w:val="28"/>
        </w:rPr>
        <w:t xml:space="preserve">представлена в таблице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4.</w:t>
      </w:r>
    </w:p>
    <w:p w:rsidR="00322C78" w:rsidRPr="00B77843" w:rsidRDefault="00322C78" w:rsidP="00A7341B">
      <w:pPr>
        <w:widowControl/>
        <w:tabs>
          <w:tab w:val="left" w:pos="426"/>
        </w:tabs>
        <w:autoSpaceDN/>
        <w:spacing w:line="24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1A44BC" w:rsidTr="00A7341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A44BC" w:rsidRDefault="00DF71F2" w:rsidP="00A7341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A44BC" w:rsidRDefault="00322C78" w:rsidP="00A7341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1A44BC" w:rsidTr="00A7341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A44BC" w:rsidRDefault="00322C78" w:rsidP="00A7341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A44BC" w:rsidRDefault="00322C78" w:rsidP="00A7341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A44BC" w:rsidRDefault="00322C78" w:rsidP="00A7341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D12E2" w:rsidRPr="001A44BC" w:rsidTr="007D12E2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505103.42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1307591.74</w:t>
            </w:r>
          </w:p>
        </w:tc>
      </w:tr>
      <w:tr w:rsidR="007D12E2" w:rsidRPr="001A44BC" w:rsidTr="007D12E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505149.22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1307592.98</w:t>
            </w:r>
          </w:p>
        </w:tc>
      </w:tr>
      <w:tr w:rsidR="007D12E2" w:rsidRPr="001A44BC" w:rsidTr="007D12E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505149.46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1307608.23</w:t>
            </w:r>
          </w:p>
        </w:tc>
      </w:tr>
      <w:tr w:rsidR="007D12E2" w:rsidRPr="001A44BC" w:rsidTr="007D12E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1307611.92</w:t>
            </w:r>
          </w:p>
        </w:tc>
      </w:tr>
      <w:tr w:rsidR="007D12E2" w:rsidRPr="001A44BC" w:rsidTr="007D12E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505103.42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1307591.74</w:t>
            </w:r>
          </w:p>
        </w:tc>
      </w:tr>
    </w:tbl>
    <w:p w:rsidR="001A44BC" w:rsidRDefault="001A44BC" w:rsidP="00A7341B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D43FD4" w:rsidP="00A7341B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 (ЗУ</w:t>
      </w:r>
      <w:proofErr w:type="gramStart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D12E2" w:rsidRPr="007D12E2" w:rsidRDefault="007D12E2" w:rsidP="007D12E2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7D12E2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7D12E2" w:rsidRPr="007D12E2" w:rsidRDefault="007D12E2" w:rsidP="007D12E2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7D12E2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D12E2" w:rsidRPr="007D12E2" w:rsidRDefault="007D12E2" w:rsidP="007D12E2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7D12E2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D12E2" w:rsidRPr="007D12E2" w:rsidRDefault="007D12E2" w:rsidP="007D12E2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7D12E2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1A44B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DF648D" w:rsidRPr="00B77843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EC73CF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DF648D" w:rsidRPr="00B77843">
        <w:rPr>
          <w:rFonts w:eastAsia="Calibri"/>
          <w:kern w:val="0"/>
          <w:sz w:val="28"/>
          <w:szCs w:val="28"/>
          <w:lang w:eastAsia="ar-SA"/>
        </w:rPr>
        <w:t>предст</w:t>
      </w:r>
      <w:r w:rsidR="00EC73CF" w:rsidRPr="00B77843">
        <w:rPr>
          <w:rFonts w:eastAsia="Calibri"/>
          <w:kern w:val="0"/>
          <w:sz w:val="28"/>
          <w:szCs w:val="28"/>
          <w:lang w:eastAsia="ar-SA"/>
        </w:rPr>
        <w:t>авлена в таблице</w:t>
      </w:r>
      <w:r w:rsidR="00007243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>5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FF20F0" w:rsidP="00A7341B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1A44BC" w:rsidTr="00A7341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A44BC" w:rsidRDefault="00DF71F2" w:rsidP="00A7341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A44BC" w:rsidRDefault="00322C78" w:rsidP="00A7341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1A44BC" w:rsidTr="00A7341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A44BC" w:rsidRDefault="00322C78" w:rsidP="00A7341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A44BC" w:rsidRDefault="00322C78" w:rsidP="00A7341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A44BC" w:rsidRDefault="00322C78" w:rsidP="00A7341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D12E2" w:rsidRPr="001A44BC" w:rsidTr="007D12E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1307611.92</w:t>
            </w:r>
          </w:p>
        </w:tc>
      </w:tr>
      <w:tr w:rsidR="007D12E2" w:rsidRPr="001A44BC" w:rsidTr="007D12E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505149.46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1307608.23</w:t>
            </w:r>
          </w:p>
        </w:tc>
      </w:tr>
      <w:tr w:rsidR="005220A2" w:rsidRPr="001A44BC" w:rsidTr="003461E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20A2" w:rsidRPr="001A44BC" w:rsidRDefault="005220A2" w:rsidP="003461E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lastRenderedPageBreak/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0A2" w:rsidRPr="001A44BC" w:rsidRDefault="005220A2" w:rsidP="003461E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220A2" w:rsidRPr="001A44BC" w:rsidTr="003461E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0A2" w:rsidRPr="001A44BC" w:rsidRDefault="005220A2" w:rsidP="003461E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0A2" w:rsidRPr="001A44BC" w:rsidRDefault="005220A2" w:rsidP="003461E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0A2" w:rsidRPr="001A44BC" w:rsidRDefault="005220A2" w:rsidP="003461E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A44B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D12E2" w:rsidRPr="001A44BC" w:rsidTr="007D12E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505149.75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1307626.49</w:t>
            </w:r>
          </w:p>
        </w:tc>
      </w:tr>
      <w:tr w:rsidR="007D12E2" w:rsidRPr="001A44BC" w:rsidTr="007D12E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505106.62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1307630.08</w:t>
            </w:r>
          </w:p>
        </w:tc>
      </w:tr>
      <w:tr w:rsidR="007D12E2" w:rsidRPr="001A44BC" w:rsidTr="007D12E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E2" w:rsidRPr="00DC6BDC" w:rsidRDefault="007D12E2" w:rsidP="007D12E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1307611.92</w:t>
            </w:r>
          </w:p>
        </w:tc>
      </w:tr>
    </w:tbl>
    <w:p w:rsidR="00322C78" w:rsidRPr="00B77843" w:rsidRDefault="007D12E2" w:rsidP="007D12E2">
      <w:pPr>
        <w:widowControl/>
        <w:tabs>
          <w:tab w:val="left" w:pos="8610"/>
        </w:tabs>
        <w:spacing w:line="22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322C78" w:rsidRPr="00B77843" w:rsidRDefault="00D43FD4" w:rsidP="00A7341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3)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A7341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EC73CF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007243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>6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FF20F0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117F75" w:rsidTr="00D43FD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17F75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17F75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117F75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17F75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17F7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117F75" w:rsidTr="00FF20F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17F75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17F75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17F7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17F75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17F7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70CF9" w:rsidRPr="00117F75" w:rsidTr="00A70CF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505106.62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1307630.08</w:t>
            </w:r>
          </w:p>
        </w:tc>
      </w:tr>
      <w:tr w:rsidR="00A70CF9" w:rsidRPr="00117F75" w:rsidTr="00A70CF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505149.75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1307626.49</w:t>
            </w:r>
          </w:p>
        </w:tc>
      </w:tr>
      <w:tr w:rsidR="00A70CF9" w:rsidRPr="00117F75" w:rsidTr="00A70CF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505150.05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1307645.28</w:t>
            </w:r>
          </w:p>
        </w:tc>
      </w:tr>
      <w:tr w:rsidR="00A70CF9" w:rsidRPr="00117F75" w:rsidTr="00A70CF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505108.18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1307648.77</w:t>
            </w:r>
          </w:p>
        </w:tc>
      </w:tr>
      <w:tr w:rsidR="00A70CF9" w:rsidRPr="00117F75" w:rsidTr="00A70CF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505106.62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1307630.08</w:t>
            </w:r>
          </w:p>
        </w:tc>
      </w:tr>
    </w:tbl>
    <w:p w:rsidR="00A70CF9" w:rsidRDefault="00A70CF9" w:rsidP="00DF71F2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5220A2" w:rsidRDefault="005220A2" w:rsidP="00DF71F2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5220A2" w:rsidRDefault="005220A2" w:rsidP="00DF71F2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5220A2" w:rsidRDefault="005220A2" w:rsidP="00DF71F2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DF648D" w:rsidP="00DF71F2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 (ЗУ</w:t>
      </w:r>
      <w:proofErr w:type="gramStart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4</w:t>
      </w:r>
      <w:proofErr w:type="gramEnd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117F7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A12988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>7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117F75" w:rsidRDefault="00FF20F0" w:rsidP="008C5498">
      <w:pPr>
        <w:widowControl/>
        <w:tabs>
          <w:tab w:val="left" w:pos="426"/>
        </w:tabs>
        <w:autoSpaceDN/>
        <w:spacing w:line="252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17F75" w:rsidRPr="00117F75" w:rsidTr="00EE6C0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7F75" w:rsidRPr="00117F75" w:rsidRDefault="00117F7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17F75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F75" w:rsidRPr="00117F75" w:rsidRDefault="00117F7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17F7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17F75" w:rsidRPr="00117F75" w:rsidTr="00EE6C0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F75" w:rsidRPr="00117F75" w:rsidRDefault="00117F7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F75" w:rsidRPr="00117F75" w:rsidRDefault="00117F7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17F7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F75" w:rsidRPr="00117F75" w:rsidRDefault="00117F7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17F7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70CF9" w:rsidRPr="00117F75" w:rsidTr="00A70CF9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505108.18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1307648.77</w:t>
            </w:r>
          </w:p>
        </w:tc>
      </w:tr>
      <w:tr w:rsidR="00A70CF9" w:rsidRPr="00117F75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505150.05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1307645.28</w:t>
            </w:r>
          </w:p>
        </w:tc>
      </w:tr>
      <w:tr w:rsidR="00A70CF9" w:rsidRPr="00117F75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505150.36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1307664.66</w:t>
            </w:r>
          </w:p>
        </w:tc>
      </w:tr>
      <w:tr w:rsidR="00A70CF9" w:rsidRPr="00117F75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505109.79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1307668.04</w:t>
            </w:r>
          </w:p>
        </w:tc>
      </w:tr>
      <w:tr w:rsidR="00A70CF9" w:rsidRPr="00117F75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505108.18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1307648.77</w:t>
            </w:r>
          </w:p>
        </w:tc>
      </w:tr>
    </w:tbl>
    <w:p w:rsidR="00A70CF9" w:rsidRDefault="00A70CF9" w:rsidP="008C5498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DF648D" w:rsidP="008C5498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5)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8C5498">
      <w:pPr>
        <w:widowControl/>
        <w:tabs>
          <w:tab w:val="left" w:pos="426"/>
        </w:tabs>
        <w:spacing w:line="372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A12988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>8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FF20F0" w:rsidP="008C5498">
      <w:pPr>
        <w:widowControl/>
        <w:tabs>
          <w:tab w:val="left" w:pos="426"/>
        </w:tabs>
        <w:autoSpaceDN/>
        <w:spacing w:line="252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93135" w:rsidRPr="00293135" w:rsidTr="00EE6C0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93135" w:rsidRPr="00293135" w:rsidRDefault="0029313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93135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135" w:rsidRPr="00293135" w:rsidRDefault="0029313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9313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93135" w:rsidRPr="00293135" w:rsidTr="00EE6C0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135" w:rsidRPr="00293135" w:rsidRDefault="0029313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135" w:rsidRPr="00293135" w:rsidRDefault="0029313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9313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135" w:rsidRPr="00293135" w:rsidRDefault="0029313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9313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70CF9" w:rsidRPr="00293135" w:rsidTr="00A70CF9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505109.79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1307668.04</w:t>
            </w:r>
          </w:p>
        </w:tc>
      </w:tr>
      <w:tr w:rsidR="00A70CF9" w:rsidRPr="00293135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505150.36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1307664.66</w:t>
            </w:r>
          </w:p>
        </w:tc>
      </w:tr>
      <w:tr w:rsidR="00A70CF9" w:rsidRPr="00293135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505150.68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1307684.68</w:t>
            </w:r>
          </w:p>
        </w:tc>
      </w:tr>
      <w:tr w:rsidR="00A70CF9" w:rsidRPr="00293135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505111.45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1307687.95</w:t>
            </w:r>
          </w:p>
        </w:tc>
      </w:tr>
      <w:tr w:rsidR="00A70CF9" w:rsidRPr="00293135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505109.79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DC6BDC" w:rsidRDefault="00A70CF9" w:rsidP="00A70CF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1307668.04</w:t>
            </w:r>
          </w:p>
        </w:tc>
      </w:tr>
    </w:tbl>
    <w:p w:rsidR="00322C78" w:rsidRPr="00B77843" w:rsidRDefault="00322C78" w:rsidP="00DF71F2">
      <w:pPr>
        <w:widowControl/>
        <w:tabs>
          <w:tab w:val="left" w:pos="426"/>
        </w:tabs>
        <w:spacing w:line="348" w:lineRule="auto"/>
        <w:ind w:firstLine="709"/>
        <w:rPr>
          <w:bCs/>
          <w:sz w:val="28"/>
          <w:szCs w:val="28"/>
        </w:rPr>
      </w:pPr>
    </w:p>
    <w:p w:rsidR="00322C78" w:rsidRPr="00B77843" w:rsidRDefault="007B0D19" w:rsidP="00DF71F2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 (ЗУ</w:t>
      </w:r>
      <w:proofErr w:type="gramStart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6</w:t>
      </w:r>
      <w:proofErr w:type="gramEnd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 xml:space="preserve">Ведомость координат 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>тавлена в таблице</w:t>
      </w:r>
      <w:r w:rsidR="0088374A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>9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B77B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93135" w:rsidRPr="00E97074" w:rsidTr="00EE6C0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93135" w:rsidRPr="00E97074" w:rsidRDefault="0029313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135" w:rsidRPr="00E97074" w:rsidRDefault="0029313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93135" w:rsidRPr="00E97074" w:rsidTr="00EE6C0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135" w:rsidRPr="00E97074" w:rsidRDefault="0029313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135" w:rsidRPr="00E97074" w:rsidRDefault="0029313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135" w:rsidRPr="00E97074" w:rsidRDefault="00293135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70CF9" w:rsidRPr="00E97074" w:rsidTr="00A70CF9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505111.45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1307687.95</w:t>
            </w:r>
          </w:p>
        </w:tc>
      </w:tr>
      <w:tr w:rsidR="00A70CF9" w:rsidRPr="00E97074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505150.68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1307684.68</w:t>
            </w:r>
          </w:p>
        </w:tc>
      </w:tr>
      <w:tr w:rsidR="00A70CF9" w:rsidRPr="00E97074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505151.01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1307705.40</w:t>
            </w:r>
          </w:p>
        </w:tc>
      </w:tr>
      <w:tr w:rsidR="00A70CF9" w:rsidRPr="00E97074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505113.17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1307708.56</w:t>
            </w:r>
          </w:p>
        </w:tc>
      </w:tr>
      <w:tr w:rsidR="00A70CF9" w:rsidRPr="00E97074" w:rsidTr="00A70CF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505111.45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F9" w:rsidRPr="00E97074" w:rsidRDefault="00A70CF9" w:rsidP="00A70C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1307687.95</w:t>
            </w:r>
          </w:p>
        </w:tc>
      </w:tr>
    </w:tbl>
    <w:p w:rsidR="00293135" w:rsidRDefault="00293135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7B0D19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 (ЗУ</w:t>
      </w:r>
      <w:proofErr w:type="gramStart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7</w:t>
      </w:r>
      <w:proofErr w:type="gramEnd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A70CF9" w:rsidRPr="00A70CF9" w:rsidRDefault="00A70CF9" w:rsidP="00A70CF9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A70CF9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7B0D19" w:rsidRPr="00B77843">
        <w:rPr>
          <w:rFonts w:eastAsia="Calibri"/>
          <w:kern w:val="0"/>
          <w:sz w:val="28"/>
          <w:szCs w:val="28"/>
          <w:lang w:eastAsia="ar-SA"/>
        </w:rPr>
        <w:t>д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>10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Default="00B77B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F453A0" w:rsidRPr="00293135" w:rsidTr="00F453A0">
        <w:trPr>
          <w:tblHeader/>
        </w:trPr>
        <w:tc>
          <w:tcPr>
            <w:tcW w:w="1666" w:type="pct"/>
            <w:vMerge w:val="restart"/>
            <w:vAlign w:val="center"/>
          </w:tcPr>
          <w:p w:rsidR="00F453A0" w:rsidRPr="00293135" w:rsidRDefault="00F453A0" w:rsidP="00F453A0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293135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334" w:type="pct"/>
            <w:gridSpan w:val="2"/>
            <w:vAlign w:val="center"/>
          </w:tcPr>
          <w:p w:rsidR="00F453A0" w:rsidRPr="00293135" w:rsidRDefault="00F453A0" w:rsidP="00F453A0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293135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453A0" w:rsidRPr="00293135" w:rsidTr="00F453A0">
        <w:trPr>
          <w:tblHeader/>
        </w:trPr>
        <w:tc>
          <w:tcPr>
            <w:tcW w:w="1666" w:type="pct"/>
            <w:vMerge/>
            <w:vAlign w:val="center"/>
          </w:tcPr>
          <w:p w:rsidR="00F453A0" w:rsidRPr="00293135" w:rsidRDefault="00F453A0" w:rsidP="00F453A0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667" w:type="pct"/>
            <w:vAlign w:val="center"/>
          </w:tcPr>
          <w:p w:rsidR="00F453A0" w:rsidRPr="00293135" w:rsidRDefault="00F453A0" w:rsidP="00F453A0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</w:pPr>
            <w:r w:rsidRPr="00293135"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667" w:type="pct"/>
            <w:vAlign w:val="center"/>
          </w:tcPr>
          <w:p w:rsidR="00F453A0" w:rsidRPr="00293135" w:rsidRDefault="00F453A0" w:rsidP="00F453A0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293135"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  <w:t>Y</w:t>
            </w:r>
          </w:p>
        </w:tc>
      </w:tr>
      <w:tr w:rsidR="00E97074" w:rsidRPr="00293135" w:rsidTr="00E97074">
        <w:tc>
          <w:tcPr>
            <w:tcW w:w="1666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7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505113.17</w:t>
            </w:r>
          </w:p>
        </w:tc>
        <w:tc>
          <w:tcPr>
            <w:tcW w:w="1667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1307708.56</w:t>
            </w:r>
          </w:p>
        </w:tc>
      </w:tr>
      <w:tr w:rsidR="00E97074" w:rsidRPr="00293135" w:rsidTr="00E97074">
        <w:tc>
          <w:tcPr>
            <w:tcW w:w="1666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505151.01</w:t>
            </w:r>
          </w:p>
        </w:tc>
        <w:tc>
          <w:tcPr>
            <w:tcW w:w="1667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1307705.40</w:t>
            </w:r>
          </w:p>
        </w:tc>
      </w:tr>
      <w:tr w:rsidR="00E97074" w:rsidRPr="00293135" w:rsidTr="00E97074">
        <w:tc>
          <w:tcPr>
            <w:tcW w:w="1666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67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505151.36</w:t>
            </w:r>
          </w:p>
        </w:tc>
        <w:tc>
          <w:tcPr>
            <w:tcW w:w="1667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1307726.92</w:t>
            </w:r>
          </w:p>
        </w:tc>
      </w:tr>
      <w:tr w:rsidR="00E97074" w:rsidRPr="00293135" w:rsidTr="00E97074">
        <w:tc>
          <w:tcPr>
            <w:tcW w:w="1666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67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505114.95</w:t>
            </w:r>
          </w:p>
        </w:tc>
        <w:tc>
          <w:tcPr>
            <w:tcW w:w="1667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1307729.95</w:t>
            </w:r>
          </w:p>
        </w:tc>
      </w:tr>
      <w:tr w:rsidR="00E97074" w:rsidRPr="00293135" w:rsidTr="00E97074">
        <w:tc>
          <w:tcPr>
            <w:tcW w:w="1666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7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505113.17</w:t>
            </w:r>
          </w:p>
        </w:tc>
        <w:tc>
          <w:tcPr>
            <w:tcW w:w="1667" w:type="pct"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074">
              <w:rPr>
                <w:rFonts w:ascii="Times New Roman" w:hAnsi="Times New Roman"/>
                <w:color w:val="000000"/>
                <w:sz w:val="24"/>
                <w:szCs w:val="24"/>
              </w:rPr>
              <w:t>1307708.56</w:t>
            </w:r>
          </w:p>
        </w:tc>
      </w:tr>
    </w:tbl>
    <w:p w:rsidR="00322C78" w:rsidRDefault="00322C78" w:rsidP="00DF71F2">
      <w:pPr>
        <w:widowControl/>
        <w:tabs>
          <w:tab w:val="left" w:pos="426"/>
        </w:tabs>
        <w:spacing w:line="360" w:lineRule="auto"/>
        <w:ind w:firstLine="0"/>
        <w:rPr>
          <w:bCs/>
          <w:sz w:val="28"/>
          <w:szCs w:val="28"/>
        </w:rPr>
      </w:pPr>
    </w:p>
    <w:p w:rsidR="00322C78" w:rsidRPr="00B77843" w:rsidRDefault="007B0D19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8)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</w:t>
      </w:r>
      <w:r w:rsidR="007B0D19" w:rsidRPr="00B77843">
        <w:rPr>
          <w:rFonts w:eastAsia="Calibri"/>
          <w:kern w:val="0"/>
          <w:sz w:val="28"/>
          <w:szCs w:val="28"/>
          <w:lang w:eastAsia="ar-SA"/>
        </w:rPr>
        <w:t xml:space="preserve">в 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>таблице</w:t>
      </w:r>
      <w:r w:rsidR="0088374A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>11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B77B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73760" w:rsidRPr="00773760" w:rsidTr="00EE6C0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3760" w:rsidRPr="00773760" w:rsidRDefault="00773760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73760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760" w:rsidRPr="00773760" w:rsidRDefault="00773760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7376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73760" w:rsidRPr="00773760" w:rsidTr="00EE6C0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760" w:rsidRPr="00773760" w:rsidRDefault="00773760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760" w:rsidRPr="00773760" w:rsidRDefault="00773760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7376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760" w:rsidRPr="00773760" w:rsidRDefault="00773760" w:rsidP="00EE6C0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7376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97074" w:rsidRPr="00773760" w:rsidTr="00E97074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505114.95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1307729.95</w:t>
            </w:r>
          </w:p>
        </w:tc>
      </w:tr>
      <w:tr w:rsidR="00E97074" w:rsidRPr="00773760" w:rsidTr="00E9707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505151.36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1307726.92</w:t>
            </w:r>
          </w:p>
        </w:tc>
      </w:tr>
      <w:tr w:rsidR="00E97074" w:rsidRPr="00773760" w:rsidTr="00E9707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505151.72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1307749.31</w:t>
            </w:r>
          </w:p>
        </w:tc>
      </w:tr>
      <w:tr w:rsidR="00E97074" w:rsidRPr="00773760" w:rsidTr="00E9707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505116.81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1307752.23</w:t>
            </w:r>
          </w:p>
        </w:tc>
      </w:tr>
      <w:tr w:rsidR="00E97074" w:rsidRPr="00773760" w:rsidTr="00E9707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505114.95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1307729.95</w:t>
            </w:r>
          </w:p>
        </w:tc>
      </w:tr>
    </w:tbl>
    <w:p w:rsidR="00E97074" w:rsidRDefault="00E97074" w:rsidP="004E6246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5220A2" w:rsidRDefault="005220A2" w:rsidP="004E6246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5220A2" w:rsidRDefault="005220A2" w:rsidP="004E6246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5220A2" w:rsidRDefault="005220A2" w:rsidP="004E6246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7B0D19" w:rsidP="004E6246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 (ЗУ</w:t>
      </w:r>
      <w:proofErr w:type="gramStart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9</w:t>
      </w:r>
      <w:proofErr w:type="gramEnd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4E6246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4E6246">
        <w:rPr>
          <w:rFonts w:eastAsia="Calibri"/>
          <w:kern w:val="0"/>
          <w:sz w:val="28"/>
          <w:szCs w:val="28"/>
          <w:lang w:eastAsia="ar-SA"/>
        </w:rPr>
        <w:t>инат</w:t>
      </w:r>
      <w:r w:rsidR="00F02261" w:rsidRPr="00B77843">
        <w:t xml:space="preserve"> 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 xml:space="preserve">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>12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B77B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E97074" w:rsidTr="007B0D1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97074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97074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E97074" w:rsidTr="00B77B5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97074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97074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97074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97074" w:rsidRPr="00E97074" w:rsidTr="00E970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505116.81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1307752.23</w:t>
            </w:r>
          </w:p>
        </w:tc>
      </w:tr>
      <w:tr w:rsidR="00E97074" w:rsidRPr="00E97074" w:rsidTr="00E970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505151.72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1307749.31</w:t>
            </w:r>
          </w:p>
        </w:tc>
      </w:tr>
      <w:tr w:rsidR="00E97074" w:rsidRPr="00E97074" w:rsidTr="00E970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505152.09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1307772.72</w:t>
            </w:r>
          </w:p>
        </w:tc>
      </w:tr>
      <w:tr w:rsidR="00E97074" w:rsidRPr="00E97074" w:rsidTr="00E970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505118.75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1307775.50</w:t>
            </w:r>
          </w:p>
        </w:tc>
      </w:tr>
      <w:tr w:rsidR="00E97074" w:rsidRPr="00E97074" w:rsidTr="00E970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505116.81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1307752.23</w:t>
            </w:r>
          </w:p>
        </w:tc>
      </w:tr>
    </w:tbl>
    <w:p w:rsidR="00E97074" w:rsidRDefault="00E97074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7B0D19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10)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615 кв. м, расположенный в северной части проектируемой территории. 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88374A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>13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B77B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9F7DCD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9F7DCD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F7DCD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9F7DCD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9F7DCD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F7DCD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9F7DCD" w:rsidTr="00B77B5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9F7DCD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9F7DCD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F7DCD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9F7DCD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F7DCD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97074" w:rsidRPr="009F7DCD" w:rsidTr="00E970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505118.75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1307775.50</w:t>
            </w:r>
          </w:p>
        </w:tc>
      </w:tr>
      <w:tr w:rsidR="00E97074" w:rsidRPr="009F7DCD" w:rsidTr="00E970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505152.09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1307772.72</w:t>
            </w:r>
          </w:p>
        </w:tc>
      </w:tr>
      <w:tr w:rsidR="00E97074" w:rsidRPr="009F7DCD" w:rsidTr="00E970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505152.39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1307791.51</w:t>
            </w:r>
          </w:p>
        </w:tc>
      </w:tr>
      <w:tr w:rsidR="00E97074" w:rsidRPr="009F7DCD" w:rsidTr="00E970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505120.31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1307794.18</w:t>
            </w:r>
          </w:p>
        </w:tc>
      </w:tr>
      <w:tr w:rsidR="00E97074" w:rsidRPr="009F7DCD" w:rsidTr="00E970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505118.75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1307775.50</w:t>
            </w:r>
          </w:p>
        </w:tc>
      </w:tr>
    </w:tbl>
    <w:p w:rsidR="00E97074" w:rsidRDefault="00E97074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11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11)</w:t>
      </w:r>
    </w:p>
    <w:p w:rsidR="00E97074" w:rsidRPr="00E97074" w:rsidRDefault="00E97074" w:rsidP="00E97074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97074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612 кв. м, расположенный в северной части проектируемой территории. </w:t>
      </w:r>
    </w:p>
    <w:p w:rsidR="00E97074" w:rsidRPr="00E97074" w:rsidRDefault="00E97074" w:rsidP="00E97074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97074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E97074" w:rsidRPr="00E97074" w:rsidRDefault="00E97074" w:rsidP="00E97074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97074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E97074" w:rsidRDefault="00E97074" w:rsidP="00E97074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97074">
        <w:rPr>
          <w:rFonts w:eastAsia="Calibri"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</w:t>
      </w:r>
      <w:r w:rsidRPr="00E97074">
        <w:rPr>
          <w:rFonts w:eastAsia="Calibri"/>
          <w:kern w:val="0"/>
          <w:sz w:val="28"/>
          <w:szCs w:val="28"/>
          <w:lang w:eastAsia="ar-SA"/>
        </w:rPr>
        <w:lastRenderedPageBreak/>
        <w:t>территории, устанавливаемых красных линий и требований, установленных градостроительным регламентом.</w:t>
      </w:r>
    </w:p>
    <w:p w:rsidR="00322C78" w:rsidRDefault="00322C78" w:rsidP="00E97074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14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9F7DCD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9F7DCD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F7DCD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9F7DCD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9F7DCD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F7DCD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9F7DCD" w:rsidTr="00C23CA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9F7DCD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9F7DCD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F7DCD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9F7DCD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F7DCD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97074" w:rsidRPr="009F7DCD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1307811.97</w:t>
            </w:r>
          </w:p>
        </w:tc>
      </w:tr>
      <w:tr w:rsidR="00E97074" w:rsidRPr="009F7DCD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505121.83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1307812.48</w:t>
            </w:r>
          </w:p>
        </w:tc>
      </w:tr>
      <w:tr w:rsidR="00E97074" w:rsidRPr="009F7DCD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505120.31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1307794.18</w:t>
            </w:r>
          </w:p>
        </w:tc>
      </w:tr>
      <w:tr w:rsidR="00E97074" w:rsidRPr="009F7DCD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505152.39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1307791.51</w:t>
            </w:r>
          </w:p>
        </w:tc>
      </w:tr>
      <w:tr w:rsidR="00E97074" w:rsidRPr="009F7DCD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DC6BDC" w:rsidRDefault="00E97074" w:rsidP="00E9707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1307811.97</w:t>
            </w:r>
          </w:p>
        </w:tc>
      </w:tr>
    </w:tbl>
    <w:p w:rsidR="00322C78" w:rsidRPr="00B77843" w:rsidRDefault="00322C78" w:rsidP="00DF71F2">
      <w:pPr>
        <w:widowControl/>
        <w:spacing w:line="36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1F5200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12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12)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351 кв. м, расположенный в северной части проектируемой территории. 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E97074" w:rsidRPr="00E97074" w:rsidRDefault="00E97074" w:rsidP="00E9707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E97074" w:rsidRPr="00E97074" w:rsidRDefault="00E97074" w:rsidP="00E97074">
      <w:pPr>
        <w:widowControl/>
        <w:tabs>
          <w:tab w:val="left" w:pos="426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E97074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E97074">
      <w:pPr>
        <w:widowControl/>
        <w:tabs>
          <w:tab w:val="left" w:pos="426"/>
        </w:tabs>
        <w:spacing w:line="372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475223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15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5220A2" w:rsidRDefault="005220A2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5220A2" w:rsidRDefault="005220A2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5220A2" w:rsidRDefault="005220A2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E97074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97074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97074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E97074" w:rsidTr="00C23CA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97074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97074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97074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9707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97074" w:rsidRPr="00E97074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505076.59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1307542.72</w:t>
            </w:r>
          </w:p>
        </w:tc>
      </w:tr>
      <w:tr w:rsidR="00E97074" w:rsidRPr="00E97074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505071.21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1307542.61</w:t>
            </w:r>
          </w:p>
        </w:tc>
      </w:tr>
      <w:tr w:rsidR="00E97074" w:rsidRPr="00E97074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505071.10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1307521.81</w:t>
            </w:r>
          </w:p>
        </w:tc>
      </w:tr>
      <w:tr w:rsidR="00E97074" w:rsidRPr="00E97074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505061.95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1307522.04</w:t>
            </w:r>
          </w:p>
        </w:tc>
      </w:tr>
      <w:tr w:rsidR="00E97074" w:rsidRPr="00E97074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505061.51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1307502.04</w:t>
            </w:r>
          </w:p>
        </w:tc>
      </w:tr>
      <w:tr w:rsidR="00E97074" w:rsidRPr="00E97074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505072.38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1307501.82</w:t>
            </w:r>
          </w:p>
        </w:tc>
      </w:tr>
      <w:tr w:rsidR="00E97074" w:rsidRPr="00E97074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505073.67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1307501.79</w:t>
            </w:r>
          </w:p>
        </w:tc>
      </w:tr>
      <w:tr w:rsidR="00E97074" w:rsidRPr="00E97074" w:rsidTr="00E9707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505076.59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074" w:rsidRPr="00E97074" w:rsidRDefault="00E97074" w:rsidP="00E970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97074">
              <w:rPr>
                <w:color w:val="000000"/>
                <w:sz w:val="24"/>
                <w:szCs w:val="24"/>
              </w:rPr>
              <w:t>1307542.72</w:t>
            </w:r>
          </w:p>
        </w:tc>
      </w:tr>
    </w:tbl>
    <w:p w:rsidR="009F7DCD" w:rsidRDefault="009F7DCD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13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13)</w:t>
      </w:r>
    </w:p>
    <w:p w:rsidR="00E97074" w:rsidRPr="00E97074" w:rsidRDefault="00E97074" w:rsidP="00E9707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E97074">
        <w:rPr>
          <w:sz w:val="28"/>
          <w:szCs w:val="28"/>
        </w:rPr>
        <w:t xml:space="preserve">Проектом межевания предлагается образовать земельный участок площадью 397 кв. м, расположенный в северной части проектируемой территории. </w:t>
      </w:r>
    </w:p>
    <w:p w:rsidR="00E97074" w:rsidRPr="00E97074" w:rsidRDefault="00E97074" w:rsidP="00E9707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E97074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E97074" w:rsidRPr="00E97074" w:rsidRDefault="00E97074" w:rsidP="00E9707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E97074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E97074" w:rsidRDefault="00E97074" w:rsidP="00E9707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E97074">
        <w:rPr>
          <w:sz w:val="28"/>
          <w:szCs w:val="28"/>
        </w:rPr>
        <w:t>Границы образуемого земельного участка определены с учетом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782BEC" w:rsidRPr="00B77843">
        <w:t xml:space="preserve">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387C7B" w:rsidRPr="00B77843">
        <w:rPr>
          <w:rFonts w:eastAsia="Calibri"/>
          <w:kern w:val="0"/>
          <w:sz w:val="28"/>
          <w:szCs w:val="28"/>
          <w:lang w:eastAsia="ar-SA"/>
        </w:rPr>
        <w:t>представле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на в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475223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16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F07E1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F07E1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F07E1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4F07E1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F07E1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F07E1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F07E1" w:rsidTr="00C23CA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F07E1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F07E1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F07E1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F07E1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F07E1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505071.21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1307542.61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505076.59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1307542.72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505078.56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1307570.36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3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505063.</w:t>
            </w: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</w:t>
            </w:r>
            <w:r>
              <w:rPr>
                <w:color w:val="000000"/>
                <w:sz w:val="22"/>
                <w:szCs w:val="22"/>
              </w:rPr>
              <w:t>70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55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505062.81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1307542.50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505071.21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1307542.61</w:t>
            </w:r>
          </w:p>
        </w:tc>
      </w:tr>
    </w:tbl>
    <w:p w:rsidR="00322C78" w:rsidRPr="00B77843" w:rsidRDefault="00322C78" w:rsidP="00DF71F2">
      <w:pPr>
        <w:widowControl/>
        <w:spacing w:line="36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14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14)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600 кв. м, расположенный в северной части проектируемой территории.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A13A4" w:rsidRPr="00BA13A4" w:rsidRDefault="00BA13A4" w:rsidP="00BA13A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17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F07E1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F07E1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F07E1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4F07E1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F07E1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F07E1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F07E1" w:rsidTr="00C23CA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F07E1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F07E1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F07E1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F07E1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F07E1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505063.</w:t>
            </w: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</w:t>
            </w:r>
            <w:r>
              <w:rPr>
                <w:color w:val="000000"/>
                <w:sz w:val="22"/>
                <w:szCs w:val="22"/>
              </w:rPr>
              <w:t>70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55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505078.56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1307570.36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</w:t>
            </w:r>
            <w:r>
              <w:rPr>
                <w:color w:val="000000"/>
                <w:sz w:val="22"/>
                <w:szCs w:val="22"/>
              </w:rPr>
              <w:t>1</w:t>
            </w:r>
            <w:r w:rsidRPr="00DC6BDC">
              <w:rPr>
                <w:color w:val="000000"/>
                <w:sz w:val="22"/>
                <w:szCs w:val="22"/>
              </w:rPr>
              <w:t>.6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</w:t>
            </w:r>
            <w:r>
              <w:rPr>
                <w:color w:val="000000"/>
                <w:sz w:val="22"/>
                <w:szCs w:val="22"/>
              </w:rPr>
              <w:t>607</w:t>
            </w:r>
            <w:r w:rsidRPr="00DC6BDC">
              <w:rPr>
                <w:color w:val="000000"/>
                <w:sz w:val="22"/>
                <w:szCs w:val="22"/>
              </w:rPr>
              <w:t>.7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</w:t>
            </w: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</w:t>
            </w:r>
            <w:r>
              <w:rPr>
                <w:color w:val="000000"/>
                <w:sz w:val="22"/>
                <w:szCs w:val="22"/>
              </w:rPr>
              <w:t>608</w:t>
            </w:r>
            <w:r w:rsidRPr="00DC6BDC">
              <w:rPr>
                <w:color w:val="000000"/>
                <w:sz w:val="22"/>
                <w:szCs w:val="22"/>
              </w:rPr>
              <w:t>.2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1307591.66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505063.68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1307566.78</w:t>
            </w:r>
          </w:p>
        </w:tc>
      </w:tr>
      <w:tr w:rsidR="00BA13A4" w:rsidRPr="004F07E1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505063.</w:t>
            </w: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</w:t>
            </w:r>
            <w:r>
              <w:rPr>
                <w:color w:val="000000"/>
                <w:sz w:val="22"/>
                <w:szCs w:val="22"/>
              </w:rPr>
              <w:t>70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55</w:t>
            </w:r>
          </w:p>
        </w:tc>
      </w:tr>
    </w:tbl>
    <w:p w:rsidR="00BA13A4" w:rsidRDefault="00BA13A4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5220A2" w:rsidRDefault="005220A2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15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15)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600 кв. м, расположенный в северной части проектируемой территории.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18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23CA5" w:rsidRPr="00545250" w:rsidTr="00CB7B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545250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45250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23CA5" w:rsidRPr="00545250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545250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4525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23CA5" w:rsidRPr="00545250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545250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545250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4525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545250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4525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A13A4" w:rsidRPr="00545250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505084.46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1307641.09</w:t>
            </w:r>
          </w:p>
        </w:tc>
      </w:tr>
      <w:tr w:rsidR="00BA13A4" w:rsidRPr="00545250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1307641.64</w:t>
            </w:r>
          </w:p>
        </w:tc>
      </w:tr>
      <w:tr w:rsidR="00BA13A4" w:rsidRPr="00545250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C6BDC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1307616.64</w:t>
            </w:r>
          </w:p>
        </w:tc>
      </w:tr>
      <w:tr w:rsidR="00BA13A4" w:rsidRPr="00545250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</w:t>
            </w: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</w:t>
            </w:r>
            <w:r>
              <w:rPr>
                <w:color w:val="000000"/>
                <w:sz w:val="22"/>
                <w:szCs w:val="22"/>
              </w:rPr>
              <w:t>608</w:t>
            </w:r>
            <w:r w:rsidRPr="00DC6BDC">
              <w:rPr>
                <w:color w:val="000000"/>
                <w:sz w:val="22"/>
                <w:szCs w:val="22"/>
              </w:rPr>
              <w:t>.2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BA13A4" w:rsidRPr="00545250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</w:t>
            </w:r>
            <w:r>
              <w:rPr>
                <w:color w:val="000000"/>
                <w:sz w:val="22"/>
                <w:szCs w:val="22"/>
              </w:rPr>
              <w:t>1</w:t>
            </w:r>
            <w:r w:rsidRPr="00DC6BDC">
              <w:rPr>
                <w:color w:val="000000"/>
                <w:sz w:val="22"/>
                <w:szCs w:val="22"/>
              </w:rPr>
              <w:t>.6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</w:t>
            </w:r>
            <w:r>
              <w:rPr>
                <w:color w:val="000000"/>
                <w:sz w:val="22"/>
                <w:szCs w:val="22"/>
              </w:rPr>
              <w:t>607</w:t>
            </w:r>
            <w:r w:rsidRPr="00DC6BDC">
              <w:rPr>
                <w:color w:val="000000"/>
                <w:sz w:val="22"/>
                <w:szCs w:val="22"/>
              </w:rPr>
              <w:t>.7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BA13A4" w:rsidRPr="00545250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505084.46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1307641.09</w:t>
            </w:r>
          </w:p>
        </w:tc>
      </w:tr>
    </w:tbl>
    <w:p w:rsidR="00C23CA5" w:rsidRPr="00B77843" w:rsidRDefault="00C23CA5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1F5200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16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16)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387C7B" w:rsidRPr="00B77843" w:rsidRDefault="00322C78" w:rsidP="001F520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19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44110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44110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44110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444110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44110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4411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44110" w:rsidTr="00C23CA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44110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44110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4411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44110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4411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A13A4" w:rsidRPr="00444110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505060.09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1307685.54</w:t>
            </w:r>
          </w:p>
        </w:tc>
      </w:tr>
      <w:tr w:rsidR="00BA13A4" w:rsidRPr="00444110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505058.06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1307656.87</w:t>
            </w:r>
          </w:p>
        </w:tc>
      </w:tr>
      <w:tr w:rsidR="00BA13A4" w:rsidRPr="00444110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505085.71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1307656.06</w:t>
            </w:r>
          </w:p>
        </w:tc>
      </w:tr>
      <w:tr w:rsidR="00BA13A4" w:rsidRPr="00444110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505088.10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1307684.73</w:t>
            </w:r>
          </w:p>
        </w:tc>
      </w:tr>
      <w:tr w:rsidR="00BA13A4" w:rsidRPr="00444110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505060.09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1307685.54</w:t>
            </w:r>
          </w:p>
        </w:tc>
      </w:tr>
    </w:tbl>
    <w:p w:rsidR="00322C78" w:rsidRPr="00B77843" w:rsidRDefault="00322C78" w:rsidP="00DF71F2">
      <w:pPr>
        <w:widowControl/>
        <w:tabs>
          <w:tab w:val="left" w:pos="709"/>
          <w:tab w:val="left" w:pos="2668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DF71F2">
      <w:pPr>
        <w:widowControl/>
        <w:tabs>
          <w:tab w:val="left" w:pos="709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17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17)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20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23CA5" w:rsidRPr="005930CE" w:rsidTr="00CB7B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5930CE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23CA5"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5930CE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23CA5" w:rsidRPr="005930CE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5930CE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5930CE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5930CE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505062.10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1307713.85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505060.09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1307685.54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505088.10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1307684.73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505090.46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1307713.03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505062.10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1307713.85</w:t>
            </w:r>
          </w:p>
        </w:tc>
      </w:tr>
    </w:tbl>
    <w:p w:rsidR="00C23CA5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</w:p>
    <w:p w:rsidR="00322C78" w:rsidRPr="00B77843" w:rsidRDefault="008338CE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18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18)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799 кв. м, расположенный в северной части проектируемой территории.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>таблице</w:t>
      </w:r>
      <w:r w:rsidR="0095225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21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5930CE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930CE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930CE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5930CE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930CE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930CE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930CE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505092.79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1307740.96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1307741.79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505062.10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1307713.85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505090.46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1307713.03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505092.79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1307740.96</w:t>
            </w:r>
          </w:p>
        </w:tc>
      </w:tr>
    </w:tbl>
    <w:p w:rsidR="00322C78" w:rsidRPr="00B77843" w:rsidRDefault="008338CE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19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19)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799 кв. м, расположенный в северной части проектируемой территории.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>22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322C78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>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5930CE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930CE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930CE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5930CE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930CE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930CE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930CE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930CE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505095.09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1307768.55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505074.96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1307769.13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505066.03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1307769.39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1307741.79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505092.79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1307740.96</w:t>
            </w:r>
          </w:p>
        </w:tc>
      </w:tr>
      <w:tr w:rsidR="00BA13A4" w:rsidRPr="005930CE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505095.09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1307768.55</w:t>
            </w:r>
          </w:p>
        </w:tc>
      </w:tr>
    </w:tbl>
    <w:p w:rsidR="00BA13A4" w:rsidRDefault="00BA13A4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8338CE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20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20)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700 кв. м, расположенный в северной части проектируемой территории.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A13A4" w:rsidRPr="00BA13A4" w:rsidRDefault="00BA13A4" w:rsidP="00BA13A4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A13A4">
        <w:rPr>
          <w:noProof/>
          <w:kern w:val="0"/>
          <w:sz w:val="28"/>
          <w:szCs w:val="28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A611F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8338CE" w:rsidRPr="00B77843">
        <w:rPr>
          <w:rFonts w:eastAsia="Calibri"/>
          <w:kern w:val="0"/>
          <w:sz w:val="28"/>
          <w:szCs w:val="28"/>
          <w:lang w:eastAsia="ar-SA"/>
        </w:rPr>
        <w:t>инат</w:t>
      </w:r>
      <w:r w:rsidR="00782BEC" w:rsidRPr="00B77843">
        <w:t xml:space="preserve">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>23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B7BD0" w:rsidP="00A611F8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EE6C0C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DF71F2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EE6C0C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A13A4" w:rsidRPr="00EE6C0C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505074.96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1307769.13</w:t>
            </w:r>
          </w:p>
        </w:tc>
      </w:tr>
      <w:tr w:rsidR="00BA13A4" w:rsidRPr="00EE6C0C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505095.09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1307768.55</w:t>
            </w:r>
          </w:p>
        </w:tc>
      </w:tr>
      <w:tr w:rsidR="00BA13A4" w:rsidRPr="00EE6C0C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505097.98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1307803.22</w:t>
            </w:r>
          </w:p>
        </w:tc>
      </w:tr>
      <w:tr w:rsidR="00BA13A4" w:rsidRPr="00EE6C0C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505076.89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1307802.43</w:t>
            </w:r>
          </w:p>
        </w:tc>
      </w:tr>
      <w:tr w:rsidR="00BA13A4" w:rsidRPr="00EE6C0C" w:rsidTr="00BA13A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505074.96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13A4" w:rsidRPr="00DC6BDC" w:rsidRDefault="00BA13A4" w:rsidP="00BA13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1307769.13</w:t>
            </w:r>
          </w:p>
        </w:tc>
      </w:tr>
    </w:tbl>
    <w:p w:rsidR="005220A2" w:rsidRDefault="005220A2" w:rsidP="00A611F8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8338CE" w:rsidP="00A611F8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21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21)</w:t>
      </w:r>
    </w:p>
    <w:p w:rsidR="00BA13A4" w:rsidRPr="00BD5E21" w:rsidRDefault="00BA13A4" w:rsidP="00BD5E21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620 кв. м, расположенный в северной части проектируемой территории. </w:t>
      </w:r>
    </w:p>
    <w:p w:rsidR="00BA13A4" w:rsidRPr="00BD5E21" w:rsidRDefault="00BA13A4" w:rsidP="00BD5E21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A13A4" w:rsidRPr="00BD5E21" w:rsidRDefault="00BA13A4" w:rsidP="00BD5E21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A13A4" w:rsidRPr="00BD5E21" w:rsidRDefault="00BA13A4" w:rsidP="00BD5E21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A611F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>таблице</w:t>
      </w:r>
      <w:r w:rsidR="0007378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>24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322C78" w:rsidP="00A611F8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EE6C0C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DF71F2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EE6C0C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505074.96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1307769.13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505076.89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1307802.43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505057.86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1307801.72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505056.00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1307769.68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505066.03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1307769.39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505074.96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1307769.13</w:t>
            </w:r>
          </w:p>
        </w:tc>
      </w:tr>
    </w:tbl>
    <w:p w:rsidR="00073788" w:rsidRDefault="00073788" w:rsidP="00A611F8">
      <w:pPr>
        <w:widowControl/>
        <w:tabs>
          <w:tab w:val="left" w:pos="426"/>
        </w:tabs>
        <w:spacing w:line="22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8338CE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22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22)</w:t>
      </w:r>
    </w:p>
    <w:p w:rsidR="00BD5E21" w:rsidRPr="00BD5E21" w:rsidRDefault="00BD5E21" w:rsidP="00BD5E21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600 кв. м, расположенный в северной части проектируемой территории. </w:t>
      </w:r>
    </w:p>
    <w:p w:rsidR="00BD5E21" w:rsidRPr="00BD5E21" w:rsidRDefault="00BD5E21" w:rsidP="00BD5E21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D5E21" w:rsidRPr="00BD5E21" w:rsidRDefault="00BD5E21" w:rsidP="00BD5E21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D5E21" w:rsidRPr="00BD5E21" w:rsidRDefault="00BD5E21" w:rsidP="00BD5E21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322C78" w:rsidRPr="00B77843" w:rsidRDefault="00EE6C0C" w:rsidP="006862C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EE6C0C">
        <w:rPr>
          <w:rFonts w:eastAsia="Calibri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DF71F2" w:rsidRPr="00B77843">
        <w:rPr>
          <w:rFonts w:eastAsia="Calibri"/>
          <w:sz w:val="28"/>
          <w:szCs w:val="28"/>
          <w:lang w:eastAsia="ar-SA"/>
        </w:rPr>
        <w:t>№ </w:t>
      </w:r>
      <w:r w:rsidR="000D1190" w:rsidRPr="00B77843">
        <w:rPr>
          <w:rFonts w:eastAsia="Calibri"/>
          <w:sz w:val="28"/>
          <w:szCs w:val="28"/>
          <w:lang w:eastAsia="ar-SA"/>
        </w:rPr>
        <w:t>25</w:t>
      </w:r>
      <w:r w:rsidR="00322C78" w:rsidRPr="00B77843">
        <w:rPr>
          <w:rFonts w:eastAsia="Calibri"/>
          <w:sz w:val="28"/>
          <w:szCs w:val="28"/>
          <w:lang w:eastAsia="ar-SA"/>
        </w:rPr>
        <w:t>.</w:t>
      </w:r>
    </w:p>
    <w:p w:rsidR="00322C78" w:rsidRPr="00B77843" w:rsidRDefault="000D1190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EE6C0C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EE6C0C" w:rsidTr="000D11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505057.86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1307801.72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505038.70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1307801.00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505036.92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1307770.24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505056.00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1307769.68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505057.86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1307801.72</w:t>
            </w:r>
          </w:p>
        </w:tc>
      </w:tr>
    </w:tbl>
    <w:p w:rsidR="00322C78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5220A2" w:rsidRPr="00B77843" w:rsidRDefault="005220A2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8338CE" w:rsidP="006862CD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23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23)</w:t>
      </w:r>
    </w:p>
    <w:p w:rsidR="00BD5E21" w:rsidRPr="00BD5E21" w:rsidRDefault="00BD5E21" w:rsidP="00BD5E21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BD5E21" w:rsidRPr="00BD5E21" w:rsidRDefault="00BD5E21" w:rsidP="00BD5E21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D5E21" w:rsidRPr="00BD5E21" w:rsidRDefault="00BD5E21" w:rsidP="00BD5E21">
      <w:pPr>
        <w:widowControl/>
        <w:suppressAutoHyphens w:val="0"/>
        <w:autoSpaceDN/>
        <w:spacing w:line="360" w:lineRule="auto"/>
        <w:ind w:left="142" w:firstLine="709"/>
        <w:textAlignment w:val="auto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BD5E21">
        <w:rPr>
          <w:noProof/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322C78" w:rsidRPr="00B77843" w:rsidRDefault="00322C78" w:rsidP="00BD5E21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0D1190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0D1190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0D1190" w:rsidRPr="00B77843">
        <w:rPr>
          <w:rFonts w:eastAsia="Calibri"/>
          <w:kern w:val="0"/>
          <w:sz w:val="28"/>
          <w:szCs w:val="28"/>
          <w:lang w:eastAsia="ar-SA"/>
        </w:rPr>
        <w:t>26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0D1190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EE6C0C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EE6C0C" w:rsidTr="000D11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E6C0C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E6C0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505066.03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1307769.39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505056.00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1307769.68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505036.92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1307770.24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1307742.63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1307741.79</w:t>
            </w:r>
          </w:p>
        </w:tc>
      </w:tr>
      <w:tr w:rsidR="00BD5E21" w:rsidRPr="00EE6C0C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505066.03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1307769.39</w:t>
            </w:r>
          </w:p>
        </w:tc>
      </w:tr>
    </w:tbl>
    <w:p w:rsidR="000D6725" w:rsidRDefault="000D6725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24 (ЗУ24)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A574ED" w:rsidRPr="00B77843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27.</w:t>
      </w:r>
    </w:p>
    <w:p w:rsidR="00C87B86" w:rsidRPr="00B77843" w:rsidRDefault="000E154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  </w:t>
      </w:r>
      <w:r w:rsidR="00C87B86"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87B86" w:rsidRPr="00B77843">
        <w:rPr>
          <w:rFonts w:eastAsia="Calibri"/>
          <w:kern w:val="0"/>
          <w:sz w:val="28"/>
          <w:szCs w:val="28"/>
          <w:lang w:eastAsia="ar-SA"/>
        </w:rPr>
        <w:t>27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87B86" w:rsidRPr="00756DFE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87B86"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87B86" w:rsidRPr="00756DFE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1307741.79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1307742.63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505033.71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1307714.67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505062.10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1307713.85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1307741.79</w:t>
            </w:r>
          </w:p>
        </w:tc>
      </w:tr>
    </w:tbl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25 (ЗУ25)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28.</w:t>
      </w:r>
    </w:p>
    <w:p w:rsidR="00C87B86" w:rsidRPr="00B77843" w:rsidRDefault="00C87B8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87B86" w:rsidRPr="00756DFE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87B86"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87B86" w:rsidRPr="00756DFE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505033.71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1307714.67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505032.07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1307686.36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505060.09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1307685.54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505062.10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1307713.85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505033.71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1307714.67</w:t>
            </w:r>
          </w:p>
        </w:tc>
      </w:tr>
    </w:tbl>
    <w:p w:rsidR="00756DFE" w:rsidRDefault="00756DFE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26 (ЗУ26)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</w:t>
      </w:r>
      <w:r>
        <w:rPr>
          <w:sz w:val="28"/>
          <w:szCs w:val="28"/>
        </w:rPr>
        <w:t>.</w:t>
      </w: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29.</w:t>
      </w:r>
    </w:p>
    <w:p w:rsidR="00C87B86" w:rsidRPr="00B77843" w:rsidRDefault="00C87B8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87B86" w:rsidRPr="00756DFE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87B86"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87B86" w:rsidRPr="00756DFE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756DFE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56DFE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505032.07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1307686.36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505030.41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1307657.67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505058.06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1307656.87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505060.09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1307685.54</w:t>
            </w:r>
          </w:p>
        </w:tc>
      </w:tr>
      <w:tr w:rsidR="00BD5E21" w:rsidRPr="00756DFE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505032.07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1307686.36</w:t>
            </w:r>
          </w:p>
        </w:tc>
      </w:tr>
    </w:tbl>
    <w:p w:rsidR="000E1545" w:rsidRDefault="000E1545" w:rsidP="006862CD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C87B86" w:rsidRPr="00B77843" w:rsidRDefault="00C87B86" w:rsidP="006862CD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27 (ЗУ27)</w:t>
      </w:r>
    </w:p>
    <w:p w:rsidR="00BD5E21" w:rsidRPr="00BD5E21" w:rsidRDefault="00BD5E21" w:rsidP="00BD5E21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D5E21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300 кв. м, расположенный в северной части проектируемой территории. </w:t>
      </w:r>
    </w:p>
    <w:p w:rsidR="00BD5E21" w:rsidRPr="00BD5E21" w:rsidRDefault="00BD5E21" w:rsidP="00BD5E21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D5E21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BD5E21" w:rsidRPr="00BD5E21" w:rsidRDefault="00BD5E21" w:rsidP="00BD5E21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D5E21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BD5E21" w:rsidRDefault="00BD5E21" w:rsidP="00BD5E21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D5E21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C87B86" w:rsidRDefault="00C87B86" w:rsidP="00BD5E21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представлена в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30.</w:t>
      </w:r>
    </w:p>
    <w:p w:rsidR="00C87B86" w:rsidRPr="00B77843" w:rsidRDefault="00C87B8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87B8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87B8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87B8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D5E21" w:rsidRPr="00B77843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504987.29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1307490.98</w:t>
            </w:r>
          </w:p>
        </w:tc>
      </w:tr>
      <w:tr w:rsidR="00BD5E21" w:rsidRPr="00B77843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504987.33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1307503.48</w:t>
            </w:r>
          </w:p>
        </w:tc>
      </w:tr>
      <w:tr w:rsidR="00BD5E21" w:rsidRPr="00B77843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505011.74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1307503.17</w:t>
            </w:r>
          </w:p>
        </w:tc>
      </w:tr>
      <w:tr w:rsidR="00BD5E21" w:rsidRPr="00B77843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505011.60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1307493.12</w:t>
            </w:r>
          </w:p>
        </w:tc>
      </w:tr>
      <w:tr w:rsidR="00BD5E21" w:rsidRPr="00B77843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505008.21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1307490.71</w:t>
            </w:r>
          </w:p>
        </w:tc>
      </w:tr>
      <w:tr w:rsidR="00BD5E21" w:rsidRPr="00B77843" w:rsidTr="00BD5E2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504987.29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E21" w:rsidRPr="00DC6BDC" w:rsidRDefault="00BD5E21" w:rsidP="00BD5E2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1307490.98</w:t>
            </w:r>
          </w:p>
        </w:tc>
      </w:tr>
    </w:tbl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28 (ЗУ28)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BD5E21" w:rsidRP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BD5E21" w:rsidRDefault="00BD5E21" w:rsidP="00BD5E2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D5E2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естественных границ земельного участка и требований, установленных градостроительным регламентом.</w:t>
      </w: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31.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856148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856148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56148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85614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856148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5614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856148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856148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856148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5614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856148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5614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2941" w:rsidRPr="00856148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504990.85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1307680.95</w:t>
            </w:r>
          </w:p>
        </w:tc>
      </w:tr>
      <w:tr w:rsidR="00702941" w:rsidRPr="00856148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504990.31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1307669.70</w:t>
            </w:r>
          </w:p>
        </w:tc>
      </w:tr>
      <w:tr w:rsidR="00702941" w:rsidRPr="00856148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504989.56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1307669.71</w:t>
            </w:r>
          </w:p>
        </w:tc>
      </w:tr>
      <w:tr w:rsidR="00702941" w:rsidRPr="00856148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504989.13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1307649.72</w:t>
            </w:r>
          </w:p>
        </w:tc>
      </w:tr>
      <w:tr w:rsidR="00702941" w:rsidRPr="00856148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505014.90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1307649.24</w:t>
            </w:r>
          </w:p>
        </w:tc>
      </w:tr>
      <w:tr w:rsidR="00702941" w:rsidRPr="00856148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505016.64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1307679.46</w:t>
            </w:r>
          </w:p>
        </w:tc>
      </w:tr>
      <w:tr w:rsidR="00702941" w:rsidRPr="00856148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504990.85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1307680.95</w:t>
            </w:r>
          </w:p>
        </w:tc>
      </w:tr>
    </w:tbl>
    <w:p w:rsidR="00856148" w:rsidRDefault="00856148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29 (ЗУ29)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lastRenderedPageBreak/>
        <w:t>Границы образуемого земельного участка определены с учетом естественных границ земельного участка, устанавливаемых красных линий и требований, установленных градостроительным регламентом.</w:t>
      </w: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32.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21412E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21412E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1307709.33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504991.24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1307689.12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504990.85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1307680.95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505016.64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1307679.46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505018.42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1307710.08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1307711.60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1307709.33</w:t>
            </w:r>
          </w:p>
        </w:tc>
      </w:tr>
    </w:tbl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30 (ЗУ30)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A574ED" w:rsidRPr="00B77843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>Границы образуемого земельного участка определены с учетом естественных границ земельного участка, устанавливаемых красных линий и требований, установленных градостроительным регламентом.</w:t>
      </w:r>
      <w:r w:rsidR="00E833BB" w:rsidRPr="00B77843">
        <w:rPr>
          <w:sz w:val="28"/>
          <w:szCs w:val="28"/>
        </w:rPr>
        <w:t xml:space="preserve"> </w:t>
      </w: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33.</w:t>
      </w:r>
    </w:p>
    <w:p w:rsidR="005220A2" w:rsidRDefault="005220A2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21412E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21412E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1307729.32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1307711.60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505018.42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1307710.08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505020.15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1307740.06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504993.34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1307741.61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1307729.32</w:t>
            </w:r>
          </w:p>
        </w:tc>
      </w:tr>
    </w:tbl>
    <w:p w:rsidR="0021412E" w:rsidRDefault="0021412E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31 (ЗУ31)</w:t>
      </w:r>
    </w:p>
    <w:p w:rsidR="00702941" w:rsidRPr="00702941" w:rsidRDefault="00702941" w:rsidP="00702941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702941" w:rsidRPr="00702941" w:rsidRDefault="00702941" w:rsidP="00702941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02941" w:rsidRPr="00702941" w:rsidRDefault="00702941" w:rsidP="00702941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02941" w:rsidRDefault="00702941" w:rsidP="00702941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устанавливаемых красных линий и требований, установленных градостроительным регламентом.</w:t>
      </w:r>
    </w:p>
    <w:p w:rsidR="00D41AE6" w:rsidRPr="00B77843" w:rsidRDefault="00D41AE6" w:rsidP="00DF58A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34.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21412E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21412E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21412E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1412E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504993.83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1307769.29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504993.69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1307749.30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504993.34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1307741.61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505020.15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1307740.06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505021.84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1307769.26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504993.90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1307770.88</w:t>
            </w:r>
          </w:p>
        </w:tc>
      </w:tr>
      <w:tr w:rsidR="00702941" w:rsidRPr="0021412E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504993.83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1307769.29</w:t>
            </w:r>
          </w:p>
        </w:tc>
      </w:tr>
    </w:tbl>
    <w:p w:rsidR="00702941" w:rsidRDefault="00702941" w:rsidP="00DF58A2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58A2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32 (ЗУ32)</w:t>
      </w:r>
    </w:p>
    <w:p w:rsidR="00702941" w:rsidRPr="00702941" w:rsidRDefault="00702941" w:rsidP="00702941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702941" w:rsidRPr="00702941" w:rsidRDefault="00702941" w:rsidP="00702941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02941" w:rsidRPr="00702941" w:rsidRDefault="00702941" w:rsidP="00702941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21412E" w:rsidRDefault="00702941" w:rsidP="00702941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>Границы образуемого земельного участка определены с учетом естественных границ земельного участка, устанавливаемых красных линий и требований, установленных градостроительным регламентом.</w:t>
      </w:r>
    </w:p>
    <w:p w:rsidR="00D41AE6" w:rsidRPr="00B77843" w:rsidRDefault="00D41AE6" w:rsidP="00DF58A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представлена в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35.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784E3F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784E3F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504994.78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1307789.28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504993.90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1307770.88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505021.84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1307769.26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505023.65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1307800.44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505003.36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1307799.68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504994.78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1307789.28</w:t>
            </w:r>
          </w:p>
        </w:tc>
      </w:tr>
    </w:tbl>
    <w:p w:rsidR="00702941" w:rsidRDefault="0070294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33 (ЗУ33)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36:34:0348003:32 площадью 1000 кв. м, расположенного адресу </w:t>
      </w:r>
      <w:r w:rsidR="005220A2">
        <w:rPr>
          <w:rFonts w:eastAsia="Calibri"/>
          <w:kern w:val="0"/>
          <w:sz w:val="28"/>
          <w:szCs w:val="28"/>
          <w:lang w:eastAsia="ar-SA"/>
        </w:rPr>
        <w:t xml:space="preserve">                </w:t>
      </w:r>
      <w:r w:rsidRPr="00702941">
        <w:rPr>
          <w:rFonts w:eastAsia="Calibri"/>
          <w:kern w:val="0"/>
          <w:sz w:val="28"/>
          <w:szCs w:val="28"/>
          <w:lang w:eastAsia="ar-SA"/>
        </w:rPr>
        <w:t xml:space="preserve">ул. Глинки, 102.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02941">
        <w:rPr>
          <w:rFonts w:eastAsia="Calibri"/>
          <w:kern w:val="0"/>
          <w:sz w:val="28"/>
          <w:szCs w:val="28"/>
          <w:lang w:eastAsia="ar-SA"/>
        </w:rPr>
        <w:t>кадастровый номер 36:34:0348003:32;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02941">
        <w:rPr>
          <w:rFonts w:eastAsia="Calibri"/>
          <w:kern w:val="0"/>
          <w:sz w:val="28"/>
          <w:szCs w:val="28"/>
          <w:lang w:eastAsia="ar-SA"/>
        </w:rPr>
        <w:t xml:space="preserve">площадь 1000 кв. м;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02941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>Площадь земельного участка равна площади, указанной в ЕГРН.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36.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784E3F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784E3F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1307622.26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1307597.89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1307587.32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1307578.30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1307578.44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1307583.08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504937.61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1307600.47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504938.00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1307614.09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1307614.65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1307622.20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1307622.26</w:t>
            </w:r>
          </w:p>
        </w:tc>
      </w:tr>
    </w:tbl>
    <w:p w:rsidR="00230EBB" w:rsidRDefault="00230EBB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5220A2" w:rsidRDefault="005220A2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34 (ЗУ34)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 xml:space="preserve">Проектом межевания предлагается образовать земельный участок площадью 343 кв. м, расположенный по ул. Глинки.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84E3F" w:rsidRPr="00784E3F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 и требований, установленных градостроительным регламентом.</w:t>
      </w:r>
      <w:r w:rsidR="00784E3F" w:rsidRPr="00784E3F">
        <w:rPr>
          <w:sz w:val="28"/>
          <w:szCs w:val="28"/>
        </w:rPr>
        <w:t xml:space="preserve"> </w:t>
      </w: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37.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784E3F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784E3F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784E3F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784E3F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504938.51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1307641.31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504935.66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1307641.41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1307642.39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1307622.20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1307614.65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504938.00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1307614.09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504938.33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1307625.31</w:t>
            </w:r>
          </w:p>
        </w:tc>
      </w:tr>
      <w:tr w:rsidR="00702941" w:rsidRPr="00784E3F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504938.51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1307641.31</w:t>
            </w:r>
          </w:p>
        </w:tc>
      </w:tr>
    </w:tbl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58A2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35 (ЗУ35)</w:t>
      </w:r>
    </w:p>
    <w:p w:rsidR="00702941" w:rsidRPr="00702941" w:rsidRDefault="00702941" w:rsidP="00702941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 xml:space="preserve">Проектом межевания предлагается уточнить границы земельного участка 36:34:0348003:50 площадью 1000 кв. м, расположенного адресу </w:t>
      </w:r>
      <w:r w:rsidR="005220A2">
        <w:rPr>
          <w:sz w:val="28"/>
          <w:szCs w:val="28"/>
        </w:rPr>
        <w:t xml:space="preserve">                  </w:t>
      </w:r>
      <w:r w:rsidRPr="00702941">
        <w:rPr>
          <w:sz w:val="28"/>
          <w:szCs w:val="28"/>
        </w:rPr>
        <w:t xml:space="preserve">ул. Глинки, 64. </w:t>
      </w:r>
    </w:p>
    <w:p w:rsidR="00702941" w:rsidRPr="00702941" w:rsidRDefault="00702941" w:rsidP="00702941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02941" w:rsidRPr="00702941" w:rsidRDefault="00702941" w:rsidP="00702941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02941" w:rsidRPr="00702941" w:rsidRDefault="00702941" w:rsidP="00702941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 xml:space="preserve">По данным ЕГРН имеются следующие сведения о ранее учтенном земельном участке: </w:t>
      </w:r>
    </w:p>
    <w:p w:rsidR="00702941" w:rsidRPr="00702941" w:rsidRDefault="00702941" w:rsidP="00702941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02941">
        <w:rPr>
          <w:sz w:val="28"/>
          <w:szCs w:val="28"/>
        </w:rPr>
        <w:t>кадастровый номер 36:34:0348003:50;</w:t>
      </w:r>
    </w:p>
    <w:p w:rsidR="00702941" w:rsidRPr="00702941" w:rsidRDefault="00702941" w:rsidP="00702941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02941">
        <w:rPr>
          <w:sz w:val="28"/>
          <w:szCs w:val="28"/>
        </w:rPr>
        <w:t xml:space="preserve">площадь 1000 кв. м; </w:t>
      </w:r>
    </w:p>
    <w:p w:rsidR="00702941" w:rsidRPr="00702941" w:rsidRDefault="00702941" w:rsidP="00702941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02941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702941" w:rsidRDefault="00702941" w:rsidP="00702941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702941">
        <w:rPr>
          <w:sz w:val="28"/>
          <w:szCs w:val="28"/>
        </w:rPr>
        <w:t>Площадь земельного участка равна площади, указанной в ЕГРН.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D41AE6" w:rsidRPr="00B77843" w:rsidRDefault="00D41AE6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представлена в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38.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2941" w:rsidRPr="00B77843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1307598.03</w:t>
            </w:r>
          </w:p>
        </w:tc>
      </w:tr>
      <w:tr w:rsidR="00702941" w:rsidRPr="00B77843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504882.86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1307598.12</w:t>
            </w:r>
          </w:p>
        </w:tc>
      </w:tr>
      <w:tr w:rsidR="00702941" w:rsidRPr="00B77843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504909.99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1307597.89</w:t>
            </w:r>
          </w:p>
        </w:tc>
      </w:tr>
      <w:tr w:rsidR="00702941" w:rsidRPr="00B77843" w:rsidTr="0070294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1307597.89</w:t>
            </w:r>
          </w:p>
        </w:tc>
      </w:tr>
      <w:tr w:rsidR="00702941" w:rsidRPr="00B77843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1307622.26</w:t>
            </w:r>
          </w:p>
        </w:tc>
      </w:tr>
      <w:tr w:rsidR="00702941" w:rsidRPr="00B77843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1307622.93</w:t>
            </w:r>
          </w:p>
        </w:tc>
      </w:tr>
      <w:tr w:rsidR="00702941" w:rsidRPr="00B77843" w:rsidTr="0070294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70294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1307598.03</w:t>
            </w:r>
          </w:p>
        </w:tc>
      </w:tr>
    </w:tbl>
    <w:p w:rsidR="00BB0F68" w:rsidRDefault="00BB0F68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36 (ЗУ36)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36:34:0348003:49 площадью 1095 кв. м, расположенного адресу </w:t>
      </w:r>
      <w:r w:rsidR="00C37FD6">
        <w:rPr>
          <w:rFonts w:eastAsia="Calibri"/>
          <w:kern w:val="0"/>
          <w:sz w:val="28"/>
          <w:szCs w:val="28"/>
          <w:lang w:eastAsia="ar-SA"/>
        </w:rPr>
        <w:t xml:space="preserve">              </w:t>
      </w:r>
      <w:r w:rsidRPr="00702941">
        <w:rPr>
          <w:rFonts w:eastAsia="Calibri"/>
          <w:kern w:val="0"/>
          <w:sz w:val="28"/>
          <w:szCs w:val="28"/>
          <w:lang w:eastAsia="ar-SA"/>
        </w:rPr>
        <w:t xml:space="preserve">ул. Глинки, 62.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02941">
        <w:rPr>
          <w:rFonts w:eastAsia="Calibri"/>
          <w:kern w:val="0"/>
          <w:sz w:val="28"/>
          <w:szCs w:val="28"/>
          <w:lang w:eastAsia="ar-SA"/>
        </w:rPr>
        <w:t>кадастровый номер 36:34:0348003:49;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02941">
        <w:rPr>
          <w:rFonts w:eastAsia="Calibri"/>
          <w:kern w:val="0"/>
          <w:sz w:val="28"/>
          <w:szCs w:val="28"/>
          <w:lang w:eastAsia="ar-SA"/>
        </w:rPr>
        <w:t xml:space="preserve">площадь 1000 кв. м; </w:t>
      </w:r>
    </w:p>
    <w:p w:rsidR="00702941" w:rsidRP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02941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702941" w:rsidRDefault="00702941" w:rsidP="0070294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2941">
        <w:rPr>
          <w:rFonts w:eastAsia="Calibri"/>
          <w:kern w:val="0"/>
          <w:sz w:val="28"/>
          <w:szCs w:val="28"/>
          <w:lang w:eastAsia="ar-SA"/>
        </w:rPr>
        <w:t xml:space="preserve">Площадь земельного участка больше площади, указанной в ЕГРН, на величину предельного минимального размера земельного участка в соответствии с </w:t>
      </w:r>
      <w:r w:rsidR="00C37FD6" w:rsidRPr="00702941">
        <w:rPr>
          <w:rFonts w:eastAsia="Calibri"/>
          <w:kern w:val="0"/>
          <w:sz w:val="28"/>
          <w:szCs w:val="28"/>
          <w:lang w:eastAsia="ar-SA"/>
        </w:rPr>
        <w:t>градостроительными</w:t>
      </w:r>
      <w:r w:rsidR="008F601C">
        <w:rPr>
          <w:rFonts w:eastAsia="Calibri"/>
          <w:kern w:val="0"/>
          <w:sz w:val="28"/>
          <w:szCs w:val="28"/>
          <w:lang w:eastAsia="ar-SA"/>
        </w:rPr>
        <w:t xml:space="preserve"> регламентами  ̶</w:t>
      </w:r>
      <w:r w:rsidRPr="00702941">
        <w:rPr>
          <w:rFonts w:eastAsia="Calibri"/>
          <w:kern w:val="0"/>
          <w:sz w:val="28"/>
          <w:szCs w:val="28"/>
          <w:lang w:eastAsia="ar-SA"/>
        </w:rPr>
        <w:t xml:space="preserve"> 300 кв. м (на основании п. 3 ст. </w:t>
      </w:r>
      <w:r w:rsidR="00C37FD6">
        <w:rPr>
          <w:rFonts w:eastAsia="Calibri"/>
          <w:kern w:val="0"/>
          <w:sz w:val="28"/>
          <w:szCs w:val="28"/>
          <w:lang w:eastAsia="ar-SA"/>
        </w:rPr>
        <w:t xml:space="preserve">42.8 Федерального закона </w:t>
      </w:r>
      <w:r w:rsidR="008F601C" w:rsidRPr="008F601C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 w:rsidR="00C37FD6">
        <w:rPr>
          <w:rFonts w:eastAsia="Calibri"/>
          <w:kern w:val="0"/>
          <w:sz w:val="28"/>
          <w:szCs w:val="28"/>
          <w:lang w:eastAsia="ar-SA"/>
        </w:rPr>
        <w:t>«</w:t>
      </w:r>
      <w:r w:rsidRPr="00702941">
        <w:rPr>
          <w:rFonts w:eastAsia="Calibri"/>
          <w:kern w:val="0"/>
          <w:sz w:val="28"/>
          <w:szCs w:val="28"/>
          <w:lang w:eastAsia="ar-SA"/>
        </w:rPr>
        <w:t>О кадастрово</w:t>
      </w:r>
      <w:r w:rsidR="00C37FD6">
        <w:rPr>
          <w:rFonts w:eastAsia="Calibri"/>
          <w:kern w:val="0"/>
          <w:sz w:val="28"/>
          <w:szCs w:val="28"/>
          <w:lang w:eastAsia="ar-SA"/>
        </w:rPr>
        <w:t>й деятельности»</w:t>
      </w:r>
      <w:r w:rsidRPr="00702941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AE0689" w:rsidRPr="00B77843" w:rsidRDefault="00AE0689" w:rsidP="0070294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39.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BB0F68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BB0F68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2941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1307622.93</w:t>
            </w:r>
          </w:p>
        </w:tc>
      </w:tr>
      <w:tr w:rsidR="00702941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1307622.26</w:t>
            </w:r>
          </w:p>
        </w:tc>
      </w:tr>
      <w:tr w:rsidR="00702941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1307622.20</w:t>
            </w:r>
          </w:p>
        </w:tc>
      </w:tr>
      <w:tr w:rsidR="00702941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1307642.39</w:t>
            </w:r>
          </w:p>
        </w:tc>
      </w:tr>
      <w:tr w:rsidR="00702941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1307643.19</w:t>
            </w:r>
          </w:p>
        </w:tc>
      </w:tr>
      <w:tr w:rsidR="00702941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941" w:rsidRPr="00DC6BDC" w:rsidRDefault="00702941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1307622.93</w:t>
            </w:r>
          </w:p>
        </w:tc>
      </w:tr>
    </w:tbl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58A2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37 (ЗУ37)</w:t>
      </w:r>
    </w:p>
    <w:p w:rsidR="00C37FD6" w:rsidRP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Проектом межевания предлагается образоват</w:t>
      </w:r>
      <w:r w:rsidR="008A2E2E">
        <w:rPr>
          <w:sz w:val="28"/>
          <w:szCs w:val="28"/>
        </w:rPr>
        <w:t>ь земельный участок площадью 800</w:t>
      </w:r>
      <w:r w:rsidRPr="00C37FD6">
        <w:rPr>
          <w:sz w:val="28"/>
          <w:szCs w:val="28"/>
        </w:rPr>
        <w:t xml:space="preserve"> кв. м, расположенного адресу ул. </w:t>
      </w:r>
      <w:proofErr w:type="spellStart"/>
      <w:r w:rsidRPr="00C37FD6">
        <w:rPr>
          <w:sz w:val="28"/>
          <w:szCs w:val="28"/>
        </w:rPr>
        <w:t>Дубянского</w:t>
      </w:r>
      <w:proofErr w:type="spellEnd"/>
      <w:r w:rsidRPr="00C37FD6">
        <w:rPr>
          <w:sz w:val="28"/>
          <w:szCs w:val="28"/>
        </w:rPr>
        <w:t xml:space="preserve">, 9. </w:t>
      </w:r>
    </w:p>
    <w:p w:rsidR="00C37FD6" w:rsidRP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C37FD6" w:rsidRP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C37FD6" w:rsidRP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В ЕГРН сведения по данному земельному участку отсутствуют.</w:t>
      </w:r>
    </w:p>
    <w:p w:rsid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AE0689" w:rsidRPr="00B77843" w:rsidRDefault="00AE0689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40.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BB0F68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BB0F68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504964.02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1307841.99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504964.62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1307850.93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504964.54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1307866.09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1307866.26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8A2E2E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9A7D4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71388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504945.40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71388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1307823.94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8A2E2E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9A7D4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71388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504964.25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71388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1307823.77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504964.02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1307841.99</w:t>
            </w:r>
          </w:p>
        </w:tc>
      </w:tr>
    </w:tbl>
    <w:p w:rsidR="00BB0F68" w:rsidRDefault="00BB0F68" w:rsidP="00DF58A2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58A2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38 (ЗУ38)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 xml:space="preserve">Проектом межевания предлагается уточнить границы земельного участка 36:34:0348003:65 площадью 946 кв. м, расположенного адресу </w:t>
      </w:r>
      <w:r>
        <w:rPr>
          <w:sz w:val="28"/>
          <w:szCs w:val="28"/>
        </w:rPr>
        <w:t xml:space="preserve">            </w:t>
      </w:r>
      <w:r w:rsidRPr="00C37FD6">
        <w:rPr>
          <w:sz w:val="28"/>
          <w:szCs w:val="28"/>
        </w:rPr>
        <w:t xml:space="preserve">ул. </w:t>
      </w:r>
      <w:proofErr w:type="spellStart"/>
      <w:r w:rsidRPr="00C37FD6">
        <w:rPr>
          <w:sz w:val="28"/>
          <w:szCs w:val="28"/>
        </w:rPr>
        <w:t>Дубянского</w:t>
      </w:r>
      <w:proofErr w:type="spellEnd"/>
      <w:r w:rsidRPr="00C37FD6">
        <w:rPr>
          <w:sz w:val="28"/>
          <w:szCs w:val="28"/>
        </w:rPr>
        <w:t xml:space="preserve">, 7. 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lastRenderedPageBreak/>
        <w:t xml:space="preserve">По данным ЕГРН имеются следующие сведения о ранее учтенном земельном участке: 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7FD6">
        <w:rPr>
          <w:sz w:val="28"/>
          <w:szCs w:val="28"/>
        </w:rPr>
        <w:t>кадастровый номер 36:34:0348003:65;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7FD6">
        <w:rPr>
          <w:sz w:val="28"/>
          <w:szCs w:val="28"/>
        </w:rPr>
        <w:t xml:space="preserve">площадь 947 кв. м; 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7FD6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Площадь земельного участка меньше площади, указанной в ЕГРН, не более чем н</w:t>
      </w:r>
      <w:r w:rsidR="008F601C">
        <w:rPr>
          <w:sz w:val="28"/>
          <w:szCs w:val="28"/>
        </w:rPr>
        <w:t>а 10 процентов (на основании подп.</w:t>
      </w:r>
      <w:r w:rsidRPr="00C37FD6">
        <w:rPr>
          <w:sz w:val="28"/>
          <w:szCs w:val="28"/>
        </w:rPr>
        <w:t xml:space="preserve"> 1 п.</w:t>
      </w:r>
      <w:r w:rsidR="008F60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ст. 42.8 Федерального закона </w:t>
      </w:r>
      <w:r w:rsidR="008F601C" w:rsidRPr="008F601C">
        <w:rPr>
          <w:sz w:val="28"/>
          <w:szCs w:val="28"/>
        </w:rPr>
        <w:t xml:space="preserve">от 24.07.2007 № 221-ФЗ </w:t>
      </w:r>
      <w:r>
        <w:rPr>
          <w:sz w:val="28"/>
          <w:szCs w:val="28"/>
        </w:rPr>
        <w:t>«</w:t>
      </w:r>
      <w:r w:rsidRPr="00C37FD6">
        <w:rPr>
          <w:sz w:val="28"/>
          <w:szCs w:val="28"/>
        </w:rPr>
        <w:t>О кадастров</w:t>
      </w:r>
      <w:r>
        <w:rPr>
          <w:sz w:val="28"/>
          <w:szCs w:val="28"/>
        </w:rPr>
        <w:t>ой деятельности»</w:t>
      </w:r>
      <w:r w:rsidRPr="00C37FD6">
        <w:rPr>
          <w:sz w:val="28"/>
          <w:szCs w:val="28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41.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BB0F68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BB0F68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B0F68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B0F6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1307866.26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504924.79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1307866.44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504924.89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1307863.32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1307838.82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1307830.17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1307824.87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1307822.54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1307820.76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1307819.95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504945.39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1307818.16</w:t>
            </w:r>
          </w:p>
        </w:tc>
      </w:tr>
      <w:tr w:rsidR="00C37FD6" w:rsidRPr="00BB0F68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1307866.26</w:t>
            </w:r>
          </w:p>
        </w:tc>
      </w:tr>
    </w:tbl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58A2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39 (ЗУ39)</w:t>
      </w:r>
    </w:p>
    <w:p w:rsidR="00C37FD6" w:rsidRP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 xml:space="preserve">Проектом межевания предлагается уточнить границы земельного участка 36:34:0348003:58 площадью 964 кв. м, расположенного адресу </w:t>
      </w:r>
      <w:r>
        <w:rPr>
          <w:sz w:val="28"/>
          <w:szCs w:val="28"/>
        </w:rPr>
        <w:t xml:space="preserve">                            </w:t>
      </w:r>
      <w:r w:rsidRPr="00C37FD6">
        <w:rPr>
          <w:sz w:val="28"/>
          <w:szCs w:val="28"/>
        </w:rPr>
        <w:t xml:space="preserve">ул. </w:t>
      </w:r>
      <w:proofErr w:type="spellStart"/>
      <w:r w:rsidRPr="00C37FD6">
        <w:rPr>
          <w:sz w:val="28"/>
          <w:szCs w:val="28"/>
        </w:rPr>
        <w:t>Дубянского</w:t>
      </w:r>
      <w:proofErr w:type="spellEnd"/>
      <w:r w:rsidRPr="00C37FD6">
        <w:rPr>
          <w:sz w:val="28"/>
          <w:szCs w:val="28"/>
        </w:rPr>
        <w:t xml:space="preserve">, 14. </w:t>
      </w:r>
    </w:p>
    <w:p w:rsidR="00C37FD6" w:rsidRP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C37FD6" w:rsidRP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C37FD6" w:rsidRP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 xml:space="preserve">По данным ЕГРН имеются следующие сведения о ранее учтенном земельном участке: </w:t>
      </w:r>
    </w:p>
    <w:p w:rsidR="00C37FD6" w:rsidRP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7FD6">
        <w:rPr>
          <w:sz w:val="28"/>
          <w:szCs w:val="28"/>
        </w:rPr>
        <w:t>кадастровый номер 36:34:0348003:58;</w:t>
      </w:r>
    </w:p>
    <w:p w:rsidR="00C37FD6" w:rsidRP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7FD6">
        <w:rPr>
          <w:sz w:val="28"/>
          <w:szCs w:val="28"/>
        </w:rPr>
        <w:t xml:space="preserve">площадь 1063 кв. м; </w:t>
      </w:r>
    </w:p>
    <w:p w:rsidR="00C37FD6" w:rsidRPr="00C37FD6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7FD6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660917" w:rsidRDefault="00C37FD6" w:rsidP="00C37FD6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Площадь земельного участка меньше площади, указанной в ЕГРН, не более чем н</w:t>
      </w:r>
      <w:r w:rsidR="008F601C">
        <w:rPr>
          <w:sz w:val="28"/>
          <w:szCs w:val="28"/>
        </w:rPr>
        <w:t>а 10 процентов (на основании подп.</w:t>
      </w:r>
      <w:r w:rsidRPr="00C37FD6">
        <w:rPr>
          <w:sz w:val="28"/>
          <w:szCs w:val="28"/>
        </w:rPr>
        <w:t xml:space="preserve"> 1 п.</w:t>
      </w:r>
      <w:r w:rsidR="008F601C">
        <w:rPr>
          <w:sz w:val="28"/>
          <w:szCs w:val="28"/>
        </w:rPr>
        <w:t xml:space="preserve"> </w:t>
      </w:r>
      <w:r w:rsidRPr="00C37FD6">
        <w:rPr>
          <w:sz w:val="28"/>
          <w:szCs w:val="28"/>
        </w:rPr>
        <w:t xml:space="preserve">3 ст. 42.8 Федерального закона </w:t>
      </w:r>
      <w:r w:rsidR="008F601C" w:rsidRPr="008F601C">
        <w:rPr>
          <w:sz w:val="28"/>
          <w:szCs w:val="28"/>
        </w:rPr>
        <w:t xml:space="preserve">от 24.07.2007 № 221-ФЗ </w:t>
      </w:r>
      <w:r w:rsidRPr="00C37FD6">
        <w:rPr>
          <w:sz w:val="28"/>
          <w:szCs w:val="28"/>
        </w:rPr>
        <w:t>«О кадастрово</w:t>
      </w:r>
      <w:r>
        <w:rPr>
          <w:sz w:val="28"/>
          <w:szCs w:val="28"/>
        </w:rPr>
        <w:t>й деятельности»</w:t>
      </w:r>
      <w:r w:rsidRPr="00C37FD6">
        <w:rPr>
          <w:sz w:val="28"/>
          <w:szCs w:val="28"/>
        </w:rPr>
        <w:t>). Границы образуемого земельного участка определены с учетом границ зон с особыми условиями использования территории, естественных границ земельного участка, устанавливаемых красных линий.</w:t>
      </w:r>
    </w:p>
    <w:p w:rsidR="00AE0689" w:rsidRPr="00B77843" w:rsidRDefault="00AE0689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представлена в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42.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660917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660917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504868.91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1307924.02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504868.02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1307896.96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504905.49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1307896.62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504905.26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1307925.07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504892.10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1307925.25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504891.92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1307920.02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504876.32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1307920.43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504877.78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1307924.06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504868.91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1307924.02</w:t>
            </w:r>
          </w:p>
        </w:tc>
      </w:tr>
    </w:tbl>
    <w:p w:rsidR="00C37FD6" w:rsidRDefault="00C37FD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8F601C" w:rsidRDefault="008F601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40 (ЗУ40)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37FD6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36:34:0348003:16 площадью 714 кв. м, расположенного адресу </w:t>
      </w:r>
      <w:r w:rsidR="008F601C">
        <w:rPr>
          <w:rFonts w:eastAsia="Calibri"/>
          <w:kern w:val="0"/>
          <w:sz w:val="28"/>
          <w:szCs w:val="28"/>
          <w:lang w:eastAsia="ar-SA"/>
        </w:rPr>
        <w:t xml:space="preserve">                     </w:t>
      </w:r>
      <w:r w:rsidRPr="00C37FD6">
        <w:rPr>
          <w:rFonts w:eastAsia="Calibri"/>
          <w:kern w:val="0"/>
          <w:sz w:val="28"/>
          <w:szCs w:val="28"/>
          <w:lang w:eastAsia="ar-SA"/>
        </w:rPr>
        <w:t xml:space="preserve">ул. Глинки, 26. 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37FD6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37FD6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37FD6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C37FD6">
        <w:rPr>
          <w:rFonts w:eastAsia="Calibri"/>
          <w:kern w:val="0"/>
          <w:sz w:val="28"/>
          <w:szCs w:val="28"/>
          <w:lang w:eastAsia="ar-SA"/>
        </w:rPr>
        <w:t>кадастровый номер 36:34:0348003:16;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C37FD6">
        <w:rPr>
          <w:rFonts w:eastAsia="Calibri"/>
          <w:kern w:val="0"/>
          <w:sz w:val="28"/>
          <w:szCs w:val="28"/>
          <w:lang w:eastAsia="ar-SA"/>
        </w:rPr>
        <w:t xml:space="preserve">площадь 714 кв. м; 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C37FD6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660917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37FD6">
        <w:rPr>
          <w:rFonts w:eastAsia="Calibri"/>
          <w:kern w:val="0"/>
          <w:sz w:val="28"/>
          <w:szCs w:val="28"/>
          <w:lang w:eastAsia="ar-SA"/>
        </w:rPr>
        <w:t>Площадь земельного участка равна площади, указанной в ЕГРН. Границы образуемого земельного участка определены с учетом границ смежных земельных участков, стоящих на кадастровом учете, границ зон с особыми условиями использования территории, естественных границ земельного участка, устанавливаемых красных линий.</w:t>
      </w:r>
    </w:p>
    <w:p w:rsidR="00AE0689" w:rsidRPr="00B77843" w:rsidRDefault="00375482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4B3D77" w:rsidRPr="00B77843">
        <w:t xml:space="preserve">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</w:t>
      </w:r>
      <w:r w:rsidR="00AE0689" w:rsidRPr="00B77843">
        <w:rPr>
          <w:rFonts w:eastAsia="Calibri"/>
          <w:kern w:val="0"/>
          <w:sz w:val="28"/>
          <w:szCs w:val="28"/>
          <w:lang w:eastAsia="ar-SA"/>
        </w:rPr>
        <w:t>редстав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>лена в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AE0689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AE0689" w:rsidRPr="00B77843">
        <w:rPr>
          <w:rFonts w:eastAsia="Calibri"/>
          <w:kern w:val="0"/>
          <w:sz w:val="28"/>
          <w:szCs w:val="28"/>
          <w:lang w:eastAsia="ar-SA"/>
        </w:rPr>
        <w:t>43.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660917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660917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504869.53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1307943.17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504868.91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1307924.02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504877.78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1307924.06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504876.32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1307920.43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504891.92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1307920.02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504892.10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1307925.25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504905.26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1307925.07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504904.32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1307942.65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504869.53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1307943.17</w:t>
            </w:r>
          </w:p>
        </w:tc>
      </w:tr>
    </w:tbl>
    <w:p w:rsidR="00C37FD6" w:rsidRDefault="00C37FD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41 (ЗУ41)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 xml:space="preserve">Проектом межевания предлагается образовать земельный участок площадью 589 кв. м, расположенный по ул. Глинки. 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C37FD6" w:rsidRP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C37FD6" w:rsidRDefault="00C37FD6" w:rsidP="00C37FD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Границы образуемого земельного участка определены с учетом естественных границ земельного участка, устанавливаемых красных линий и требований, установленных градостроительным регламентом.</w:t>
      </w: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44.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660917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660917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660917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66091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504903.53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1307957.29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504903.43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1307959.96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504870.09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1307960.46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504869.53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1307943.17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504904.32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1307942.65</w:t>
            </w:r>
          </w:p>
        </w:tc>
      </w:tr>
      <w:tr w:rsidR="00C37FD6" w:rsidRPr="00660917" w:rsidTr="00C37FD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504903.53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D6" w:rsidRPr="00DC6BDC" w:rsidRDefault="00C37FD6" w:rsidP="00C37FD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1307957.29</w:t>
            </w:r>
          </w:p>
        </w:tc>
      </w:tr>
    </w:tbl>
    <w:p w:rsidR="00C37FD6" w:rsidRDefault="00C37FD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42 (ЗУ42)</w:t>
      </w:r>
    </w:p>
    <w:p w:rsidR="00C37FD6" w:rsidRPr="00C37FD6" w:rsidRDefault="00C37FD6" w:rsidP="00C37FD6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 xml:space="preserve">Проектом межевания предлагается уточнить границы земельного участка 36:34:0348003:60 площадью 2417 кв. м, расположенного под блокированным жилым домом по адресу ул. </w:t>
      </w:r>
      <w:proofErr w:type="spellStart"/>
      <w:r w:rsidRPr="00C37FD6">
        <w:rPr>
          <w:sz w:val="28"/>
          <w:szCs w:val="28"/>
        </w:rPr>
        <w:t>Дубянского</w:t>
      </w:r>
      <w:proofErr w:type="spellEnd"/>
      <w:r w:rsidRPr="00C37FD6">
        <w:rPr>
          <w:sz w:val="28"/>
          <w:szCs w:val="28"/>
        </w:rPr>
        <w:t xml:space="preserve">, 16. </w:t>
      </w:r>
    </w:p>
    <w:p w:rsidR="00C37FD6" w:rsidRPr="00C37FD6" w:rsidRDefault="00C37FD6" w:rsidP="00C37FD6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C37FD6" w:rsidRPr="00C37FD6" w:rsidRDefault="00C37FD6" w:rsidP="00C37FD6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C37FD6" w:rsidRPr="00C37FD6" w:rsidRDefault="00C37FD6" w:rsidP="00C37FD6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 xml:space="preserve">По данным ЕГРН имеются следующие сведения о ранее учтенном земельном участке: </w:t>
      </w:r>
    </w:p>
    <w:p w:rsidR="00C37FD6" w:rsidRPr="00C37FD6" w:rsidRDefault="00DC1247" w:rsidP="00C37FD6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37FD6" w:rsidRPr="00C37FD6">
        <w:rPr>
          <w:sz w:val="28"/>
          <w:szCs w:val="28"/>
        </w:rPr>
        <w:t>кадастровый номер 36:34:0348003:60;</w:t>
      </w:r>
    </w:p>
    <w:p w:rsidR="00C37FD6" w:rsidRPr="00C37FD6" w:rsidRDefault="00DC1247" w:rsidP="00C37FD6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37FD6" w:rsidRPr="00C37FD6">
        <w:rPr>
          <w:sz w:val="28"/>
          <w:szCs w:val="28"/>
        </w:rPr>
        <w:t xml:space="preserve">площадь 2600 кв. м; </w:t>
      </w:r>
    </w:p>
    <w:p w:rsidR="00C37FD6" w:rsidRPr="00C37FD6" w:rsidRDefault="00DC1247" w:rsidP="00C37FD6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37FD6" w:rsidRPr="00C37FD6">
        <w:rPr>
          <w:sz w:val="28"/>
          <w:szCs w:val="28"/>
        </w:rPr>
        <w:t>в</w:t>
      </w:r>
      <w:r w:rsidR="008F601C">
        <w:rPr>
          <w:sz w:val="28"/>
          <w:szCs w:val="28"/>
        </w:rPr>
        <w:t>ид разрешенного использования «Д</w:t>
      </w:r>
      <w:r w:rsidR="00C37FD6" w:rsidRPr="00C37FD6">
        <w:rPr>
          <w:sz w:val="28"/>
          <w:szCs w:val="28"/>
        </w:rPr>
        <w:t>ля индивидуального жилищного строительства»;</w:t>
      </w:r>
    </w:p>
    <w:p w:rsidR="00C37FD6" w:rsidRPr="00C37FD6" w:rsidRDefault="00DC1247" w:rsidP="00C37FD6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37FD6" w:rsidRPr="00C37FD6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C37FD6" w:rsidRDefault="00C37FD6" w:rsidP="00C37FD6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37FD6">
        <w:rPr>
          <w:sz w:val="28"/>
          <w:szCs w:val="28"/>
        </w:rPr>
        <w:t>Площадь земельного участка меньше площади, указанной в ЕГРН, не более чем н</w:t>
      </w:r>
      <w:r w:rsidR="008F601C">
        <w:rPr>
          <w:sz w:val="28"/>
          <w:szCs w:val="28"/>
        </w:rPr>
        <w:t>а 10 процентов (на основании подп.</w:t>
      </w:r>
      <w:r w:rsidRPr="00C37FD6">
        <w:rPr>
          <w:sz w:val="28"/>
          <w:szCs w:val="28"/>
        </w:rPr>
        <w:t xml:space="preserve"> 1 п.</w:t>
      </w:r>
      <w:r w:rsidR="008F601C">
        <w:rPr>
          <w:sz w:val="28"/>
          <w:szCs w:val="28"/>
        </w:rPr>
        <w:t xml:space="preserve"> </w:t>
      </w:r>
      <w:r w:rsidRPr="00C37FD6">
        <w:rPr>
          <w:sz w:val="28"/>
          <w:szCs w:val="28"/>
        </w:rPr>
        <w:t xml:space="preserve">3 ст. 42.8 Федерального закона </w:t>
      </w:r>
      <w:r w:rsidR="003461E7" w:rsidRPr="003461E7">
        <w:rPr>
          <w:sz w:val="28"/>
          <w:szCs w:val="28"/>
        </w:rPr>
        <w:t xml:space="preserve">от 24.07.2007 № 221-ФЗ </w:t>
      </w:r>
      <w:r w:rsidRPr="00C37FD6">
        <w:rPr>
          <w:sz w:val="28"/>
          <w:szCs w:val="28"/>
        </w:rPr>
        <w:t>«О кадастров</w:t>
      </w:r>
      <w:r w:rsidR="00DC1247">
        <w:rPr>
          <w:sz w:val="28"/>
          <w:szCs w:val="28"/>
        </w:rPr>
        <w:t>ой деятельности»</w:t>
      </w:r>
      <w:r w:rsidRPr="00C37FD6">
        <w:rPr>
          <w:sz w:val="28"/>
          <w:szCs w:val="28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участка.</w:t>
      </w:r>
    </w:p>
    <w:p w:rsidR="00AE0689" w:rsidRPr="00B77843" w:rsidRDefault="00AE0689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45.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545CD9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545CD9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45CD9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545CD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545CD9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45CD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545CD9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545CD9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545CD9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45CD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545CD9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45CD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504903.53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1307957.29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504904.32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1307942.65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504905.26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1307925.07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504905.49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1307896.62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504944.92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1307896.47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504944.71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1307900.18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136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504943.85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1307940.12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504943.65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1307945.91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504943.50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1307958.84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504903.53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1307957.29</w:t>
            </w:r>
          </w:p>
        </w:tc>
      </w:tr>
    </w:tbl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14115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43 (ЗУ43)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 xml:space="preserve">Проектом межевания предлагается уточнить границы земельного участка 36:34:0348003:62 площадью 2907 кв. м, расположенного под блокированным жилым домом по адресу ул. </w:t>
      </w:r>
      <w:proofErr w:type="spellStart"/>
      <w:r w:rsidRPr="00DC1247">
        <w:rPr>
          <w:sz w:val="28"/>
          <w:szCs w:val="28"/>
        </w:rPr>
        <w:t>Дубянского</w:t>
      </w:r>
      <w:proofErr w:type="spellEnd"/>
      <w:r w:rsidRPr="00DC1247">
        <w:rPr>
          <w:sz w:val="28"/>
          <w:szCs w:val="28"/>
        </w:rPr>
        <w:t xml:space="preserve">, 20. 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 xml:space="preserve">По данным ЕГРН имеются следующие сведения о ранее учтенном земельном участке: 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1247">
        <w:rPr>
          <w:sz w:val="28"/>
          <w:szCs w:val="28"/>
        </w:rPr>
        <w:t>кадастровый номер 36:34:0348003:62;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1247">
        <w:rPr>
          <w:sz w:val="28"/>
          <w:szCs w:val="28"/>
        </w:rPr>
        <w:t xml:space="preserve">площадь 2636 кв. м; 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1247">
        <w:rPr>
          <w:sz w:val="28"/>
          <w:szCs w:val="28"/>
        </w:rPr>
        <w:t>в</w:t>
      </w:r>
      <w:r w:rsidR="003461E7">
        <w:rPr>
          <w:sz w:val="28"/>
          <w:szCs w:val="28"/>
        </w:rPr>
        <w:t>ид разрешенного использования «Д</w:t>
      </w:r>
      <w:r w:rsidRPr="00DC1247">
        <w:rPr>
          <w:sz w:val="28"/>
          <w:szCs w:val="28"/>
        </w:rPr>
        <w:t>ля индивидуального жилищного строительства»;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1247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3461E7">
        <w:rPr>
          <w:sz w:val="28"/>
          <w:szCs w:val="28"/>
        </w:rPr>
        <w:t>радостроительными регламентами  ̶</w:t>
      </w:r>
      <w:r w:rsidRPr="00DC1247">
        <w:rPr>
          <w:sz w:val="28"/>
          <w:szCs w:val="28"/>
        </w:rPr>
        <w:t xml:space="preserve"> 300 кв. м (на основании п. 3 ст. 42.8 Федерального зак</w:t>
      </w:r>
      <w:r>
        <w:rPr>
          <w:sz w:val="28"/>
          <w:szCs w:val="28"/>
        </w:rPr>
        <w:t xml:space="preserve">она </w:t>
      </w:r>
      <w:r w:rsidR="003461E7" w:rsidRPr="003461E7">
        <w:rPr>
          <w:sz w:val="28"/>
          <w:szCs w:val="28"/>
        </w:rPr>
        <w:t xml:space="preserve">от 24.07.2007 № 221-ФЗ </w:t>
      </w:r>
      <w:r>
        <w:rPr>
          <w:sz w:val="28"/>
          <w:szCs w:val="28"/>
        </w:rPr>
        <w:t>«О кадастровой деятельности»</w:t>
      </w:r>
      <w:r w:rsidRPr="00DC1247">
        <w:rPr>
          <w:sz w:val="28"/>
          <w:szCs w:val="28"/>
        </w:rPr>
        <w:t>). Границы образуемого земельно</w:t>
      </w:r>
      <w:r w:rsidR="003461E7">
        <w:rPr>
          <w:sz w:val="28"/>
          <w:szCs w:val="28"/>
        </w:rPr>
        <w:t>го участка определены с учетом п</w:t>
      </w:r>
      <w:r w:rsidRPr="00DC1247">
        <w:rPr>
          <w:sz w:val="28"/>
          <w:szCs w:val="28"/>
        </w:rPr>
        <w:t>лана границ земельного участка, выполненног</w:t>
      </w:r>
      <w:proofErr w:type="gramStart"/>
      <w:r w:rsidRPr="00DC1247">
        <w:rPr>
          <w:sz w:val="28"/>
          <w:szCs w:val="28"/>
        </w:rPr>
        <w:t>о ООО</w:t>
      </w:r>
      <w:proofErr w:type="gramEnd"/>
      <w:r w:rsidRPr="00DC1247">
        <w:rPr>
          <w:sz w:val="28"/>
          <w:szCs w:val="28"/>
        </w:rPr>
        <w:t xml:space="preserve"> «</w:t>
      </w:r>
      <w:proofErr w:type="spellStart"/>
      <w:r w:rsidRPr="00DC1247">
        <w:rPr>
          <w:sz w:val="28"/>
          <w:szCs w:val="28"/>
        </w:rPr>
        <w:t>Геолайн</w:t>
      </w:r>
      <w:proofErr w:type="spellEnd"/>
      <w:r w:rsidRPr="00DC1247">
        <w:rPr>
          <w:sz w:val="28"/>
          <w:szCs w:val="28"/>
        </w:rPr>
        <w:t xml:space="preserve">» в </w:t>
      </w:r>
      <w:r w:rsidRPr="00DC1247">
        <w:rPr>
          <w:sz w:val="28"/>
          <w:szCs w:val="28"/>
        </w:rPr>
        <w:lastRenderedPageBreak/>
        <w:t>2013 году, предоставленного собственниками жилых помещений вышеуказанного дома.</w:t>
      </w:r>
    </w:p>
    <w:p w:rsidR="00414115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46.</w:t>
      </w:r>
    </w:p>
    <w:p w:rsidR="00414115" w:rsidRPr="00B77843" w:rsidRDefault="0041411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14115" w:rsidRPr="00545CD9" w:rsidTr="003461E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45CD9" w:rsidRPr="00545CD9" w:rsidRDefault="003461E7" w:rsidP="003461E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461E7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545CD9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45CD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14115" w:rsidRPr="00545CD9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545CD9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545CD9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45CD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545CD9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45CD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504983.77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1307965.37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504984.04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1307958.15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504984.25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1307946.87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504982.98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1307899.69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504983.17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1307896.02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1307895.66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505016.79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1307903.20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505020.77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1307906.54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505020.90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1307913.28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505028.33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1307913.74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505027.17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1307937.63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1307966.43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504989.50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1307966.14</w:t>
            </w:r>
          </w:p>
        </w:tc>
      </w:tr>
      <w:tr w:rsidR="00DC1247" w:rsidRPr="00545CD9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504983.77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1307965.37</w:t>
            </w:r>
          </w:p>
        </w:tc>
      </w:tr>
    </w:tbl>
    <w:p w:rsidR="00230EBB" w:rsidRDefault="00230EBB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14115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44 (ЗУ44)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 xml:space="preserve">Проектом межевания предлагается уточнить границы земельного участка 36:34:0348003:63 площадью 5813 кв. м, расположенного под блокированным жилым домом по адресу ул. </w:t>
      </w:r>
      <w:proofErr w:type="spellStart"/>
      <w:r w:rsidRPr="00DC1247">
        <w:rPr>
          <w:sz w:val="28"/>
          <w:szCs w:val="28"/>
        </w:rPr>
        <w:t>Дубянского</w:t>
      </w:r>
      <w:proofErr w:type="spellEnd"/>
      <w:r w:rsidRPr="00DC1247">
        <w:rPr>
          <w:sz w:val="28"/>
          <w:szCs w:val="28"/>
        </w:rPr>
        <w:t xml:space="preserve">, 22. 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 xml:space="preserve">По данным ЕГРН имеются следующие сведения о ранее учтенном земельном участке: 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C1247">
        <w:rPr>
          <w:sz w:val="28"/>
          <w:szCs w:val="28"/>
        </w:rPr>
        <w:t>кадастровый номер 36:34:0348003:63;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1247">
        <w:rPr>
          <w:sz w:val="28"/>
          <w:szCs w:val="28"/>
        </w:rPr>
        <w:t xml:space="preserve">площадь 5813 кв. м; 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1247">
        <w:rPr>
          <w:sz w:val="28"/>
          <w:szCs w:val="28"/>
        </w:rPr>
        <w:t>в</w:t>
      </w:r>
      <w:r w:rsidR="003461E7">
        <w:rPr>
          <w:sz w:val="28"/>
          <w:szCs w:val="28"/>
        </w:rPr>
        <w:t>ид разрешенного использования «Д</w:t>
      </w:r>
      <w:r w:rsidRPr="00DC1247">
        <w:rPr>
          <w:sz w:val="28"/>
          <w:szCs w:val="28"/>
        </w:rPr>
        <w:t>ля индивидуального жилищного строительства»;</w:t>
      </w:r>
    </w:p>
    <w:p w:rsidR="00DC1247" w:rsidRP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1247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DC1247" w:rsidRDefault="00DC1247" w:rsidP="00DC124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>Площадь земельного участка равна площади, указанной в ЕГРН. Границы образуемого земельно</w:t>
      </w:r>
      <w:r w:rsidR="003461E7">
        <w:rPr>
          <w:sz w:val="28"/>
          <w:szCs w:val="28"/>
        </w:rPr>
        <w:t>го участка определены с учетом п</w:t>
      </w:r>
      <w:r w:rsidRPr="00DC1247">
        <w:rPr>
          <w:sz w:val="28"/>
          <w:szCs w:val="28"/>
        </w:rPr>
        <w:t>лана границ земельного участка, выполненног</w:t>
      </w:r>
      <w:proofErr w:type="gramStart"/>
      <w:r w:rsidRPr="00DC1247">
        <w:rPr>
          <w:sz w:val="28"/>
          <w:szCs w:val="28"/>
        </w:rPr>
        <w:t>о ООО</w:t>
      </w:r>
      <w:proofErr w:type="gramEnd"/>
      <w:r w:rsidRPr="00DC1247">
        <w:rPr>
          <w:sz w:val="28"/>
          <w:szCs w:val="28"/>
        </w:rPr>
        <w:t xml:space="preserve"> «</w:t>
      </w:r>
      <w:proofErr w:type="spellStart"/>
      <w:r w:rsidRPr="00DC1247">
        <w:rPr>
          <w:sz w:val="28"/>
          <w:szCs w:val="28"/>
        </w:rPr>
        <w:t>Геолайн</w:t>
      </w:r>
      <w:proofErr w:type="spellEnd"/>
      <w:r w:rsidRPr="00DC1247">
        <w:rPr>
          <w:sz w:val="28"/>
          <w:szCs w:val="28"/>
        </w:rPr>
        <w:t>» в 2013 году, предоставленного собственниками жилых помещений вышеуказанного дома, границ смежных земельных участков, стоящих на кадастровом учете, естественных границ участков, используемых собственниками жи</w:t>
      </w:r>
      <w:r w:rsidR="003461E7">
        <w:rPr>
          <w:sz w:val="28"/>
          <w:szCs w:val="28"/>
        </w:rPr>
        <w:t>лых помещений</w:t>
      </w:r>
      <w:r w:rsidRPr="00DC1247">
        <w:rPr>
          <w:sz w:val="28"/>
          <w:szCs w:val="28"/>
        </w:rPr>
        <w:t>.</w:t>
      </w:r>
    </w:p>
    <w:p w:rsidR="00414115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47.</w:t>
      </w:r>
    </w:p>
    <w:p w:rsidR="00414115" w:rsidRPr="00B77843" w:rsidRDefault="0041411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14115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1307966.26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1307975.14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505027.01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1307971.18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1307966.43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505027.17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1307937.63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505028.33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1307913.74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505020.90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1307913.28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505020.77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1307906.54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505016.79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1307903.20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1307895.66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1307895.63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1307888.81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1307886.25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505020.43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1307886.25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505022.51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1307885.74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505022.43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1307881.69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161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505028.28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1307881.43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505058.97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1307880.41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505059.07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1307881.31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505062.13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1307881.08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505062.50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1307884.41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505066.75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1307883.94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505066.71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1307883.58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505068.01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1307883.52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505074.28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1307883.39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505075.29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1307895.49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505113.97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1307894.22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505116.15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1307920.18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505078.40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1307923.30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505079.52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1307944.22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505080.52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1307962.97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505080.72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1307966.62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1307966.26</w:t>
            </w:r>
          </w:p>
        </w:tc>
      </w:tr>
    </w:tbl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14115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45 (ЗУ45)</w:t>
      </w:r>
    </w:p>
    <w:p w:rsidR="00DC1247" w:rsidRPr="00DC1247" w:rsidRDefault="00DC1247" w:rsidP="00DC1247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DC1247" w:rsidRPr="00DC1247" w:rsidRDefault="00DC1247" w:rsidP="00DC1247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C1247" w:rsidRPr="00DC1247" w:rsidRDefault="00DC1247" w:rsidP="00DC1247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C1247" w:rsidRDefault="00DC1247" w:rsidP="00DC1247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>Границы образуемого земельного участка определены с учетом естественных границ земельного участка, устанавливаемых красных линий и требований, установленных градостроительным регламентом.</w:t>
      </w:r>
    </w:p>
    <w:p w:rsidR="00414115" w:rsidRPr="00B77843" w:rsidRDefault="00414115" w:rsidP="00B665B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48.</w:t>
      </w:r>
    </w:p>
    <w:p w:rsidR="003461E7" w:rsidRDefault="003461E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414115" w:rsidRPr="00B77843" w:rsidRDefault="0041411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14115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505117.89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1307941.05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505079.52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1307944.22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505078.40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1307923.30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505116.15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1307920.18</w:t>
            </w:r>
          </w:p>
        </w:tc>
      </w:tr>
      <w:tr w:rsidR="00DC1247" w:rsidRPr="00B77843" w:rsidTr="00DC124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505117.89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247" w:rsidRPr="00DC6BDC" w:rsidRDefault="00DC1247" w:rsidP="00DC12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1307941.05</w:t>
            </w:r>
          </w:p>
        </w:tc>
      </w:tr>
    </w:tbl>
    <w:p w:rsidR="00414115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14115" w:rsidRPr="00B77843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46 (ЗУ46)</w:t>
      </w:r>
    </w:p>
    <w:p w:rsidR="00DC1247" w:rsidRPr="00DC1247" w:rsidRDefault="00DC1247" w:rsidP="00DC1247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:rsidR="00DC1247" w:rsidRPr="00DC1247" w:rsidRDefault="00DC1247" w:rsidP="00DC1247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C1247" w:rsidRPr="00DC1247" w:rsidRDefault="00DC1247" w:rsidP="00DC1247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C1247" w:rsidRDefault="00DC1247" w:rsidP="00DC1247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C1247">
        <w:rPr>
          <w:sz w:val="28"/>
          <w:szCs w:val="28"/>
        </w:rPr>
        <w:t>Границы образуемого земельного участка определены с учетом естественных границ земельного участка, устанавливаемых красных линий и требований, установленных градостроительным регламентом.</w:t>
      </w:r>
    </w:p>
    <w:p w:rsidR="00414115" w:rsidRPr="00B77843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49.</w:t>
      </w:r>
    </w:p>
    <w:p w:rsidR="00414115" w:rsidRPr="00B77843" w:rsidRDefault="0041411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14115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505079.52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1307944.22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505117.89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1307941.05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505119.77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1307963.42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505080.52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1307962.97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505079.52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1307944.22</w:t>
            </w:r>
          </w:p>
        </w:tc>
      </w:tr>
    </w:tbl>
    <w:p w:rsidR="00414115" w:rsidRPr="00B77843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461E7" w:rsidRDefault="003461E7" w:rsidP="008B2455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1490C" w:rsidRPr="00B77843" w:rsidRDefault="0021490C" w:rsidP="008B2455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47 (ЗУ47)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 xml:space="preserve">Проектом межевания предлагается уточнить границы земельного участка 36:34:0348003:47 площадью 1295 кв. м, расположенного адресу </w:t>
      </w:r>
      <w:r w:rsidR="003461E7">
        <w:rPr>
          <w:sz w:val="28"/>
          <w:szCs w:val="28"/>
        </w:rPr>
        <w:t xml:space="preserve">                  </w:t>
      </w:r>
      <w:r w:rsidRPr="001C0C1D">
        <w:rPr>
          <w:sz w:val="28"/>
          <w:szCs w:val="28"/>
        </w:rPr>
        <w:t xml:space="preserve">ул. Глинки, 6. 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 xml:space="preserve">По данным ЕГРН имеются следующие сведения о ранее учтенном земельном участке: 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0C1D">
        <w:rPr>
          <w:sz w:val="28"/>
          <w:szCs w:val="28"/>
        </w:rPr>
        <w:t>кадастровый номер 36:34:0348003:47;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0C1D">
        <w:rPr>
          <w:sz w:val="28"/>
          <w:szCs w:val="28"/>
        </w:rPr>
        <w:t xml:space="preserve">площадь 1 257 кв. м; 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0C1D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3650A8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>Площадь земельного участка больше площади, указанной в ЕГРН. Границы образуемого земельного участка определены с учетом границ смежных земельных участков, стоящих на кадастровом учете, границ зон с особыми условиями использования территории, естественных границ земельного участка, устанавливаемых красных линий.</w:t>
      </w:r>
    </w:p>
    <w:p w:rsidR="0021490C" w:rsidRPr="00B77843" w:rsidRDefault="0021490C" w:rsidP="008B2455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50.</w:t>
      </w:r>
    </w:p>
    <w:p w:rsidR="0021490C" w:rsidRPr="00B77843" w:rsidRDefault="0021490C" w:rsidP="008B2455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1490C" w:rsidRPr="00220A58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220A58" w:rsidRDefault="00DF71F2" w:rsidP="00220A5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20A58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1490C" w:rsidRPr="00220A5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220A58" w:rsidRDefault="0021490C" w:rsidP="00220A5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20A5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1490C" w:rsidRPr="00220A58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220A58" w:rsidRDefault="0021490C" w:rsidP="00220A5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220A58" w:rsidRDefault="0021490C" w:rsidP="00220A5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20A5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220A58" w:rsidRDefault="0021490C" w:rsidP="00220A5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220A5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C0C1D" w:rsidRPr="00220A58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505074.82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1307986.32</w:t>
            </w:r>
          </w:p>
        </w:tc>
      </w:tr>
      <w:tr w:rsidR="001C0C1D" w:rsidRPr="00220A58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505075.75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1308035.42</w:t>
            </w:r>
          </w:p>
        </w:tc>
      </w:tr>
      <w:tr w:rsidR="001C0C1D" w:rsidRPr="00220A58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505075.96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1308052.43</w:t>
            </w:r>
          </w:p>
        </w:tc>
      </w:tr>
      <w:tr w:rsidR="001C0C1D" w:rsidRPr="00220A58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1308052.34</w:t>
            </w:r>
          </w:p>
        </w:tc>
      </w:tr>
      <w:tr w:rsidR="001C0C1D" w:rsidRPr="00220A58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1308047.71</w:t>
            </w:r>
          </w:p>
        </w:tc>
      </w:tr>
      <w:tr w:rsidR="001C0C1D" w:rsidRPr="00220A58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1307989.64</w:t>
            </w:r>
          </w:p>
        </w:tc>
      </w:tr>
      <w:tr w:rsidR="001C0C1D" w:rsidRPr="00220A58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1307986.43</w:t>
            </w:r>
          </w:p>
        </w:tc>
      </w:tr>
      <w:tr w:rsidR="001C0C1D" w:rsidRPr="00220A58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505074.82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1307986.32</w:t>
            </w:r>
          </w:p>
        </w:tc>
      </w:tr>
    </w:tbl>
    <w:p w:rsidR="0021490C" w:rsidRPr="00B77843" w:rsidRDefault="0021490C" w:rsidP="008B2455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48 (ЗУ48)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 xml:space="preserve">Проектом межевания предлагается уточнить границы земельного участка 36:34:0348003:54 площадью 1227 кв. м, расположенного адресу </w:t>
      </w:r>
      <w:r w:rsidR="003461E7">
        <w:rPr>
          <w:sz w:val="28"/>
          <w:szCs w:val="28"/>
        </w:rPr>
        <w:t xml:space="preserve">                    </w:t>
      </w:r>
      <w:r w:rsidRPr="001C0C1D">
        <w:rPr>
          <w:sz w:val="28"/>
          <w:szCs w:val="28"/>
        </w:rPr>
        <w:t xml:space="preserve">ул. Глинки, 8. 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 xml:space="preserve">По данным ЕГРН имеются следующие сведения о ранее учтенном земельном участке: 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0C1D">
        <w:rPr>
          <w:sz w:val="28"/>
          <w:szCs w:val="28"/>
        </w:rPr>
        <w:t>кадастровый номер 36:34:0348003:54;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0C1D">
        <w:rPr>
          <w:sz w:val="28"/>
          <w:szCs w:val="28"/>
        </w:rPr>
        <w:t xml:space="preserve">площадь 1057 кв. м; </w:t>
      </w:r>
    </w:p>
    <w:p w:rsidR="001C0C1D" w:rsidRPr="001C0C1D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0C1D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220A58" w:rsidRDefault="001C0C1D" w:rsidP="001C0C1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 xml:space="preserve">Площадь земельного участка больше площади, указанной в ЕГРН, на величину предельного минимального размера земельного участка в соответствии с градостроительными регламентами </w:t>
      </w:r>
      <w:r w:rsidR="00A860F3">
        <w:rPr>
          <w:sz w:val="28"/>
          <w:szCs w:val="28"/>
        </w:rPr>
        <w:t>–</w:t>
      </w:r>
      <w:r w:rsidRPr="001C0C1D">
        <w:rPr>
          <w:sz w:val="28"/>
          <w:szCs w:val="28"/>
        </w:rPr>
        <w:t xml:space="preserve"> 300 кв. м (на основании п. </w:t>
      </w:r>
      <w:r>
        <w:rPr>
          <w:sz w:val="28"/>
          <w:szCs w:val="28"/>
        </w:rPr>
        <w:t xml:space="preserve">3 ст. 42.8 Федерального закона </w:t>
      </w:r>
      <w:r w:rsidR="003461E7" w:rsidRPr="003461E7">
        <w:rPr>
          <w:sz w:val="28"/>
          <w:szCs w:val="28"/>
        </w:rPr>
        <w:t xml:space="preserve">24.07.2007 № 221-ФЗ </w:t>
      </w:r>
      <w:r>
        <w:rPr>
          <w:sz w:val="28"/>
          <w:szCs w:val="28"/>
        </w:rPr>
        <w:t>«</w:t>
      </w:r>
      <w:r w:rsidRPr="001C0C1D">
        <w:rPr>
          <w:sz w:val="28"/>
          <w:szCs w:val="28"/>
        </w:rPr>
        <w:t>О</w:t>
      </w:r>
      <w:r>
        <w:rPr>
          <w:sz w:val="28"/>
          <w:szCs w:val="28"/>
        </w:rPr>
        <w:t xml:space="preserve"> кадастровой деятельности»</w:t>
      </w:r>
      <w:r w:rsidRPr="001C0C1D">
        <w:rPr>
          <w:sz w:val="28"/>
          <w:szCs w:val="28"/>
        </w:rPr>
        <w:t>). Границы образуемого земельного участка определены с учетом границ смежных земельных участков, стоящих на кадастровом учете, границ зон с особыми условиями использования территории, естественных границ земельного участка, устанавливаемых красных линий.</w:t>
      </w:r>
    </w:p>
    <w:p w:rsidR="0021490C" w:rsidRPr="00B77843" w:rsidRDefault="0021490C" w:rsidP="008B2455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51.</w:t>
      </w:r>
    </w:p>
    <w:p w:rsidR="0021490C" w:rsidRPr="00B77843" w:rsidRDefault="0021490C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1490C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1308047.71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505036.63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1308047.88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505034.98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1307986.54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185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1307986.43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1308047.71</w:t>
            </w:r>
          </w:p>
        </w:tc>
      </w:tr>
    </w:tbl>
    <w:p w:rsidR="00414115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49 (ЗУ49)</w:t>
      </w:r>
    </w:p>
    <w:p w:rsidR="001C0C1D" w:rsidRPr="001C0C1D" w:rsidRDefault="001C0C1D" w:rsidP="001C0C1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>Проектом межевания предлагается образовать</w:t>
      </w:r>
      <w:r w:rsidR="00C71388">
        <w:rPr>
          <w:sz w:val="28"/>
          <w:szCs w:val="28"/>
        </w:rPr>
        <w:t xml:space="preserve"> земельный участок площадью 800</w:t>
      </w:r>
      <w:r w:rsidRPr="001C0C1D">
        <w:rPr>
          <w:sz w:val="28"/>
          <w:szCs w:val="28"/>
        </w:rPr>
        <w:t xml:space="preserve"> кв. м, расположенный адресу ул. Глинки, 16. </w:t>
      </w:r>
    </w:p>
    <w:p w:rsidR="001C0C1D" w:rsidRPr="001C0C1D" w:rsidRDefault="001C0C1D" w:rsidP="001C0C1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C0C1D" w:rsidRPr="001C0C1D" w:rsidRDefault="001C0C1D" w:rsidP="001C0C1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1C0C1D" w:rsidRPr="001C0C1D" w:rsidRDefault="001C0C1D" w:rsidP="001C0C1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>В ЕГРН сведения по данному земельному участку отсутствуют.</w:t>
      </w:r>
    </w:p>
    <w:p w:rsidR="00220A58" w:rsidRDefault="001C0C1D" w:rsidP="001C0C1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21490C" w:rsidRDefault="0021490C" w:rsidP="004D1859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52.</w:t>
      </w:r>
    </w:p>
    <w:p w:rsidR="0021490C" w:rsidRPr="00B77843" w:rsidRDefault="0021490C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1490C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C71388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C71388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504977.28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C71388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1308029.48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C71388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504977.38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C71388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1307992.31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C71388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504977.15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C71388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1308024.32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C71388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081FB5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504955.80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081FB5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1308015.27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C71388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081FB5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504956.21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081FB5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1307981.29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C71388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081FB5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504977.28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081FB5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1308029.48</w:t>
            </w:r>
          </w:p>
        </w:tc>
      </w:tr>
    </w:tbl>
    <w:p w:rsidR="00230EBB" w:rsidRPr="00B77843" w:rsidRDefault="00230EBB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50 (ЗУ50)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 xml:space="preserve">Проектом межевания предлагается образовать земельный участок площадью 609 кв. м, расположенный в северной части ул. Глинки. 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</w:t>
      </w:r>
      <w:r>
        <w:rPr>
          <w:sz w:val="28"/>
          <w:szCs w:val="28"/>
        </w:rPr>
        <w:t>.</w:t>
      </w:r>
    </w:p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53.</w:t>
      </w:r>
    </w:p>
    <w:p w:rsidR="0021490C" w:rsidRPr="00B77843" w:rsidRDefault="0021490C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1490C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505085.12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1308067.30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505085.36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1308097.22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1308097.40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1308067.28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505085.12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1308067.30</w:t>
            </w:r>
          </w:p>
        </w:tc>
      </w:tr>
    </w:tbl>
    <w:p w:rsidR="00220A58" w:rsidRDefault="00220A58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C0C1D" w:rsidRPr="00B77843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51 (ЗУ51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 xml:space="preserve">Проектом межевания предлагается образовать земельный участок площадью 614 кв. м, расположенный в северной части ул. Глинки. 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C0C1D">
        <w:rPr>
          <w:sz w:val="28"/>
          <w:szCs w:val="28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1C0C1D" w:rsidRPr="00B77843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54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1C0C1D" w:rsidRPr="00B77843" w:rsidRDefault="001C0C1D" w:rsidP="001C0C1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54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C0C1D" w:rsidRPr="00B77843" w:rsidTr="001C0C1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C0C1D" w:rsidRPr="00B77843" w:rsidTr="001C0C1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1308067.26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1308067.28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1308097.40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1308097.58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1308067.26</w:t>
            </w:r>
          </w:p>
        </w:tc>
      </w:tr>
    </w:tbl>
    <w:p w:rsidR="001C0C1D" w:rsidRDefault="001C0C1D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C0C1D" w:rsidRPr="00B77843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52 (ЗУ52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799 кв. м, расположенный в северной части ул. Глинки. 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1C0C1D" w:rsidRPr="00B77843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55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1C0C1D" w:rsidRPr="00B77843" w:rsidRDefault="001C0C1D" w:rsidP="001C0C1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55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C0C1D" w:rsidRPr="00B77843" w:rsidTr="001C0C1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C0C1D" w:rsidRPr="00B77843" w:rsidTr="001C0C1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1308067.24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1308067.26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1308097.58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1308107.24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505024.76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1308107.24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1308067.24</w:t>
            </w:r>
          </w:p>
        </w:tc>
      </w:tr>
    </w:tbl>
    <w:p w:rsidR="001C0C1D" w:rsidRDefault="001C0C1D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C0C1D" w:rsidRPr="00B77843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53 (ЗУ53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в северной части ул. Глинки. 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1C0C1D" w:rsidRPr="00B77843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56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1C0C1D" w:rsidRPr="00B77843" w:rsidRDefault="001C0C1D" w:rsidP="001C0C1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56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C0C1D" w:rsidRPr="00B77843" w:rsidTr="001C0C1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C0C1D" w:rsidRPr="00B77843" w:rsidTr="001C0C1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1308117.57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1308107.24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1308097.58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1308097.40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505085.36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1308097.22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505085.52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1308116.65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1308117.34</w:t>
            </w:r>
          </w:p>
        </w:tc>
      </w:tr>
      <w:tr w:rsidR="001C0C1D" w:rsidRPr="00B77843" w:rsidTr="001C0C1D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C1D" w:rsidRPr="00DC6BDC" w:rsidRDefault="001C0C1D" w:rsidP="001C0C1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1308117.57</w:t>
            </w:r>
          </w:p>
        </w:tc>
      </w:tr>
    </w:tbl>
    <w:p w:rsidR="001C0C1D" w:rsidRDefault="001C0C1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C0C1D" w:rsidRPr="00B77843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54 (ЗУ54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600 кв. м, расположенный по ул. Глинки.  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>З</w:t>
      </w:r>
      <w:r w:rsidR="003461E7">
        <w:rPr>
          <w:rFonts w:eastAsia="Calibri"/>
          <w:kern w:val="0"/>
          <w:sz w:val="28"/>
          <w:szCs w:val="28"/>
          <w:lang w:eastAsia="ar-SA"/>
        </w:rPr>
        <w:t>емельный участок образуется путе</w:t>
      </w:r>
      <w:r w:rsidRPr="001C0C1D">
        <w:rPr>
          <w:rFonts w:eastAsia="Calibri"/>
          <w:kern w:val="0"/>
          <w:sz w:val="28"/>
          <w:szCs w:val="28"/>
          <w:lang w:eastAsia="ar-SA"/>
        </w:rPr>
        <w:t xml:space="preserve">м перераспределения исходного </w:t>
      </w:r>
      <w:r w:rsidR="003461E7">
        <w:rPr>
          <w:rFonts w:eastAsia="Calibri"/>
          <w:kern w:val="0"/>
          <w:sz w:val="28"/>
          <w:szCs w:val="28"/>
          <w:lang w:eastAsia="ar-SA"/>
        </w:rPr>
        <w:t xml:space="preserve">земельного участка </w:t>
      </w:r>
      <w:r w:rsidRPr="001C0C1D">
        <w:rPr>
          <w:rFonts w:eastAsia="Calibri"/>
          <w:kern w:val="0"/>
          <w:sz w:val="28"/>
          <w:szCs w:val="28"/>
          <w:lang w:eastAsia="ar-SA"/>
        </w:rPr>
        <w:t xml:space="preserve">36:34:0348004:256 с землями, </w:t>
      </w:r>
      <w:r w:rsidR="003461E7">
        <w:rPr>
          <w:rFonts w:eastAsia="Calibri"/>
          <w:kern w:val="0"/>
          <w:sz w:val="28"/>
          <w:szCs w:val="28"/>
          <w:lang w:eastAsia="ar-SA"/>
        </w:rPr>
        <w:t xml:space="preserve">государственная </w:t>
      </w:r>
      <w:r w:rsidRPr="001C0C1D">
        <w:rPr>
          <w:rFonts w:eastAsia="Calibri"/>
          <w:kern w:val="0"/>
          <w:sz w:val="28"/>
          <w:szCs w:val="28"/>
          <w:lang w:eastAsia="ar-SA"/>
        </w:rPr>
        <w:t xml:space="preserve">собственность на которые не разграничена, с дальнейшим разделом на 6 </w:t>
      </w:r>
      <w:r w:rsidRPr="001C0C1D">
        <w:rPr>
          <w:rFonts w:eastAsia="Calibri"/>
          <w:kern w:val="0"/>
          <w:sz w:val="28"/>
          <w:szCs w:val="28"/>
          <w:lang w:eastAsia="ar-SA"/>
        </w:rPr>
        <w:lastRenderedPageBreak/>
        <w:t>земельных участков для индивидуального жилищного строительства. 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об исходном земельном участке: 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1C0C1D">
        <w:rPr>
          <w:rFonts w:eastAsia="Calibri"/>
          <w:kern w:val="0"/>
          <w:sz w:val="28"/>
          <w:szCs w:val="28"/>
          <w:lang w:eastAsia="ar-SA"/>
        </w:rPr>
        <w:t>кадастровый номер 36:34:0348004:256;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1C0C1D">
        <w:rPr>
          <w:rFonts w:eastAsia="Calibri"/>
          <w:kern w:val="0"/>
          <w:sz w:val="28"/>
          <w:szCs w:val="28"/>
          <w:lang w:eastAsia="ar-SA"/>
        </w:rPr>
        <w:t xml:space="preserve">площадь 3927 кв. м; </w:t>
      </w:r>
    </w:p>
    <w:p w:rsidR="001C0C1D" w:rsidRP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="003461E7">
        <w:rPr>
          <w:rFonts w:eastAsia="Calibri"/>
          <w:kern w:val="0"/>
          <w:sz w:val="28"/>
          <w:szCs w:val="28"/>
          <w:lang w:eastAsia="ar-SA"/>
        </w:rPr>
        <w:t>вид разрешенного использования</w:t>
      </w:r>
      <w:r w:rsidRPr="001C0C1D">
        <w:rPr>
          <w:rFonts w:eastAsia="Calibri"/>
          <w:kern w:val="0"/>
          <w:sz w:val="28"/>
          <w:szCs w:val="28"/>
          <w:lang w:eastAsia="ar-SA"/>
        </w:rPr>
        <w:t xml:space="preserve"> «Многоквартирный многоэтажный жилой дом».</w:t>
      </w:r>
    </w:p>
    <w:p w:rsidR="001C0C1D" w:rsidRPr="001C0C1D" w:rsidRDefault="003461E7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>Исходный земельный уч</w:t>
      </w:r>
      <w:r w:rsidR="00D94DD3">
        <w:rPr>
          <w:rFonts w:eastAsia="Calibri"/>
          <w:kern w:val="0"/>
          <w:sz w:val="28"/>
          <w:szCs w:val="28"/>
          <w:lang w:eastAsia="ar-SA"/>
        </w:rPr>
        <w:t>а</w:t>
      </w:r>
      <w:r>
        <w:rPr>
          <w:rFonts w:eastAsia="Calibri"/>
          <w:kern w:val="0"/>
          <w:sz w:val="28"/>
          <w:szCs w:val="28"/>
          <w:lang w:eastAsia="ar-SA"/>
        </w:rPr>
        <w:t>сток</w:t>
      </w:r>
      <w:r w:rsidR="001C0C1D" w:rsidRPr="001C0C1D">
        <w:rPr>
          <w:rFonts w:eastAsia="Calibri"/>
          <w:kern w:val="0"/>
          <w:sz w:val="28"/>
          <w:szCs w:val="28"/>
          <w:lang w:eastAsia="ar-SA"/>
        </w:rPr>
        <w:t xml:space="preserve"> 36:34:0348004:256 не используется в соответствии с </w:t>
      </w:r>
      <w:r w:rsidR="00D94DD3">
        <w:rPr>
          <w:rFonts w:eastAsia="Calibri"/>
          <w:kern w:val="0"/>
          <w:sz w:val="28"/>
          <w:szCs w:val="28"/>
          <w:lang w:eastAsia="ar-SA"/>
        </w:rPr>
        <w:t>видом разрешенного использования</w:t>
      </w:r>
      <w:r w:rsidR="001C0C1D" w:rsidRPr="001C0C1D">
        <w:rPr>
          <w:rFonts w:eastAsia="Calibri"/>
          <w:kern w:val="0"/>
          <w:sz w:val="28"/>
          <w:szCs w:val="28"/>
          <w:lang w:eastAsia="ar-SA"/>
        </w:rPr>
        <w:t xml:space="preserve">, в </w:t>
      </w:r>
      <w:r w:rsidR="00D94DD3">
        <w:rPr>
          <w:rFonts w:eastAsia="Calibri"/>
          <w:kern w:val="0"/>
          <w:sz w:val="28"/>
          <w:szCs w:val="28"/>
          <w:lang w:eastAsia="ar-SA"/>
        </w:rPr>
        <w:t xml:space="preserve">его </w:t>
      </w:r>
      <w:r w:rsidR="001C0C1D" w:rsidRPr="001C0C1D">
        <w:rPr>
          <w:rFonts w:eastAsia="Calibri"/>
          <w:kern w:val="0"/>
          <w:sz w:val="28"/>
          <w:szCs w:val="28"/>
          <w:lang w:eastAsia="ar-SA"/>
        </w:rPr>
        <w:t xml:space="preserve">границах </w:t>
      </w:r>
      <w:r w:rsidR="00D94DD3">
        <w:rPr>
          <w:rFonts w:eastAsia="Calibri"/>
          <w:kern w:val="0"/>
          <w:sz w:val="28"/>
          <w:szCs w:val="28"/>
          <w:lang w:eastAsia="ar-SA"/>
        </w:rPr>
        <w:t>отсутствуют объекты капитального строительства</w:t>
      </w:r>
      <w:r w:rsidR="001C0C1D" w:rsidRPr="001C0C1D">
        <w:rPr>
          <w:rFonts w:eastAsia="Calibri"/>
          <w:kern w:val="0"/>
          <w:sz w:val="28"/>
          <w:szCs w:val="28"/>
          <w:lang w:eastAsia="ar-SA"/>
        </w:rPr>
        <w:t>, инженерные коммуникации, зоны с особыми условиями использования территории.</w:t>
      </w:r>
    </w:p>
    <w:p w:rsidR="001C0C1D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C0C1D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1C0C1D" w:rsidRPr="00B77843" w:rsidRDefault="001C0C1D" w:rsidP="001C0C1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57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1C0C1D" w:rsidRPr="00B77843" w:rsidRDefault="001C0C1D" w:rsidP="001C0C1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57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C0C1D" w:rsidRPr="00B77843" w:rsidTr="001C0C1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C0C1D" w:rsidRPr="00B77843" w:rsidTr="001C0C1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C1D" w:rsidRPr="00B77843" w:rsidRDefault="001C0C1D" w:rsidP="001C0C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1307449.13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1307449.02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1307471.76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1307471.79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1307449.13</w:t>
            </w:r>
          </w:p>
        </w:tc>
      </w:tr>
    </w:tbl>
    <w:p w:rsidR="001C0C1D" w:rsidRDefault="001C0C1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E07E63" w:rsidRPr="00B7784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55 (ЗУ55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601 кв. м, расположенный по ул. Глинки. 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lastRenderedPageBreak/>
        <w:t>З</w:t>
      </w:r>
      <w:r w:rsidR="00D94DD3">
        <w:rPr>
          <w:rFonts w:eastAsia="Calibri"/>
          <w:kern w:val="0"/>
          <w:sz w:val="28"/>
          <w:szCs w:val="28"/>
          <w:lang w:eastAsia="ar-SA"/>
        </w:rPr>
        <w:t>емельный участок образуется путе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м перераспределения исходного </w:t>
      </w:r>
      <w:r w:rsidR="00D94DD3">
        <w:rPr>
          <w:rFonts w:eastAsia="Calibri"/>
          <w:kern w:val="0"/>
          <w:sz w:val="28"/>
          <w:szCs w:val="28"/>
          <w:lang w:eastAsia="ar-SA"/>
        </w:rPr>
        <w:t xml:space="preserve">земельного участка 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36:34:0348004:256 с землями, </w:t>
      </w:r>
      <w:r w:rsidR="00D94DD3">
        <w:rPr>
          <w:rFonts w:eastAsia="Calibri"/>
          <w:kern w:val="0"/>
          <w:sz w:val="28"/>
          <w:szCs w:val="28"/>
          <w:lang w:eastAsia="ar-SA"/>
        </w:rPr>
        <w:t xml:space="preserve">государственная </w:t>
      </w:r>
      <w:r w:rsidRPr="00E07E63">
        <w:rPr>
          <w:rFonts w:eastAsia="Calibri"/>
          <w:kern w:val="0"/>
          <w:sz w:val="28"/>
          <w:szCs w:val="28"/>
          <w:lang w:eastAsia="ar-SA"/>
        </w:rPr>
        <w:t>собственность на которые не разграничена, с дальнейшим разделом на 6 земельных участков для индивидуального жилищного строительства. 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об исходном земельном участке: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E07E63">
        <w:rPr>
          <w:rFonts w:eastAsia="Calibri"/>
          <w:kern w:val="0"/>
          <w:sz w:val="28"/>
          <w:szCs w:val="28"/>
          <w:lang w:eastAsia="ar-SA"/>
        </w:rPr>
        <w:t>кадастровый номер 36:34:0348004:256;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площадь 3927 кв. м;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="00D94DD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 «Многоквартирный многоэтажный жилой дом».</w:t>
      </w:r>
    </w:p>
    <w:p w:rsidR="00E07E63" w:rsidRPr="00E07E63" w:rsidRDefault="00D94DD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>Исходный земельный участок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 36:34:0348004:256 не и</w:t>
      </w:r>
      <w:r>
        <w:rPr>
          <w:rFonts w:eastAsia="Calibri"/>
          <w:kern w:val="0"/>
          <w:sz w:val="28"/>
          <w:szCs w:val="28"/>
          <w:lang w:eastAsia="ar-SA"/>
        </w:rPr>
        <w:t>спользуется в соответствии с видом разрешенного использования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, в </w:t>
      </w:r>
      <w:r>
        <w:rPr>
          <w:rFonts w:eastAsia="Calibri"/>
          <w:kern w:val="0"/>
          <w:sz w:val="28"/>
          <w:szCs w:val="28"/>
          <w:lang w:eastAsia="ar-SA"/>
        </w:rPr>
        <w:t xml:space="preserve">его 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границах </w:t>
      </w:r>
      <w:r>
        <w:rPr>
          <w:rFonts w:eastAsia="Calibri"/>
          <w:kern w:val="0"/>
          <w:sz w:val="28"/>
          <w:szCs w:val="28"/>
          <w:lang w:eastAsia="ar-SA"/>
        </w:rPr>
        <w:t>отсутствуют объекты капитального строительства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>, инженерные коммуникации, зоны с особыми условиями использования территории.</w:t>
      </w:r>
    </w:p>
    <w:p w:rsid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</w:t>
      </w:r>
      <w:r w:rsidR="00081FB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94DD3">
        <w:rPr>
          <w:rFonts w:eastAsia="Calibri"/>
          <w:kern w:val="0"/>
          <w:sz w:val="28"/>
          <w:szCs w:val="28"/>
          <w:lang w:eastAsia="ar-SA"/>
        </w:rPr>
        <w:t xml:space="preserve">требований, </w:t>
      </w:r>
      <w:r w:rsidR="00081FB5">
        <w:rPr>
          <w:rFonts w:eastAsia="Calibri"/>
          <w:kern w:val="0"/>
          <w:sz w:val="28"/>
          <w:szCs w:val="28"/>
          <w:lang w:eastAsia="ar-SA"/>
        </w:rPr>
        <w:t>установленных градостроительны</w:t>
      </w:r>
      <w:r w:rsidR="00FB1993">
        <w:rPr>
          <w:rFonts w:eastAsia="Calibri"/>
          <w:kern w:val="0"/>
          <w:sz w:val="28"/>
          <w:szCs w:val="28"/>
          <w:lang w:eastAsia="ar-SA"/>
        </w:rPr>
        <w:t>м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 регламентом.</w:t>
      </w:r>
    </w:p>
    <w:p w:rsidR="00E07E63" w:rsidRPr="00B7784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58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E07E63" w:rsidRPr="00B77843" w:rsidRDefault="00E07E63" w:rsidP="00E07E6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58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07E63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07E63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1307494.59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1307494.61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1307473.66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1307471.79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1307471.76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1307494.59</w:t>
            </w:r>
          </w:p>
        </w:tc>
      </w:tr>
    </w:tbl>
    <w:p w:rsidR="001C0C1D" w:rsidRDefault="001C0C1D" w:rsidP="00E07E63">
      <w:pPr>
        <w:widowControl/>
        <w:tabs>
          <w:tab w:val="left" w:pos="426"/>
        </w:tabs>
        <w:autoSpaceDN/>
        <w:spacing w:line="360" w:lineRule="auto"/>
        <w:contextualSpacing/>
        <w:textAlignment w:val="auto"/>
        <w:rPr>
          <w:sz w:val="28"/>
          <w:szCs w:val="28"/>
        </w:rPr>
      </w:pPr>
    </w:p>
    <w:p w:rsidR="00E07E63" w:rsidRPr="00B7784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56 (ЗУ56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673 кв. м, расположенный по ул. Глинки. 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>З</w:t>
      </w:r>
      <w:r w:rsidR="00D94DD3">
        <w:rPr>
          <w:rFonts w:eastAsia="Calibri"/>
          <w:kern w:val="0"/>
          <w:sz w:val="28"/>
          <w:szCs w:val="28"/>
          <w:lang w:eastAsia="ar-SA"/>
        </w:rPr>
        <w:t>емельный участок образуется путем перераспределения исходного земельного участка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 36:34:0348004:256 с землями, </w:t>
      </w:r>
      <w:r w:rsidR="00D94DD3">
        <w:rPr>
          <w:rFonts w:eastAsia="Calibri"/>
          <w:kern w:val="0"/>
          <w:sz w:val="28"/>
          <w:szCs w:val="28"/>
          <w:lang w:eastAsia="ar-SA"/>
        </w:rPr>
        <w:t xml:space="preserve">государственная 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собственность на которые не разграничена, с дальнейшим разделом на </w:t>
      </w:r>
      <w:r w:rsidR="00D94DD3">
        <w:rPr>
          <w:rFonts w:eastAsia="Calibri"/>
          <w:kern w:val="0"/>
          <w:sz w:val="28"/>
          <w:szCs w:val="28"/>
          <w:lang w:eastAsia="ar-SA"/>
        </w:rPr>
        <w:t xml:space="preserve">                    </w:t>
      </w:r>
      <w:r w:rsidRPr="00E07E63">
        <w:rPr>
          <w:rFonts w:eastAsia="Calibri"/>
          <w:kern w:val="0"/>
          <w:sz w:val="28"/>
          <w:szCs w:val="28"/>
          <w:lang w:eastAsia="ar-SA"/>
        </w:rPr>
        <w:t>6 земельных участков для индивидуального жилищного строительства. 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об исходном земельном участке: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E07E63">
        <w:rPr>
          <w:rFonts w:eastAsia="Calibri"/>
          <w:kern w:val="0"/>
          <w:sz w:val="28"/>
          <w:szCs w:val="28"/>
          <w:lang w:eastAsia="ar-SA"/>
        </w:rPr>
        <w:t>кадастровый номер 36:34:0348004:256;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площадь 3927 кв. м;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="00A333C6">
        <w:rPr>
          <w:rFonts w:eastAsia="Calibri"/>
          <w:kern w:val="0"/>
          <w:sz w:val="28"/>
          <w:szCs w:val="28"/>
          <w:lang w:eastAsia="ar-SA"/>
        </w:rPr>
        <w:t>вид разрешенного использования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 «Многоквартирный многоэтажный жилой дом».</w:t>
      </w:r>
    </w:p>
    <w:p w:rsidR="00E07E63" w:rsidRPr="00E07E63" w:rsidRDefault="00A333C6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>Исходный земельный участок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 36:34:0348004:256 не и</w:t>
      </w:r>
      <w:r>
        <w:rPr>
          <w:rFonts w:eastAsia="Calibri"/>
          <w:kern w:val="0"/>
          <w:sz w:val="28"/>
          <w:szCs w:val="28"/>
          <w:lang w:eastAsia="ar-SA"/>
        </w:rPr>
        <w:t>спользуется в соответствии с видом разрешенного использования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, в </w:t>
      </w:r>
      <w:r>
        <w:rPr>
          <w:rFonts w:eastAsia="Calibri"/>
          <w:kern w:val="0"/>
          <w:sz w:val="28"/>
          <w:szCs w:val="28"/>
          <w:lang w:eastAsia="ar-SA"/>
        </w:rPr>
        <w:t xml:space="preserve">его 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границах </w:t>
      </w:r>
      <w:r>
        <w:rPr>
          <w:rFonts w:eastAsia="Calibri"/>
          <w:kern w:val="0"/>
          <w:sz w:val="28"/>
          <w:szCs w:val="28"/>
          <w:lang w:eastAsia="ar-SA"/>
        </w:rPr>
        <w:t>отсутствуют объекты капитального строительства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>, инженерные коммуникации, зоны с особыми условиями использования территории.</w:t>
      </w:r>
    </w:p>
    <w:p w:rsid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 и</w:t>
      </w:r>
      <w:r w:rsidR="00081FB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A333C6">
        <w:rPr>
          <w:rFonts w:eastAsia="Calibri"/>
          <w:kern w:val="0"/>
          <w:sz w:val="28"/>
          <w:szCs w:val="28"/>
          <w:lang w:eastAsia="ar-SA"/>
        </w:rPr>
        <w:t xml:space="preserve">требований, </w:t>
      </w:r>
      <w:r w:rsidR="00081FB5">
        <w:rPr>
          <w:rFonts w:eastAsia="Calibri"/>
          <w:kern w:val="0"/>
          <w:sz w:val="28"/>
          <w:szCs w:val="28"/>
          <w:lang w:eastAsia="ar-SA"/>
        </w:rPr>
        <w:t>установленных градостроительны</w:t>
      </w:r>
      <w:r w:rsidR="003C023C">
        <w:rPr>
          <w:rFonts w:eastAsia="Calibri"/>
          <w:kern w:val="0"/>
          <w:sz w:val="28"/>
          <w:szCs w:val="28"/>
          <w:lang w:eastAsia="ar-SA"/>
        </w:rPr>
        <w:t>м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 регламентом.</w:t>
      </w:r>
    </w:p>
    <w:p w:rsidR="00E07E63" w:rsidRPr="00B7784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59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E07E63" w:rsidRPr="00B77843" w:rsidRDefault="00E07E63" w:rsidP="00E07E6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59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07E63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07E63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1307494.59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215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504738.99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1307520.37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1307520.06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1307498.26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1307494.61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1307494.59</w:t>
            </w:r>
          </w:p>
        </w:tc>
      </w:tr>
    </w:tbl>
    <w:p w:rsidR="001C0C1D" w:rsidRDefault="001C0C1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E07E63" w:rsidRPr="00B7784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57 (ЗУ57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 ул. Глинки. 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>З</w:t>
      </w:r>
      <w:r w:rsidR="00A333C6">
        <w:rPr>
          <w:rFonts w:eastAsia="Calibri"/>
          <w:kern w:val="0"/>
          <w:sz w:val="28"/>
          <w:szCs w:val="28"/>
          <w:lang w:eastAsia="ar-SA"/>
        </w:rPr>
        <w:t>емельный участок образуется путе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м перераспределения </w:t>
      </w:r>
      <w:r w:rsidR="00A333C6">
        <w:rPr>
          <w:rFonts w:eastAsia="Calibri"/>
          <w:kern w:val="0"/>
          <w:sz w:val="28"/>
          <w:szCs w:val="28"/>
          <w:lang w:eastAsia="ar-SA"/>
        </w:rPr>
        <w:t xml:space="preserve">исходного земельного участка 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36:34:0348004:256 с землями, </w:t>
      </w:r>
      <w:r w:rsidR="00A333C6">
        <w:rPr>
          <w:rFonts w:eastAsia="Calibri"/>
          <w:kern w:val="0"/>
          <w:sz w:val="28"/>
          <w:szCs w:val="28"/>
          <w:lang w:eastAsia="ar-SA"/>
        </w:rPr>
        <w:t xml:space="preserve">государственная </w:t>
      </w:r>
      <w:r w:rsidRPr="00E07E63">
        <w:rPr>
          <w:rFonts w:eastAsia="Calibri"/>
          <w:kern w:val="0"/>
          <w:sz w:val="28"/>
          <w:szCs w:val="28"/>
          <w:lang w:eastAsia="ar-SA"/>
        </w:rPr>
        <w:t>собственность на которые не разграничена, с дальнейшим разделом на 6 земельных участков для индивидуального жилищного строительства. 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об исходном земельном участке: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E07E63">
        <w:rPr>
          <w:rFonts w:eastAsia="Calibri"/>
          <w:kern w:val="0"/>
          <w:sz w:val="28"/>
          <w:szCs w:val="28"/>
          <w:lang w:eastAsia="ar-SA"/>
        </w:rPr>
        <w:t>кадастровый номер 36:34:0348004:256;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площадь 3927 кв. м;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="00A333C6">
        <w:rPr>
          <w:rFonts w:eastAsia="Calibri"/>
          <w:kern w:val="0"/>
          <w:sz w:val="28"/>
          <w:szCs w:val="28"/>
          <w:lang w:eastAsia="ar-SA"/>
        </w:rPr>
        <w:t>вид разрешенного использования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 «Многоквартирный многоэтажный жилой дом».</w:t>
      </w:r>
    </w:p>
    <w:p w:rsidR="00E07E63" w:rsidRPr="00E07E63" w:rsidRDefault="00A333C6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>Исходный земельный участок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 36:34:0348004:256 не и</w:t>
      </w:r>
      <w:r>
        <w:rPr>
          <w:rFonts w:eastAsia="Calibri"/>
          <w:kern w:val="0"/>
          <w:sz w:val="28"/>
          <w:szCs w:val="28"/>
          <w:lang w:eastAsia="ar-SA"/>
        </w:rPr>
        <w:t>спользуется в соответствии с видом разрешенного использования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, в </w:t>
      </w:r>
      <w:r>
        <w:rPr>
          <w:rFonts w:eastAsia="Calibri"/>
          <w:kern w:val="0"/>
          <w:sz w:val="28"/>
          <w:szCs w:val="28"/>
          <w:lang w:eastAsia="ar-SA"/>
        </w:rPr>
        <w:t xml:space="preserve">его 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границах </w:t>
      </w:r>
      <w:r>
        <w:rPr>
          <w:rFonts w:eastAsia="Calibri"/>
          <w:kern w:val="0"/>
          <w:sz w:val="28"/>
          <w:szCs w:val="28"/>
          <w:lang w:eastAsia="ar-SA"/>
        </w:rPr>
        <w:t>отсутствуют объекты капитального строительства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>, инженерные коммуникации, зоны с особыми условиями использования территории.</w:t>
      </w:r>
    </w:p>
    <w:p w:rsid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E07E63" w:rsidRPr="00B7784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60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E07E63" w:rsidRPr="00B77843" w:rsidRDefault="00E07E63" w:rsidP="00E07E6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07E63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07E63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504679.90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1307449.27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1307449.13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1307471.79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1307473.66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1307473.69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504679.90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1307449.27</w:t>
            </w:r>
          </w:p>
        </w:tc>
      </w:tr>
    </w:tbl>
    <w:p w:rsidR="001C0C1D" w:rsidRDefault="001C0C1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E07E63" w:rsidRPr="00B7784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58 (ЗУ58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 ул. Глинки. 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>З</w:t>
      </w:r>
      <w:r w:rsidR="005961FA">
        <w:rPr>
          <w:rFonts w:eastAsia="Calibri"/>
          <w:kern w:val="0"/>
          <w:sz w:val="28"/>
          <w:szCs w:val="28"/>
          <w:lang w:eastAsia="ar-SA"/>
        </w:rPr>
        <w:t>емельный участок образуется путе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м перераспределения исходного </w:t>
      </w:r>
      <w:r w:rsidR="005961FA">
        <w:rPr>
          <w:rFonts w:eastAsia="Calibri"/>
          <w:kern w:val="0"/>
          <w:sz w:val="28"/>
          <w:szCs w:val="28"/>
          <w:lang w:eastAsia="ar-SA"/>
        </w:rPr>
        <w:t xml:space="preserve">земельного участка 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36:34:0348004:256 с землями, </w:t>
      </w:r>
      <w:r w:rsidR="005961FA">
        <w:rPr>
          <w:rFonts w:eastAsia="Calibri"/>
          <w:kern w:val="0"/>
          <w:sz w:val="28"/>
          <w:szCs w:val="28"/>
          <w:lang w:eastAsia="ar-SA"/>
        </w:rPr>
        <w:t xml:space="preserve">государственная </w:t>
      </w:r>
      <w:r w:rsidRPr="00E07E63">
        <w:rPr>
          <w:rFonts w:eastAsia="Calibri"/>
          <w:kern w:val="0"/>
          <w:sz w:val="28"/>
          <w:szCs w:val="28"/>
          <w:lang w:eastAsia="ar-SA"/>
        </w:rPr>
        <w:t>собственность на которые не разграничена, с дальнейшим разделом на 6 земельных участков для индивидуального жилищного строительства. 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об исходном земельном участке: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E07E63">
        <w:rPr>
          <w:rFonts w:eastAsia="Calibri"/>
          <w:kern w:val="0"/>
          <w:sz w:val="28"/>
          <w:szCs w:val="28"/>
          <w:lang w:eastAsia="ar-SA"/>
        </w:rPr>
        <w:t>кадастровый номер 36:34:0348004:256;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площадь 3927 кв. м;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="005961F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 «Многоквартирный многоэтажный жилой дом».</w:t>
      </w:r>
    </w:p>
    <w:p w:rsidR="00E07E63" w:rsidRPr="00E07E63" w:rsidRDefault="005961FA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>Исходный земельный участок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 36:34:0348004:256 не используется в соответствии с</w:t>
      </w:r>
      <w:r>
        <w:rPr>
          <w:rFonts w:eastAsia="Calibri"/>
          <w:kern w:val="0"/>
          <w:sz w:val="28"/>
          <w:szCs w:val="28"/>
          <w:lang w:eastAsia="ar-SA"/>
        </w:rPr>
        <w:t xml:space="preserve"> видом разрешенного использования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, в </w:t>
      </w:r>
      <w:r>
        <w:rPr>
          <w:rFonts w:eastAsia="Calibri"/>
          <w:kern w:val="0"/>
          <w:sz w:val="28"/>
          <w:szCs w:val="28"/>
          <w:lang w:eastAsia="ar-SA"/>
        </w:rPr>
        <w:t xml:space="preserve">его 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границах </w:t>
      </w:r>
      <w:r>
        <w:rPr>
          <w:rFonts w:eastAsia="Calibri"/>
          <w:kern w:val="0"/>
          <w:sz w:val="28"/>
          <w:szCs w:val="28"/>
          <w:lang w:eastAsia="ar-SA"/>
        </w:rPr>
        <w:lastRenderedPageBreak/>
        <w:t>отсутствуют объекты капитального строительства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>, инженерные коммуникации, зоны с особыми условиями использования территории.</w:t>
      </w:r>
    </w:p>
    <w:p w:rsid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61</w:t>
      </w:r>
      <w:r w:rsidR="00D35146">
        <w:rPr>
          <w:rFonts w:eastAsia="Calibri"/>
          <w:kern w:val="0"/>
          <w:sz w:val="28"/>
          <w:szCs w:val="28"/>
          <w:lang w:eastAsia="ar-SA"/>
        </w:rPr>
        <w:t>.</w:t>
      </w:r>
    </w:p>
    <w:p w:rsidR="00E07E63" w:rsidRPr="00B7784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E07E63" w:rsidRPr="00B77843" w:rsidRDefault="00E07E63" w:rsidP="00E07E6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61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07E63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07E63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1307473.69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1307473.66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1307494.61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1307498.26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1307498.30</w:t>
            </w:r>
          </w:p>
        </w:tc>
      </w:tr>
      <w:tr w:rsidR="00E07E63" w:rsidRPr="00B77843" w:rsidTr="00E07E6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DC6BDC" w:rsidRDefault="00E07E63" w:rsidP="00E07E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1307473.69</w:t>
            </w:r>
          </w:p>
        </w:tc>
      </w:tr>
    </w:tbl>
    <w:p w:rsidR="001C0C1D" w:rsidRDefault="001C0C1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E07E63" w:rsidRPr="00B7784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59 (ЗУ59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 ул. Глинки. 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>З</w:t>
      </w:r>
      <w:r w:rsidR="005961FA">
        <w:rPr>
          <w:rFonts w:eastAsia="Calibri"/>
          <w:kern w:val="0"/>
          <w:sz w:val="28"/>
          <w:szCs w:val="28"/>
          <w:lang w:eastAsia="ar-SA"/>
        </w:rPr>
        <w:t>емельный участок образуется путе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м перераспределения исходного </w:t>
      </w:r>
      <w:r w:rsidR="005961FA">
        <w:rPr>
          <w:rFonts w:eastAsia="Calibri"/>
          <w:kern w:val="0"/>
          <w:sz w:val="28"/>
          <w:szCs w:val="28"/>
          <w:lang w:eastAsia="ar-SA"/>
        </w:rPr>
        <w:t xml:space="preserve">земельного участка 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36:34:0348004:256 с землями, </w:t>
      </w:r>
      <w:r w:rsidR="005961FA">
        <w:rPr>
          <w:rFonts w:eastAsia="Calibri"/>
          <w:kern w:val="0"/>
          <w:sz w:val="28"/>
          <w:szCs w:val="28"/>
          <w:lang w:eastAsia="ar-SA"/>
        </w:rPr>
        <w:t xml:space="preserve">государственная </w:t>
      </w:r>
      <w:r w:rsidRPr="00E07E63">
        <w:rPr>
          <w:rFonts w:eastAsia="Calibri"/>
          <w:kern w:val="0"/>
          <w:sz w:val="28"/>
          <w:szCs w:val="28"/>
          <w:lang w:eastAsia="ar-SA"/>
        </w:rPr>
        <w:t>собственность на которые не разграничена, с дальнейшим разделом на 6 земельных участков для индивидуального жилищного строительства. 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об исходном земельном участке: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E07E63">
        <w:rPr>
          <w:rFonts w:eastAsia="Calibri"/>
          <w:kern w:val="0"/>
          <w:sz w:val="28"/>
          <w:szCs w:val="28"/>
          <w:lang w:eastAsia="ar-SA"/>
        </w:rPr>
        <w:t>кадастровый номер 36:34:0348004:256;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lastRenderedPageBreak/>
        <w:t xml:space="preserve">- 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площадь 3927 кв. м; </w:t>
      </w:r>
    </w:p>
    <w:p w:rsidR="00E07E63" w:rsidRP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="005961F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</w:t>
      </w:r>
      <w:r w:rsidRPr="00E07E63">
        <w:rPr>
          <w:rFonts w:eastAsia="Calibri"/>
          <w:kern w:val="0"/>
          <w:sz w:val="28"/>
          <w:szCs w:val="28"/>
          <w:lang w:eastAsia="ar-SA"/>
        </w:rPr>
        <w:t xml:space="preserve"> «Многоквартирный многоэтажный жилой дом».</w:t>
      </w:r>
    </w:p>
    <w:p w:rsidR="00E07E63" w:rsidRPr="00E07E63" w:rsidRDefault="005961FA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>Исходный земельный участок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 36:34:0348004:256 не и</w:t>
      </w:r>
      <w:r>
        <w:rPr>
          <w:rFonts w:eastAsia="Calibri"/>
          <w:kern w:val="0"/>
          <w:sz w:val="28"/>
          <w:szCs w:val="28"/>
          <w:lang w:eastAsia="ar-SA"/>
        </w:rPr>
        <w:t>спользуется в соответствии с видом разрешенного использования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, в </w:t>
      </w:r>
      <w:r>
        <w:rPr>
          <w:rFonts w:eastAsia="Calibri"/>
          <w:kern w:val="0"/>
          <w:sz w:val="28"/>
          <w:szCs w:val="28"/>
          <w:lang w:eastAsia="ar-SA"/>
        </w:rPr>
        <w:t xml:space="preserve">его 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 xml:space="preserve">границах </w:t>
      </w:r>
      <w:r>
        <w:rPr>
          <w:rFonts w:eastAsia="Calibri"/>
          <w:kern w:val="0"/>
          <w:sz w:val="28"/>
          <w:szCs w:val="28"/>
          <w:lang w:eastAsia="ar-SA"/>
        </w:rPr>
        <w:t>отсутствуют объекты капитального строительства</w:t>
      </w:r>
      <w:r w:rsidR="00E07E63" w:rsidRPr="00E07E63">
        <w:rPr>
          <w:rFonts w:eastAsia="Calibri"/>
          <w:kern w:val="0"/>
          <w:sz w:val="28"/>
          <w:szCs w:val="28"/>
          <w:lang w:eastAsia="ar-SA"/>
        </w:rPr>
        <w:t>, инженерные коммуникации, зоны с особыми условиями использования территории.</w:t>
      </w:r>
    </w:p>
    <w:p w:rsid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E07E6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E07E63" w:rsidRDefault="00E07E63" w:rsidP="00E07E6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62</w:t>
      </w:r>
      <w:r w:rsidR="00D35146">
        <w:rPr>
          <w:rFonts w:eastAsia="Calibri"/>
          <w:kern w:val="0"/>
          <w:sz w:val="28"/>
          <w:szCs w:val="28"/>
          <w:lang w:eastAsia="ar-SA"/>
        </w:rPr>
        <w:t>.</w:t>
      </w:r>
    </w:p>
    <w:p w:rsidR="00E07E63" w:rsidRPr="00B77843" w:rsidRDefault="00E07E63" w:rsidP="00E07E6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62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07E63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07E63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7E63" w:rsidRPr="00B77843" w:rsidRDefault="00E07E63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1307498.30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1307498.26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1307520.06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1307523.02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1307523.07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1307498.30</w:t>
            </w:r>
          </w:p>
        </w:tc>
      </w:tr>
    </w:tbl>
    <w:p w:rsidR="00E07E63" w:rsidRDefault="00E07E63" w:rsidP="00E07E6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35146" w:rsidRPr="00B77843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60 (ЗУ60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36:34:0348009:3 площадью 806 кв. м, расположенного адресу </w:t>
      </w:r>
      <w:r>
        <w:rPr>
          <w:rFonts w:eastAsia="Calibri"/>
          <w:kern w:val="0"/>
          <w:sz w:val="28"/>
          <w:szCs w:val="28"/>
          <w:lang w:eastAsia="ar-SA"/>
        </w:rPr>
        <w:t xml:space="preserve">                   </w:t>
      </w:r>
      <w:r w:rsidRPr="00D35146">
        <w:rPr>
          <w:rFonts w:eastAsia="Calibri"/>
          <w:kern w:val="0"/>
          <w:sz w:val="28"/>
          <w:szCs w:val="28"/>
          <w:lang w:eastAsia="ar-SA"/>
        </w:rPr>
        <w:t xml:space="preserve">ул. Ковтуна, 19.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lastRenderedPageBreak/>
        <w:t xml:space="preserve">По данным ЕГРН имеются следующие сведения о ранее учтенном земельном участке: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35146">
        <w:rPr>
          <w:rFonts w:eastAsia="Calibri"/>
          <w:kern w:val="0"/>
          <w:sz w:val="28"/>
          <w:szCs w:val="28"/>
          <w:lang w:eastAsia="ar-SA"/>
        </w:rPr>
        <w:t>кадастровый номер 36:34:0348009:3;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35146">
        <w:rPr>
          <w:rFonts w:eastAsia="Calibri"/>
          <w:kern w:val="0"/>
          <w:sz w:val="28"/>
          <w:szCs w:val="28"/>
          <w:lang w:eastAsia="ar-SA"/>
        </w:rPr>
        <w:t xml:space="preserve">площадь 806 кв. м;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35146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>Площадь земельного участка равна площади, указанной в ЕГРН.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63.</w:t>
      </w:r>
    </w:p>
    <w:p w:rsidR="00D35146" w:rsidRPr="00B77843" w:rsidRDefault="00D35146" w:rsidP="00D35146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63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35146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35146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1307431.10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1307448.59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504619.28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1307448.98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504610.02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1307431.57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1307431.10</w:t>
            </w:r>
          </w:p>
        </w:tc>
      </w:tr>
    </w:tbl>
    <w:p w:rsidR="001C0C1D" w:rsidRDefault="001C0C1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35146" w:rsidRPr="00B77843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61 (ЗУ61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602 кв. м, расположенный по ул. Ковтуна.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lastRenderedPageBreak/>
        <w:t>Границы образуемого земельного участка определены с учетом расположения существующих подземных коммуникаций и требований, установленных градостроительным регламентом.</w:t>
      </w:r>
    </w:p>
    <w:p w:rsid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64.</w:t>
      </w:r>
    </w:p>
    <w:p w:rsidR="00D35146" w:rsidRPr="00B77843" w:rsidRDefault="00D35146" w:rsidP="00D35146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64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35146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35146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504613.39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1307816.02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504613.81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1307789.12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1307788.83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504640.81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1307815.56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504613.39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1307816.02</w:t>
            </w:r>
          </w:p>
        </w:tc>
      </w:tr>
    </w:tbl>
    <w:p w:rsidR="001C0C1D" w:rsidRDefault="001C0C1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35146" w:rsidRPr="00B77843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62 (ЗУ62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606 кв. м, расположенный по ул. Ковтуна.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расположения существующих подземных коммуникаций и требований, установленных градостроительным регламентом.</w:t>
      </w:r>
    </w:p>
    <w:p w:rsid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65.</w:t>
      </w:r>
    </w:p>
    <w:p w:rsidR="00D35146" w:rsidRPr="00B77843" w:rsidRDefault="00D35146" w:rsidP="00D35146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65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35146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35146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504613.39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1307816.02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504640.81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1307815.56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231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504647.92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1307835.26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504613.09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1307835.20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504613.39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1307816.02</w:t>
            </w:r>
          </w:p>
        </w:tc>
      </w:tr>
    </w:tbl>
    <w:p w:rsidR="001C0C1D" w:rsidRDefault="001C0C1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35146" w:rsidRPr="00B77843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63 (ЗУ63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уточнить границы земельного участка 36:34:0348009:26 площадью 1742 кв. м, расположенного</w:t>
      </w:r>
      <w:r w:rsidR="00081FB5">
        <w:rPr>
          <w:rFonts w:eastAsia="Calibri"/>
          <w:kern w:val="0"/>
          <w:sz w:val="28"/>
          <w:szCs w:val="28"/>
          <w:lang w:eastAsia="ar-SA"/>
        </w:rPr>
        <w:t xml:space="preserve">                        по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D35146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spellStart"/>
      <w:r w:rsidRPr="00D35146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D35146">
        <w:rPr>
          <w:rFonts w:eastAsia="Calibri"/>
          <w:kern w:val="0"/>
          <w:sz w:val="28"/>
          <w:szCs w:val="28"/>
          <w:lang w:eastAsia="ar-SA"/>
        </w:rPr>
        <w:t xml:space="preserve">, 5.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35146">
        <w:rPr>
          <w:rFonts w:eastAsia="Calibri"/>
          <w:kern w:val="0"/>
          <w:sz w:val="28"/>
          <w:szCs w:val="28"/>
          <w:lang w:eastAsia="ar-SA"/>
        </w:rPr>
        <w:t>кадастровый номер 36:34:0348009:26;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35146">
        <w:rPr>
          <w:rFonts w:eastAsia="Calibri"/>
          <w:kern w:val="0"/>
          <w:sz w:val="28"/>
          <w:szCs w:val="28"/>
          <w:lang w:eastAsia="ar-SA"/>
        </w:rPr>
        <w:t xml:space="preserve">площадь 1750 кв. м;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35146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>Площадь земельного участка меньше площади, указанной в ЕГРН, не более чем н</w:t>
      </w:r>
      <w:r w:rsidR="005961FA">
        <w:rPr>
          <w:rFonts w:eastAsia="Calibri"/>
          <w:kern w:val="0"/>
          <w:sz w:val="28"/>
          <w:szCs w:val="28"/>
          <w:lang w:eastAsia="ar-SA"/>
        </w:rPr>
        <w:t>а 10 процентов (на основании подп.</w:t>
      </w:r>
      <w:r w:rsidRPr="00D35146">
        <w:rPr>
          <w:rFonts w:eastAsia="Calibri"/>
          <w:kern w:val="0"/>
          <w:sz w:val="28"/>
          <w:szCs w:val="28"/>
          <w:lang w:eastAsia="ar-SA"/>
        </w:rPr>
        <w:t xml:space="preserve"> 1 п.</w:t>
      </w:r>
      <w:r w:rsidR="005961FA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D35146"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5961FA">
        <w:rPr>
          <w:rFonts w:eastAsia="Calibri"/>
          <w:kern w:val="0"/>
          <w:sz w:val="28"/>
          <w:szCs w:val="28"/>
          <w:lang w:eastAsia="ar-SA"/>
        </w:rPr>
        <w:t>от 24.07.2007 №</w:t>
      </w:r>
      <w:r w:rsidR="005961FA" w:rsidRPr="005961FA">
        <w:rPr>
          <w:rFonts w:eastAsia="Calibri"/>
          <w:kern w:val="0"/>
          <w:sz w:val="28"/>
          <w:szCs w:val="28"/>
          <w:lang w:eastAsia="ar-SA"/>
        </w:rPr>
        <w:t xml:space="preserve"> 221-ФЗ </w:t>
      </w:r>
      <w:r w:rsidRPr="00D35146">
        <w:rPr>
          <w:rFonts w:eastAsia="Calibri"/>
          <w:kern w:val="0"/>
          <w:sz w:val="28"/>
          <w:szCs w:val="28"/>
          <w:lang w:eastAsia="ar-SA"/>
        </w:rPr>
        <w:t>«О кадастровой деятельности»).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66.</w:t>
      </w:r>
    </w:p>
    <w:p w:rsidR="005961FA" w:rsidRDefault="005961FA" w:rsidP="00D35146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D35146" w:rsidRPr="00B77843" w:rsidRDefault="00D35146" w:rsidP="00D35146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66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35146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35146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504493.03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1307417.30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504511.72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1307416.78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504522.28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1307416.93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504528.27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1307416.84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504572.66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1307416.24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504572.42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1307439.26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504570.74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1307439.31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504536.17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1307438.45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504534.67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1307438.47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504526.81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1307438.56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504515.15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1307438.70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504509.13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1307438.25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504493.49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1307438.65</w:t>
            </w:r>
          </w:p>
        </w:tc>
      </w:tr>
      <w:tr w:rsidR="00D35146" w:rsidRPr="00B77843" w:rsidTr="00D3514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504493.03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DC6BDC" w:rsidRDefault="00D35146" w:rsidP="00D351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1307417.30</w:t>
            </w:r>
          </w:p>
        </w:tc>
      </w:tr>
    </w:tbl>
    <w:p w:rsidR="001C0C1D" w:rsidRDefault="001C0C1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35146" w:rsidRPr="00B77843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64 (ЗУ64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644 кв. м, расположенный по ул. </w:t>
      </w:r>
      <w:proofErr w:type="spellStart"/>
      <w:r w:rsidRPr="00D35146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D35146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35146" w:rsidRP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35146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и требований, установленных градостроительным регламентом.</w:t>
      </w:r>
    </w:p>
    <w:p w:rsidR="00D35146" w:rsidRDefault="00D35146" w:rsidP="00D3514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67.</w:t>
      </w:r>
    </w:p>
    <w:p w:rsidR="005961FA" w:rsidRDefault="005961FA" w:rsidP="00D35146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5961FA" w:rsidRDefault="005961FA" w:rsidP="00D35146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5961FA" w:rsidRDefault="005961FA" w:rsidP="00D35146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D35146" w:rsidRPr="00B77843" w:rsidRDefault="00D35146" w:rsidP="00D35146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67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35146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35146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146" w:rsidRPr="00B77843" w:rsidRDefault="00D35146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504570.68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1307539.61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504569.25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1307588.64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504567.07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1307588.76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504550.58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1307588.56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504550.90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1307564.08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504562.81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1307564.25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504563.12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1307539.29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504570.68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1307539.61</w:t>
            </w:r>
          </w:p>
        </w:tc>
      </w:tr>
    </w:tbl>
    <w:p w:rsidR="00D35146" w:rsidRDefault="00D35146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66DFD" w:rsidRPr="00B77843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65 (ЗУ65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уточнить границы земельного участка 36:34:0348009:2 площадью 1500 кв. м, расположенного</w:t>
      </w:r>
      <w:r>
        <w:rPr>
          <w:rFonts w:eastAsia="Calibri"/>
          <w:kern w:val="0"/>
          <w:sz w:val="28"/>
          <w:szCs w:val="28"/>
          <w:lang w:eastAsia="ar-SA"/>
        </w:rPr>
        <w:t xml:space="preserve"> по                   </w:t>
      </w:r>
      <w:r w:rsidRPr="00166DFD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spellStart"/>
      <w:r w:rsidRPr="00166DFD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166DFD">
        <w:rPr>
          <w:rFonts w:eastAsia="Calibri"/>
          <w:kern w:val="0"/>
          <w:sz w:val="28"/>
          <w:szCs w:val="28"/>
          <w:lang w:eastAsia="ar-SA"/>
        </w:rPr>
        <w:t xml:space="preserve">, 39. 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166DFD">
        <w:rPr>
          <w:rFonts w:eastAsia="Calibri"/>
          <w:kern w:val="0"/>
          <w:sz w:val="28"/>
          <w:szCs w:val="28"/>
          <w:lang w:eastAsia="ar-SA"/>
        </w:rPr>
        <w:t>кадастровый номер 36:34:0348009:2;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166DFD">
        <w:rPr>
          <w:rFonts w:eastAsia="Calibri"/>
          <w:kern w:val="0"/>
          <w:sz w:val="28"/>
          <w:szCs w:val="28"/>
          <w:lang w:eastAsia="ar-SA"/>
        </w:rPr>
        <w:t xml:space="preserve">площадь 1200 кв. м; 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166DFD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5961FA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 300 кв. м (на основании подп.</w:t>
      </w:r>
      <w:r w:rsidRPr="00166DFD">
        <w:rPr>
          <w:rFonts w:eastAsia="Calibri"/>
          <w:kern w:val="0"/>
          <w:sz w:val="28"/>
          <w:szCs w:val="28"/>
          <w:lang w:eastAsia="ar-SA"/>
        </w:rPr>
        <w:t xml:space="preserve"> 2 п. </w:t>
      </w:r>
      <w:r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5961FA" w:rsidRPr="005961FA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>
        <w:rPr>
          <w:rFonts w:eastAsia="Calibri"/>
          <w:kern w:val="0"/>
          <w:sz w:val="28"/>
          <w:szCs w:val="28"/>
          <w:lang w:eastAsia="ar-SA"/>
        </w:rPr>
        <w:t>«О кадастровой деятельности»</w:t>
      </w:r>
      <w:r w:rsidRPr="00166DFD">
        <w:rPr>
          <w:rFonts w:eastAsia="Calibri"/>
          <w:kern w:val="0"/>
          <w:sz w:val="28"/>
          <w:szCs w:val="28"/>
          <w:lang w:eastAsia="ar-SA"/>
        </w:rPr>
        <w:t xml:space="preserve">). Границы образуемого земельного участка </w:t>
      </w:r>
      <w:r w:rsidRPr="00166DFD">
        <w:rPr>
          <w:rFonts w:eastAsia="Calibri"/>
          <w:kern w:val="0"/>
          <w:sz w:val="28"/>
          <w:szCs w:val="28"/>
          <w:lang w:eastAsia="ar-SA"/>
        </w:rPr>
        <w:lastRenderedPageBreak/>
        <w:t>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68.</w:t>
      </w:r>
    </w:p>
    <w:p w:rsidR="00166DFD" w:rsidRPr="00B77843" w:rsidRDefault="00166DFD" w:rsidP="00166DF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68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66DFD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66DFD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504547.06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1307942.00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504505.30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1307927.98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504503.61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1307927.41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504507.92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1307898.15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504555.32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1307908.72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504547.06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1307942.00</w:t>
            </w:r>
          </w:p>
        </w:tc>
      </w:tr>
    </w:tbl>
    <w:p w:rsidR="00D35146" w:rsidRDefault="00D35146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66DFD" w:rsidRPr="00B77843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66 (ЗУ66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36:34:0348010:20 площадью 1300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 xml:space="preserve">по                          </w:t>
      </w:r>
      <w:r w:rsidRPr="00166DFD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spellStart"/>
      <w:r w:rsidRPr="00166DFD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166DFD">
        <w:rPr>
          <w:rFonts w:eastAsia="Calibri"/>
          <w:kern w:val="0"/>
          <w:sz w:val="28"/>
          <w:szCs w:val="28"/>
          <w:lang w:eastAsia="ar-SA"/>
        </w:rPr>
        <w:t xml:space="preserve">, 4. 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166DFD">
        <w:rPr>
          <w:rFonts w:eastAsia="Calibri"/>
          <w:kern w:val="0"/>
          <w:sz w:val="28"/>
          <w:szCs w:val="28"/>
          <w:lang w:eastAsia="ar-SA"/>
        </w:rPr>
        <w:t>кадастровый номер 36:34:0348010:20;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166DFD">
        <w:rPr>
          <w:rFonts w:eastAsia="Calibri"/>
          <w:kern w:val="0"/>
          <w:sz w:val="28"/>
          <w:szCs w:val="28"/>
          <w:lang w:eastAsia="ar-SA"/>
        </w:rPr>
        <w:t xml:space="preserve">площадь 1000 кв. м; 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166DFD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lastRenderedPageBreak/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5961FA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 300 кв. м (на основании подп.</w:t>
      </w:r>
      <w:r w:rsidRPr="00166DFD">
        <w:rPr>
          <w:rFonts w:eastAsia="Calibri"/>
          <w:kern w:val="0"/>
          <w:sz w:val="28"/>
          <w:szCs w:val="28"/>
          <w:lang w:eastAsia="ar-SA"/>
        </w:rPr>
        <w:t xml:space="preserve"> 2 п. </w:t>
      </w:r>
      <w:r w:rsidR="00464E93"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5961FA" w:rsidRPr="005961FA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 w:rsidR="00464E93">
        <w:rPr>
          <w:rFonts w:eastAsia="Calibri"/>
          <w:kern w:val="0"/>
          <w:sz w:val="28"/>
          <w:szCs w:val="28"/>
          <w:lang w:eastAsia="ar-SA"/>
        </w:rPr>
        <w:t>«</w:t>
      </w:r>
      <w:r w:rsidRPr="00166DFD">
        <w:rPr>
          <w:rFonts w:eastAsia="Calibri"/>
          <w:kern w:val="0"/>
          <w:sz w:val="28"/>
          <w:szCs w:val="28"/>
          <w:lang w:eastAsia="ar-SA"/>
        </w:rPr>
        <w:t>О кадастров</w:t>
      </w:r>
      <w:r w:rsidR="00464E93">
        <w:rPr>
          <w:rFonts w:eastAsia="Calibri"/>
          <w:kern w:val="0"/>
          <w:sz w:val="28"/>
          <w:szCs w:val="28"/>
          <w:lang w:eastAsia="ar-SA"/>
        </w:rPr>
        <w:t>ой деятельности»</w:t>
      </w:r>
      <w:r w:rsidRPr="00166DFD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69.</w:t>
      </w:r>
    </w:p>
    <w:p w:rsidR="00166DFD" w:rsidRPr="00B77843" w:rsidRDefault="00166DFD" w:rsidP="00166DF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69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66DFD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66DFD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</w:t>
            </w:r>
            <w:r>
              <w:rPr>
                <w:color w:val="000000"/>
                <w:sz w:val="22"/>
                <w:szCs w:val="22"/>
              </w:rPr>
              <w:t>26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</w:t>
            </w:r>
            <w:r>
              <w:rPr>
                <w:color w:val="000000"/>
                <w:sz w:val="22"/>
                <w:szCs w:val="22"/>
              </w:rPr>
              <w:t>5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01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</w:t>
            </w:r>
            <w:r>
              <w:rPr>
                <w:color w:val="000000"/>
                <w:sz w:val="22"/>
                <w:szCs w:val="22"/>
              </w:rPr>
              <w:t>25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1307410.</w:t>
            </w:r>
            <w:r>
              <w:rPr>
                <w:color w:val="000000"/>
                <w:sz w:val="22"/>
                <w:szCs w:val="22"/>
              </w:rPr>
              <w:t>69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504432.82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1307409.97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504475.96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1307407.31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</w:t>
            </w:r>
            <w:r>
              <w:rPr>
                <w:color w:val="000000"/>
                <w:sz w:val="22"/>
                <w:szCs w:val="22"/>
              </w:rPr>
              <w:t>26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</w:t>
            </w:r>
            <w:r>
              <w:rPr>
                <w:color w:val="000000"/>
                <w:sz w:val="22"/>
                <w:szCs w:val="22"/>
              </w:rPr>
              <w:t>5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01</w:t>
            </w:r>
          </w:p>
        </w:tc>
      </w:tr>
    </w:tbl>
    <w:p w:rsidR="00D35146" w:rsidRDefault="00D35146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66DFD" w:rsidRPr="00B77843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67 (ЗУ67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1335 кв. м, занятый подвалами, расположенными по ул. Глинки. 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66DFD" w:rsidRP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«3.1.1. Предоставление коммунальных услуг».</w:t>
      </w:r>
    </w:p>
    <w:p w:rsid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66DFD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70.</w:t>
      </w:r>
    </w:p>
    <w:p w:rsidR="00166DFD" w:rsidRPr="00B77843" w:rsidRDefault="00166DFD" w:rsidP="00166DF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70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66DFD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66DFD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504848.05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1307472.14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504848.36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1307508.58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504812.02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1307509.65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504811.78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1307473.05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504817.35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1307472.43</w:t>
            </w:r>
          </w:p>
        </w:tc>
      </w:tr>
      <w:tr w:rsidR="00166DFD" w:rsidRPr="00B77843" w:rsidTr="00166D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504848.05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DC6BDC" w:rsidRDefault="00166DFD" w:rsidP="00166D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1307472.14</w:t>
            </w:r>
          </w:p>
        </w:tc>
      </w:tr>
    </w:tbl>
    <w:p w:rsidR="001C0C1D" w:rsidRDefault="001C0C1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66DFD" w:rsidRPr="00B77843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68 (ЗУ68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645888" w:rsidRPr="00645888" w:rsidRDefault="00645888" w:rsidP="0064588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45888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36:34:0348010:21 площадью 1585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 xml:space="preserve">по                     </w:t>
      </w:r>
      <w:r w:rsidRPr="00645888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spellStart"/>
      <w:r w:rsidRPr="00645888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645888">
        <w:rPr>
          <w:rFonts w:eastAsia="Calibri"/>
          <w:kern w:val="0"/>
          <w:sz w:val="28"/>
          <w:szCs w:val="28"/>
          <w:lang w:eastAsia="ar-SA"/>
        </w:rPr>
        <w:t xml:space="preserve">, 6. </w:t>
      </w:r>
    </w:p>
    <w:p w:rsidR="00645888" w:rsidRPr="00645888" w:rsidRDefault="00645888" w:rsidP="0064588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45888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645888" w:rsidRPr="00645888" w:rsidRDefault="00645888" w:rsidP="0064588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45888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645888" w:rsidRPr="00645888" w:rsidRDefault="00645888" w:rsidP="0064588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45888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645888" w:rsidRPr="00645888" w:rsidRDefault="00645888" w:rsidP="0064588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645888">
        <w:rPr>
          <w:rFonts w:eastAsia="Calibri"/>
          <w:kern w:val="0"/>
          <w:sz w:val="28"/>
          <w:szCs w:val="28"/>
          <w:lang w:eastAsia="ar-SA"/>
        </w:rPr>
        <w:t>кадастровый номер 36:34:0348010:21;</w:t>
      </w:r>
    </w:p>
    <w:p w:rsidR="00645888" w:rsidRPr="00645888" w:rsidRDefault="00645888" w:rsidP="0064588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645888">
        <w:rPr>
          <w:rFonts w:eastAsia="Calibri"/>
          <w:kern w:val="0"/>
          <w:sz w:val="28"/>
          <w:szCs w:val="28"/>
          <w:lang w:eastAsia="ar-SA"/>
        </w:rPr>
        <w:t xml:space="preserve">площадь 1486 кв. м; </w:t>
      </w:r>
    </w:p>
    <w:p w:rsidR="00645888" w:rsidRPr="00645888" w:rsidRDefault="00645888" w:rsidP="0064588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645888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645888" w:rsidRDefault="00645888" w:rsidP="0064588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45888">
        <w:rPr>
          <w:rFonts w:eastAsia="Calibri"/>
          <w:kern w:val="0"/>
          <w:sz w:val="28"/>
          <w:szCs w:val="28"/>
          <w:lang w:eastAsia="ar-SA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5961FA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 300 кв. м (на основании подп.</w:t>
      </w:r>
      <w:r w:rsidRPr="00645888">
        <w:rPr>
          <w:rFonts w:eastAsia="Calibri"/>
          <w:kern w:val="0"/>
          <w:sz w:val="28"/>
          <w:szCs w:val="28"/>
          <w:lang w:eastAsia="ar-SA"/>
        </w:rPr>
        <w:t xml:space="preserve"> 2 п. </w:t>
      </w:r>
      <w:r w:rsidR="00464E93"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5961FA" w:rsidRPr="005961FA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 w:rsidR="00464E93">
        <w:rPr>
          <w:rFonts w:eastAsia="Calibri"/>
          <w:kern w:val="0"/>
          <w:sz w:val="28"/>
          <w:szCs w:val="28"/>
          <w:lang w:eastAsia="ar-SA"/>
        </w:rPr>
        <w:t>«</w:t>
      </w:r>
      <w:r w:rsidRPr="00645888">
        <w:rPr>
          <w:rFonts w:eastAsia="Calibri"/>
          <w:kern w:val="0"/>
          <w:sz w:val="28"/>
          <w:szCs w:val="28"/>
          <w:lang w:eastAsia="ar-SA"/>
        </w:rPr>
        <w:t xml:space="preserve">О </w:t>
      </w:r>
      <w:r w:rsidRPr="00645888">
        <w:rPr>
          <w:rFonts w:eastAsia="Calibri"/>
          <w:kern w:val="0"/>
          <w:sz w:val="28"/>
          <w:szCs w:val="28"/>
          <w:lang w:eastAsia="ar-SA"/>
        </w:rPr>
        <w:lastRenderedPageBreak/>
        <w:t>кадастровой дея</w:t>
      </w:r>
      <w:r w:rsidR="00464E93">
        <w:rPr>
          <w:rFonts w:eastAsia="Calibri"/>
          <w:kern w:val="0"/>
          <w:sz w:val="28"/>
          <w:szCs w:val="28"/>
          <w:lang w:eastAsia="ar-SA"/>
        </w:rPr>
        <w:t>тельности»</w:t>
      </w:r>
      <w:r w:rsidRPr="00645888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166DFD" w:rsidRDefault="00166DFD" w:rsidP="00166D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 w:rsidR="00645888">
        <w:rPr>
          <w:rFonts w:eastAsia="Calibri"/>
          <w:kern w:val="0"/>
          <w:sz w:val="28"/>
          <w:szCs w:val="28"/>
          <w:lang w:eastAsia="ar-SA"/>
        </w:rPr>
        <w:t>71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166DFD" w:rsidRPr="00B77843" w:rsidRDefault="00166DFD" w:rsidP="00166DF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 w:rsidR="00645888">
        <w:rPr>
          <w:rFonts w:eastAsia="Calibri"/>
          <w:kern w:val="0"/>
          <w:sz w:val="28"/>
          <w:szCs w:val="28"/>
          <w:lang w:eastAsia="ar-SA"/>
        </w:rPr>
        <w:t>71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66DFD" w:rsidRPr="00B77843" w:rsidTr="00166DF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66DFD" w:rsidRPr="00B77843" w:rsidTr="00166DF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6DFD" w:rsidRPr="00B77843" w:rsidRDefault="00166DFD" w:rsidP="00166D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45888" w:rsidRPr="00B77843" w:rsidTr="0064588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504477.09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1307434.36</w:t>
            </w:r>
          </w:p>
        </w:tc>
      </w:tr>
      <w:tr w:rsidR="00645888" w:rsidRPr="00B77843" w:rsidTr="0064588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504478.16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1307460.16</w:t>
            </w:r>
          </w:p>
        </w:tc>
      </w:tr>
      <w:tr w:rsidR="00645888" w:rsidRPr="00B77843" w:rsidTr="0064588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504418.77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1307462.13</w:t>
            </w:r>
          </w:p>
        </w:tc>
      </w:tr>
      <w:tr w:rsidR="00645888" w:rsidRPr="00B77843" w:rsidTr="0064588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504416.53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1307435.15</w:t>
            </w:r>
          </w:p>
        </w:tc>
      </w:tr>
      <w:tr w:rsidR="00645888" w:rsidRPr="00B77843" w:rsidTr="0064588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504477.09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88" w:rsidRPr="00DC6BDC" w:rsidRDefault="00645888" w:rsidP="006458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1307434.36</w:t>
            </w:r>
          </w:p>
        </w:tc>
      </w:tr>
    </w:tbl>
    <w:p w:rsidR="00166DFD" w:rsidRDefault="00166DF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464E93" w:rsidRPr="00B7784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69 (ЗУ69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64E93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уточнить границы земельного участка 36:34:0348010:22 площадью 1615 кв. м, расположенного</w:t>
      </w:r>
      <w:r>
        <w:rPr>
          <w:rFonts w:eastAsia="Calibri"/>
          <w:kern w:val="0"/>
          <w:sz w:val="28"/>
          <w:szCs w:val="28"/>
          <w:lang w:eastAsia="ar-SA"/>
        </w:rPr>
        <w:t xml:space="preserve"> по               </w:t>
      </w:r>
      <w:r w:rsidRPr="00464E93">
        <w:rPr>
          <w:rFonts w:eastAsia="Calibri"/>
          <w:kern w:val="0"/>
          <w:sz w:val="28"/>
          <w:szCs w:val="28"/>
          <w:lang w:eastAsia="ar-SA"/>
        </w:rPr>
        <w:t xml:space="preserve"> ул. </w:t>
      </w:r>
      <w:proofErr w:type="spellStart"/>
      <w:r w:rsidRPr="00464E93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464E93">
        <w:rPr>
          <w:rFonts w:eastAsia="Calibri"/>
          <w:kern w:val="0"/>
          <w:sz w:val="28"/>
          <w:szCs w:val="28"/>
          <w:lang w:eastAsia="ar-SA"/>
        </w:rPr>
        <w:t xml:space="preserve">, 8. 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64E9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64E9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64E93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464E93">
        <w:rPr>
          <w:rFonts w:eastAsia="Calibri"/>
          <w:kern w:val="0"/>
          <w:sz w:val="28"/>
          <w:szCs w:val="28"/>
          <w:lang w:eastAsia="ar-SA"/>
        </w:rPr>
        <w:t>кадастровый номер 36:34:0348010:22;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464E93">
        <w:rPr>
          <w:rFonts w:eastAsia="Calibri"/>
          <w:kern w:val="0"/>
          <w:sz w:val="28"/>
          <w:szCs w:val="28"/>
          <w:lang w:eastAsia="ar-SA"/>
        </w:rPr>
        <w:t xml:space="preserve">площадь 1585 кв. м; 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464E93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64E93">
        <w:rPr>
          <w:rFonts w:eastAsia="Calibri"/>
          <w:kern w:val="0"/>
          <w:sz w:val="28"/>
          <w:szCs w:val="28"/>
          <w:lang w:eastAsia="ar-SA"/>
        </w:rPr>
        <w:lastRenderedPageBreak/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5961FA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 300 кв. м (на основании подп.</w:t>
      </w:r>
      <w:r w:rsidRPr="00464E93">
        <w:rPr>
          <w:rFonts w:eastAsia="Calibri"/>
          <w:kern w:val="0"/>
          <w:sz w:val="28"/>
          <w:szCs w:val="28"/>
          <w:lang w:eastAsia="ar-SA"/>
        </w:rPr>
        <w:t xml:space="preserve"> 2 п. </w:t>
      </w:r>
      <w:r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5961FA" w:rsidRPr="005961FA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>
        <w:rPr>
          <w:rFonts w:eastAsia="Calibri"/>
          <w:kern w:val="0"/>
          <w:sz w:val="28"/>
          <w:szCs w:val="28"/>
          <w:lang w:eastAsia="ar-SA"/>
        </w:rPr>
        <w:t>«</w:t>
      </w:r>
      <w:r w:rsidRPr="00464E93">
        <w:rPr>
          <w:rFonts w:eastAsia="Calibri"/>
          <w:kern w:val="0"/>
          <w:sz w:val="28"/>
          <w:szCs w:val="28"/>
          <w:lang w:eastAsia="ar-SA"/>
        </w:rPr>
        <w:t>О кадастровой де</w:t>
      </w:r>
      <w:r>
        <w:rPr>
          <w:rFonts w:eastAsia="Calibri"/>
          <w:kern w:val="0"/>
          <w:sz w:val="28"/>
          <w:szCs w:val="28"/>
          <w:lang w:eastAsia="ar-SA"/>
        </w:rPr>
        <w:t>ятельности»</w:t>
      </w:r>
      <w:r w:rsidRPr="00464E93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72.</w:t>
      </w:r>
    </w:p>
    <w:p w:rsidR="00464E93" w:rsidRPr="00B77843" w:rsidRDefault="00464E93" w:rsidP="00464E9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72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64E93" w:rsidRPr="00B77843" w:rsidTr="005F11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B77843" w:rsidRDefault="00464E93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B77843" w:rsidRDefault="00464E93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64E93" w:rsidRPr="00B77843" w:rsidTr="005F11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B77843" w:rsidRDefault="00464E93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B77843" w:rsidRDefault="00464E93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B77843" w:rsidRDefault="00464E93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504478.16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1307460.16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504479.23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1307485.80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504478.43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1307485.91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504420.71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1307491.04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504418.77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1307462.13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504478.16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1307460.16</w:t>
            </w:r>
          </w:p>
        </w:tc>
      </w:tr>
    </w:tbl>
    <w:p w:rsidR="00166DFD" w:rsidRDefault="00166DF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464E93" w:rsidRPr="00B7784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70 (ЗУ70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64E9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36:34:0348010:12 площадью 1493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>по</w:t>
      </w:r>
      <w:r w:rsidRPr="00464E93">
        <w:rPr>
          <w:rFonts w:eastAsia="Calibri"/>
          <w:kern w:val="0"/>
          <w:sz w:val="28"/>
          <w:szCs w:val="28"/>
          <w:lang w:eastAsia="ar-SA"/>
        </w:rPr>
        <w:t xml:space="preserve"> </w:t>
      </w:r>
      <w:r>
        <w:rPr>
          <w:rFonts w:eastAsia="Calibri"/>
          <w:kern w:val="0"/>
          <w:sz w:val="28"/>
          <w:szCs w:val="28"/>
          <w:lang w:eastAsia="ar-SA"/>
        </w:rPr>
        <w:t xml:space="preserve">                        </w:t>
      </w:r>
      <w:r w:rsidRPr="00464E93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spellStart"/>
      <w:r w:rsidRPr="00464E93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464E93">
        <w:rPr>
          <w:rFonts w:eastAsia="Calibri"/>
          <w:kern w:val="0"/>
          <w:sz w:val="28"/>
          <w:szCs w:val="28"/>
          <w:lang w:eastAsia="ar-SA"/>
        </w:rPr>
        <w:t xml:space="preserve">, 18. 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64E9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64E9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64E93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lastRenderedPageBreak/>
        <w:t xml:space="preserve">- </w:t>
      </w:r>
      <w:r w:rsidRPr="00464E93">
        <w:rPr>
          <w:rFonts w:eastAsia="Calibri"/>
          <w:kern w:val="0"/>
          <w:sz w:val="28"/>
          <w:szCs w:val="28"/>
          <w:lang w:eastAsia="ar-SA"/>
        </w:rPr>
        <w:t>кадастровый номер 36:34:0348010:12;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464E93">
        <w:rPr>
          <w:rFonts w:eastAsia="Calibri"/>
          <w:kern w:val="0"/>
          <w:sz w:val="28"/>
          <w:szCs w:val="28"/>
          <w:lang w:eastAsia="ar-SA"/>
        </w:rPr>
        <w:t xml:space="preserve">площадь 1363 кв. м; </w:t>
      </w:r>
    </w:p>
    <w:p w:rsidR="00464E93" w:rsidRP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464E93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64E93">
        <w:rPr>
          <w:rFonts w:eastAsia="Calibri"/>
          <w:kern w:val="0"/>
          <w:sz w:val="28"/>
          <w:szCs w:val="28"/>
          <w:lang w:eastAsia="ar-SA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5961FA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 300 кв. м (на основании подп.</w:t>
      </w:r>
      <w:r w:rsidRPr="00464E93">
        <w:rPr>
          <w:rFonts w:eastAsia="Calibri"/>
          <w:kern w:val="0"/>
          <w:sz w:val="28"/>
          <w:szCs w:val="28"/>
          <w:lang w:eastAsia="ar-SA"/>
        </w:rPr>
        <w:t xml:space="preserve"> 2 п. </w:t>
      </w:r>
      <w:r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5961FA" w:rsidRPr="005961FA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>
        <w:rPr>
          <w:rFonts w:eastAsia="Calibri"/>
          <w:kern w:val="0"/>
          <w:sz w:val="28"/>
          <w:szCs w:val="28"/>
          <w:lang w:eastAsia="ar-SA"/>
        </w:rPr>
        <w:t>«О кадастровой деятельности»</w:t>
      </w:r>
      <w:r w:rsidRPr="00464E93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464E93" w:rsidRDefault="00464E93" w:rsidP="00464E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73.</w:t>
      </w:r>
    </w:p>
    <w:p w:rsidR="00464E93" w:rsidRPr="00B77843" w:rsidRDefault="00464E93" w:rsidP="00464E9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73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64E93" w:rsidRPr="00B77843" w:rsidTr="005F11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B77843" w:rsidRDefault="0016343A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B77843" w:rsidRDefault="00464E93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64E93" w:rsidRPr="00B77843" w:rsidTr="005F11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B77843" w:rsidRDefault="00464E93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B77843" w:rsidRDefault="00464E93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B77843" w:rsidRDefault="00464E93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504485.70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1307615.78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504428.03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1307618.04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504425.14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1307592.82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504433.67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1307592.13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504452.14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1307591.48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504463.15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1307591.03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504484.39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1307590.67</w:t>
            </w:r>
          </w:p>
        </w:tc>
      </w:tr>
      <w:tr w:rsidR="00464E93" w:rsidRPr="00B77843" w:rsidTr="00464E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504485.70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E93" w:rsidRPr="00DC6BDC" w:rsidRDefault="00464E93" w:rsidP="00464E9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1307615.78</w:t>
            </w:r>
          </w:p>
        </w:tc>
      </w:tr>
    </w:tbl>
    <w:p w:rsidR="00166DFD" w:rsidRDefault="00166DF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FB111F" w:rsidRPr="00B77843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71 (ЗУ71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36:34:0348010:14 площадью 1386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 xml:space="preserve">по                  </w:t>
      </w:r>
      <w:r w:rsidRPr="00FB111F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spellStart"/>
      <w:r w:rsidRPr="00FB111F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FB111F">
        <w:rPr>
          <w:rFonts w:eastAsia="Calibri"/>
          <w:kern w:val="0"/>
          <w:sz w:val="28"/>
          <w:szCs w:val="28"/>
          <w:lang w:eastAsia="ar-SA"/>
        </w:rPr>
        <w:t xml:space="preserve">, 20.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FB111F">
        <w:rPr>
          <w:rFonts w:eastAsia="Calibri"/>
          <w:kern w:val="0"/>
          <w:sz w:val="28"/>
          <w:szCs w:val="28"/>
          <w:lang w:eastAsia="ar-SA"/>
        </w:rPr>
        <w:t>кадастровый номер 36:34:0348010:14;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FB111F">
        <w:rPr>
          <w:rFonts w:eastAsia="Calibri"/>
          <w:kern w:val="0"/>
          <w:sz w:val="28"/>
          <w:szCs w:val="28"/>
          <w:lang w:eastAsia="ar-SA"/>
        </w:rPr>
        <w:t xml:space="preserve">площадь 1300 кв. м;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FB111F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CD412A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 300 кв. м (на основании подп.</w:t>
      </w:r>
      <w:r w:rsidRPr="00FB111F">
        <w:rPr>
          <w:rFonts w:eastAsia="Calibri"/>
          <w:kern w:val="0"/>
          <w:sz w:val="28"/>
          <w:szCs w:val="28"/>
          <w:lang w:eastAsia="ar-SA"/>
        </w:rPr>
        <w:t xml:space="preserve"> 2 п. </w:t>
      </w:r>
      <w:r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CD412A" w:rsidRPr="00CD412A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>
        <w:rPr>
          <w:rFonts w:eastAsia="Calibri"/>
          <w:kern w:val="0"/>
          <w:sz w:val="28"/>
          <w:szCs w:val="28"/>
          <w:lang w:eastAsia="ar-SA"/>
        </w:rPr>
        <w:t>«</w:t>
      </w:r>
      <w:r w:rsidRPr="00FB111F">
        <w:rPr>
          <w:rFonts w:eastAsia="Calibri"/>
          <w:kern w:val="0"/>
          <w:sz w:val="28"/>
          <w:szCs w:val="28"/>
          <w:lang w:eastAsia="ar-SA"/>
        </w:rPr>
        <w:t>О кадастров</w:t>
      </w:r>
      <w:r>
        <w:rPr>
          <w:rFonts w:eastAsia="Calibri"/>
          <w:kern w:val="0"/>
          <w:sz w:val="28"/>
          <w:szCs w:val="28"/>
          <w:lang w:eastAsia="ar-SA"/>
        </w:rPr>
        <w:t>ой деятельности»</w:t>
      </w:r>
      <w:r w:rsidRPr="00FB111F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74.</w:t>
      </w:r>
    </w:p>
    <w:p w:rsidR="00FB111F" w:rsidRPr="00B77843" w:rsidRDefault="00FB111F" w:rsidP="00FB111F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74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B111F" w:rsidRPr="00B77843" w:rsidTr="005F11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B111F" w:rsidRPr="00B77843" w:rsidTr="005F11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504430.40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1307641.86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504428.03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1307618.04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504485.70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1307615.78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504486.98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1307640.36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504430.40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1307641.86</w:t>
            </w:r>
          </w:p>
        </w:tc>
      </w:tr>
    </w:tbl>
    <w:p w:rsidR="00FB111F" w:rsidRDefault="00FB111F" w:rsidP="00FB111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CD412A" w:rsidRDefault="00CD412A" w:rsidP="00FB111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CD412A" w:rsidRDefault="00CD412A" w:rsidP="00FB111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CD412A" w:rsidRDefault="00CD412A" w:rsidP="00FB111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FB111F" w:rsidRPr="00B77843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72 (ЗУ72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36:34:0348010:15 площадью 1437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 xml:space="preserve">по                </w:t>
      </w:r>
      <w:r w:rsidRPr="00FB111F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spellStart"/>
      <w:r w:rsidRPr="00FB111F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FB111F">
        <w:rPr>
          <w:rFonts w:eastAsia="Calibri"/>
          <w:kern w:val="0"/>
          <w:sz w:val="28"/>
          <w:szCs w:val="28"/>
          <w:lang w:eastAsia="ar-SA"/>
        </w:rPr>
        <w:t xml:space="preserve">, 22.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FB111F">
        <w:rPr>
          <w:rFonts w:eastAsia="Calibri"/>
          <w:kern w:val="0"/>
          <w:sz w:val="28"/>
          <w:szCs w:val="28"/>
          <w:lang w:eastAsia="ar-SA"/>
        </w:rPr>
        <w:t>кадастровый номер 36:34:0348010:15;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FB111F">
        <w:rPr>
          <w:rFonts w:eastAsia="Calibri"/>
          <w:kern w:val="0"/>
          <w:sz w:val="28"/>
          <w:szCs w:val="28"/>
          <w:lang w:eastAsia="ar-SA"/>
        </w:rPr>
        <w:t xml:space="preserve">площадь 1520 кв. м;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FB111F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>Площадь земельного участка меньше площади, указанной в ЕГРН, не более чем н</w:t>
      </w:r>
      <w:r w:rsidR="00CD412A">
        <w:rPr>
          <w:rFonts w:eastAsia="Calibri"/>
          <w:kern w:val="0"/>
          <w:sz w:val="28"/>
          <w:szCs w:val="28"/>
          <w:lang w:eastAsia="ar-SA"/>
        </w:rPr>
        <w:t>а 10 процентов (на основании подп.</w:t>
      </w:r>
      <w:r w:rsidRPr="00FB111F">
        <w:rPr>
          <w:rFonts w:eastAsia="Calibri"/>
          <w:kern w:val="0"/>
          <w:sz w:val="28"/>
          <w:szCs w:val="28"/>
          <w:lang w:eastAsia="ar-SA"/>
        </w:rPr>
        <w:t xml:space="preserve"> 1 п.</w:t>
      </w:r>
      <w:r w:rsidR="00CD412A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FB111F"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CD412A" w:rsidRPr="00CD412A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 w:rsidRPr="00FB111F">
        <w:rPr>
          <w:rFonts w:eastAsia="Calibri"/>
          <w:kern w:val="0"/>
          <w:sz w:val="28"/>
          <w:szCs w:val="28"/>
          <w:lang w:eastAsia="ar-SA"/>
        </w:rPr>
        <w:t>«О кадастров</w:t>
      </w:r>
      <w:r>
        <w:rPr>
          <w:rFonts w:eastAsia="Calibri"/>
          <w:kern w:val="0"/>
          <w:sz w:val="28"/>
          <w:szCs w:val="28"/>
          <w:lang w:eastAsia="ar-SA"/>
        </w:rPr>
        <w:t>ой деятельности»</w:t>
      </w:r>
      <w:r w:rsidRPr="00FB111F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75.</w:t>
      </w:r>
    </w:p>
    <w:p w:rsidR="00FB111F" w:rsidRPr="00B77843" w:rsidRDefault="00FB111F" w:rsidP="00FB111F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75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B111F" w:rsidRPr="00B77843" w:rsidTr="005F11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B111F" w:rsidRPr="00B77843" w:rsidTr="005F11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504486.98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1307640.36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504488.29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1307665.60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504487.75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1307665.63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504475.90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1307666.05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283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504463.20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1307666.96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504461.50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1307666.86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504458.94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1307666.90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504436.36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1307667.43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504432.90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1307667.49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504430.44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1307642.31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504430.40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1307641.86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504486.98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1307640.36</w:t>
            </w:r>
          </w:p>
        </w:tc>
      </w:tr>
    </w:tbl>
    <w:p w:rsidR="00FB111F" w:rsidRDefault="00FB111F" w:rsidP="00FB111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FB111F" w:rsidRPr="00B77843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73 (ЗУ73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уточнить границы земельного участка 36:34:0348010:18 площадью 1405 кв. м, расположенного под жилым</w:t>
      </w:r>
      <w:r w:rsidR="00CD412A">
        <w:rPr>
          <w:rFonts w:eastAsia="Calibri"/>
          <w:kern w:val="0"/>
          <w:sz w:val="28"/>
          <w:szCs w:val="28"/>
          <w:lang w:eastAsia="ar-SA"/>
        </w:rPr>
        <w:t>и домами</w:t>
      </w:r>
      <w:r w:rsidRPr="00FB111F">
        <w:rPr>
          <w:rFonts w:eastAsia="Calibri"/>
          <w:kern w:val="0"/>
          <w:sz w:val="28"/>
          <w:szCs w:val="28"/>
          <w:lang w:eastAsia="ar-SA"/>
        </w:rPr>
        <w:t xml:space="preserve"> по ул. </w:t>
      </w:r>
      <w:proofErr w:type="spellStart"/>
      <w:r w:rsidRPr="00FB111F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FB111F">
        <w:rPr>
          <w:rFonts w:eastAsia="Calibri"/>
          <w:kern w:val="0"/>
          <w:sz w:val="28"/>
          <w:szCs w:val="28"/>
          <w:lang w:eastAsia="ar-SA"/>
        </w:rPr>
        <w:t xml:space="preserve">, 28/1 и 28/2.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FB111F">
        <w:rPr>
          <w:rFonts w:eastAsia="Calibri"/>
          <w:kern w:val="0"/>
          <w:sz w:val="28"/>
          <w:szCs w:val="28"/>
          <w:lang w:eastAsia="ar-SA"/>
        </w:rPr>
        <w:t>кадастровый номер 36:34:0348010:18;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FB111F">
        <w:rPr>
          <w:rFonts w:eastAsia="Calibri"/>
          <w:kern w:val="0"/>
          <w:sz w:val="28"/>
          <w:szCs w:val="28"/>
          <w:lang w:eastAsia="ar-SA"/>
        </w:rPr>
        <w:t xml:space="preserve">площадь 1140 кв. м;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FB111F">
        <w:rPr>
          <w:rFonts w:eastAsia="Calibri"/>
          <w:kern w:val="0"/>
          <w:sz w:val="28"/>
          <w:szCs w:val="28"/>
          <w:lang w:eastAsia="ar-SA"/>
        </w:rPr>
        <w:t>в</w:t>
      </w:r>
      <w:r w:rsidR="00CD412A">
        <w:rPr>
          <w:rFonts w:eastAsia="Calibri"/>
          <w:kern w:val="0"/>
          <w:sz w:val="28"/>
          <w:szCs w:val="28"/>
          <w:lang w:eastAsia="ar-SA"/>
        </w:rPr>
        <w:t>ид разрешенного использования «Д</w:t>
      </w:r>
      <w:r w:rsidRPr="00FB111F">
        <w:rPr>
          <w:rFonts w:eastAsia="Calibri"/>
          <w:kern w:val="0"/>
          <w:sz w:val="28"/>
          <w:szCs w:val="28"/>
          <w:lang w:eastAsia="ar-SA"/>
        </w:rPr>
        <w:t>ля индивидуального жилищного строительства»;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FB111F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CD412A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 300 кв. м (на основании подп.</w:t>
      </w:r>
      <w:r w:rsidRPr="00FB111F">
        <w:rPr>
          <w:rFonts w:eastAsia="Calibri"/>
          <w:kern w:val="0"/>
          <w:sz w:val="28"/>
          <w:szCs w:val="28"/>
          <w:lang w:eastAsia="ar-SA"/>
        </w:rPr>
        <w:t xml:space="preserve"> 2 п. </w:t>
      </w:r>
      <w:r w:rsidR="00CD412A">
        <w:rPr>
          <w:rFonts w:eastAsia="Calibri"/>
          <w:kern w:val="0"/>
          <w:sz w:val="28"/>
          <w:szCs w:val="28"/>
          <w:lang w:eastAsia="ar-SA"/>
        </w:rPr>
        <w:t>3 ст. 42.8 Федерального закона от 24.07.2007 №</w:t>
      </w:r>
      <w:r w:rsidR="00CD412A" w:rsidRPr="00CD412A">
        <w:rPr>
          <w:rFonts w:eastAsia="Calibri"/>
          <w:kern w:val="0"/>
          <w:sz w:val="28"/>
          <w:szCs w:val="28"/>
          <w:lang w:eastAsia="ar-SA"/>
        </w:rPr>
        <w:t xml:space="preserve"> 221-ФЗ </w:t>
      </w:r>
      <w:r w:rsidR="00CD412A">
        <w:rPr>
          <w:rFonts w:eastAsia="Calibri"/>
          <w:kern w:val="0"/>
          <w:sz w:val="28"/>
          <w:szCs w:val="28"/>
          <w:lang w:eastAsia="ar-SA"/>
        </w:rPr>
        <w:t xml:space="preserve">«О </w:t>
      </w:r>
      <w:r w:rsidR="00CD412A">
        <w:rPr>
          <w:rFonts w:eastAsia="Calibri"/>
          <w:kern w:val="0"/>
          <w:sz w:val="28"/>
          <w:szCs w:val="28"/>
          <w:lang w:eastAsia="ar-SA"/>
        </w:rPr>
        <w:lastRenderedPageBreak/>
        <w:t>кадастровой деятельности»</w:t>
      </w:r>
      <w:r w:rsidRPr="00FB111F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76.</w:t>
      </w:r>
    </w:p>
    <w:p w:rsidR="00FB111F" w:rsidRPr="00B77843" w:rsidRDefault="00FB111F" w:rsidP="00FB111F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76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B111F" w:rsidRPr="00B77843" w:rsidTr="005F11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B111F" w:rsidRPr="00B77843" w:rsidTr="005F11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504462.99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1307716.93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1307716.35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504491.38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1307716.32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504492.66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1307741.71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504468.60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1307742.83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504468.59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1307741.93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504464.29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1307742.22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504464.18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1307741.87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504451.60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1307742.51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504437.92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1307742.89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504436.00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1307720.56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504435.79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1307717.60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504441.87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1307717.38</w:t>
            </w:r>
          </w:p>
        </w:tc>
      </w:tr>
      <w:tr w:rsidR="00FB111F" w:rsidRPr="00B77843" w:rsidTr="00FB11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504462.99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DC6BDC" w:rsidRDefault="00FB111F" w:rsidP="00FB111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1307716.93</w:t>
            </w:r>
          </w:p>
        </w:tc>
      </w:tr>
    </w:tbl>
    <w:p w:rsidR="00166DFD" w:rsidRDefault="00166DF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FB111F" w:rsidRPr="00B77843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74 (ЗУ74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300 кв. м, расположенный по ул. </w:t>
      </w:r>
      <w:proofErr w:type="gramStart"/>
      <w:r w:rsidRPr="00FB111F">
        <w:rPr>
          <w:rFonts w:eastAsia="Calibri"/>
          <w:kern w:val="0"/>
          <w:sz w:val="28"/>
          <w:szCs w:val="28"/>
          <w:lang w:eastAsia="ar-SA"/>
        </w:rPr>
        <w:t>Ясеневая</w:t>
      </w:r>
      <w:proofErr w:type="gramEnd"/>
      <w:r w:rsidRPr="00FB111F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FB111F" w:rsidRP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B111F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</w:t>
      </w:r>
      <w:r>
        <w:rPr>
          <w:rFonts w:eastAsia="Calibri"/>
          <w:kern w:val="0"/>
          <w:sz w:val="28"/>
          <w:szCs w:val="28"/>
          <w:lang w:eastAsia="ar-SA"/>
        </w:rPr>
        <w:t>о</w:t>
      </w:r>
      <w:r w:rsidRPr="00FB111F">
        <w:rPr>
          <w:rFonts w:eastAsia="Calibri"/>
          <w:kern w:val="0"/>
          <w:sz w:val="28"/>
          <w:szCs w:val="28"/>
          <w:lang w:eastAsia="ar-SA"/>
        </w:rPr>
        <w:t xml:space="preserve">вом учете, естественных </w:t>
      </w:r>
      <w:r w:rsidRPr="00FB111F">
        <w:rPr>
          <w:rFonts w:eastAsia="Calibri"/>
          <w:kern w:val="0"/>
          <w:sz w:val="28"/>
          <w:szCs w:val="28"/>
          <w:lang w:eastAsia="ar-SA"/>
        </w:rPr>
        <w:lastRenderedPageBreak/>
        <w:t>границ земельного участка и требований, установленных градостроительным регламентом.</w:t>
      </w:r>
    </w:p>
    <w:p w:rsidR="00FB111F" w:rsidRDefault="00FB111F" w:rsidP="00FB111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77.</w:t>
      </w:r>
    </w:p>
    <w:p w:rsidR="00FB111F" w:rsidRPr="00B77843" w:rsidRDefault="00FB111F" w:rsidP="00FB111F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77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B111F" w:rsidRPr="00B77843" w:rsidTr="005F11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B111F" w:rsidRPr="00B77843" w:rsidTr="005F11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1F" w:rsidRPr="00B77843" w:rsidRDefault="00FB111F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504450.80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1307797.80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504448.96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1307818.44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504450.52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1307819.41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504444.64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1307818.49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504424.04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1307805.32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504423.70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1307803.08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504441.80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1307803.89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504441.75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1307797.79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504450.80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1307797.80</w:t>
            </w:r>
          </w:p>
        </w:tc>
      </w:tr>
    </w:tbl>
    <w:p w:rsidR="00166DFD" w:rsidRDefault="00166DF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5F11D0" w:rsidRPr="00B77843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75 (ЗУ75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36:34:0348010:31 площадью 1157 кв. м, расположенного под жилым домом по ул. </w:t>
      </w:r>
      <w:proofErr w:type="gramStart"/>
      <w:r w:rsidRPr="005F11D0">
        <w:rPr>
          <w:rFonts w:eastAsia="Calibri"/>
          <w:kern w:val="0"/>
          <w:sz w:val="28"/>
          <w:szCs w:val="28"/>
          <w:lang w:eastAsia="ar-SA"/>
        </w:rPr>
        <w:t>Ясеневая</w:t>
      </w:r>
      <w:proofErr w:type="gramEnd"/>
      <w:r w:rsidRPr="005F11D0">
        <w:rPr>
          <w:rFonts w:eastAsia="Calibri"/>
          <w:kern w:val="0"/>
          <w:sz w:val="28"/>
          <w:szCs w:val="28"/>
          <w:lang w:eastAsia="ar-SA"/>
        </w:rPr>
        <w:t xml:space="preserve">, 7.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>кадастровый номер 36:34:0348010:31;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 xml:space="preserve">площадь 1131 кв. м;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>в</w:t>
      </w:r>
      <w:r w:rsidR="00CD412A">
        <w:rPr>
          <w:rFonts w:eastAsia="Calibri"/>
          <w:kern w:val="0"/>
          <w:sz w:val="28"/>
          <w:szCs w:val="28"/>
          <w:lang w:eastAsia="ar-SA"/>
        </w:rPr>
        <w:t>ид разрешенного использования «Д</w:t>
      </w:r>
      <w:r w:rsidRPr="005F11D0">
        <w:rPr>
          <w:rFonts w:eastAsia="Calibri"/>
          <w:kern w:val="0"/>
          <w:sz w:val="28"/>
          <w:szCs w:val="28"/>
          <w:lang w:eastAsia="ar-SA"/>
        </w:rPr>
        <w:t>ля индивидуального жилищного строительства»;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lastRenderedPageBreak/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CD412A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</w:t>
      </w:r>
      <w:r w:rsidRPr="005F11D0">
        <w:rPr>
          <w:rFonts w:eastAsia="Calibri"/>
          <w:kern w:val="0"/>
          <w:sz w:val="28"/>
          <w:szCs w:val="28"/>
          <w:lang w:eastAsia="ar-SA"/>
        </w:rPr>
        <w:t xml:space="preserve"> 300 кв. м (на основании п. </w:t>
      </w:r>
      <w:r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CD412A" w:rsidRPr="00CD412A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>
        <w:rPr>
          <w:rFonts w:eastAsia="Calibri"/>
          <w:kern w:val="0"/>
          <w:sz w:val="28"/>
          <w:szCs w:val="28"/>
          <w:lang w:eastAsia="ar-SA"/>
        </w:rPr>
        <w:t>«</w:t>
      </w:r>
      <w:r w:rsidRPr="005F11D0">
        <w:rPr>
          <w:rFonts w:eastAsia="Calibri"/>
          <w:kern w:val="0"/>
          <w:sz w:val="28"/>
          <w:szCs w:val="28"/>
          <w:lang w:eastAsia="ar-SA"/>
        </w:rPr>
        <w:t>О кадастрово</w:t>
      </w:r>
      <w:r>
        <w:rPr>
          <w:rFonts w:eastAsia="Calibri"/>
          <w:kern w:val="0"/>
          <w:sz w:val="28"/>
          <w:szCs w:val="28"/>
          <w:lang w:eastAsia="ar-SA"/>
        </w:rPr>
        <w:t>й деятельности»</w:t>
      </w:r>
      <w:r w:rsidRPr="005F11D0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78.</w:t>
      </w:r>
    </w:p>
    <w:p w:rsidR="005F11D0" w:rsidRPr="00B77843" w:rsidRDefault="005F11D0" w:rsidP="005F11D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78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F11D0" w:rsidRPr="00B77843" w:rsidTr="005F11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F11D0" w:rsidRPr="00B77843" w:rsidTr="005F11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504422.08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1307515.88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504421.44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1307515.97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504406.57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1307516.91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504400.26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1307517.65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504396.14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1307517.90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504375.64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1307519.39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504374.04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1307494.78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504382.00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1307494.13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504392.03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1307493.43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504403.37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1307492.38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504417.07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1307491.29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504420.71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1307491.04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504422.08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1307515.88</w:t>
            </w:r>
          </w:p>
        </w:tc>
      </w:tr>
    </w:tbl>
    <w:p w:rsidR="0016343A" w:rsidRDefault="0016343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5F11D0" w:rsidRPr="00B77843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76 (ЗУ76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36:34:0348011:20 площадью 1405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 xml:space="preserve">по                        </w:t>
      </w:r>
      <w:r w:rsidRPr="005F11D0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gramStart"/>
      <w:r w:rsidRPr="005F11D0">
        <w:rPr>
          <w:rFonts w:eastAsia="Calibri"/>
          <w:kern w:val="0"/>
          <w:sz w:val="28"/>
          <w:szCs w:val="28"/>
          <w:lang w:eastAsia="ar-SA"/>
        </w:rPr>
        <w:t>Ясеневая</w:t>
      </w:r>
      <w:proofErr w:type="gramEnd"/>
      <w:r w:rsidRPr="005F11D0">
        <w:rPr>
          <w:rFonts w:eastAsia="Calibri"/>
          <w:kern w:val="0"/>
          <w:sz w:val="28"/>
          <w:szCs w:val="28"/>
          <w:lang w:eastAsia="ar-SA"/>
        </w:rPr>
        <w:t xml:space="preserve">, 2.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>кадастровый номер 36:34:0348011:20;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 xml:space="preserve">площадь 1363 кв. м;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CD412A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 300 кв. м (на основании подп.</w:t>
      </w:r>
      <w:r w:rsidRPr="005F11D0">
        <w:rPr>
          <w:rFonts w:eastAsia="Calibri"/>
          <w:kern w:val="0"/>
          <w:sz w:val="28"/>
          <w:szCs w:val="28"/>
          <w:lang w:eastAsia="ar-SA"/>
        </w:rPr>
        <w:t xml:space="preserve"> 2 п. </w:t>
      </w:r>
      <w:r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CD412A" w:rsidRPr="00CD412A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>
        <w:rPr>
          <w:rFonts w:eastAsia="Calibri"/>
          <w:kern w:val="0"/>
          <w:sz w:val="28"/>
          <w:szCs w:val="28"/>
          <w:lang w:eastAsia="ar-SA"/>
        </w:rPr>
        <w:t>«</w:t>
      </w:r>
      <w:r w:rsidRPr="005F11D0">
        <w:rPr>
          <w:rFonts w:eastAsia="Calibri"/>
          <w:kern w:val="0"/>
          <w:sz w:val="28"/>
          <w:szCs w:val="28"/>
          <w:lang w:eastAsia="ar-SA"/>
        </w:rPr>
        <w:t>О кадастров</w:t>
      </w:r>
      <w:r>
        <w:rPr>
          <w:rFonts w:eastAsia="Calibri"/>
          <w:kern w:val="0"/>
          <w:sz w:val="28"/>
          <w:szCs w:val="28"/>
          <w:lang w:eastAsia="ar-SA"/>
        </w:rPr>
        <w:t>ой деятельности»</w:t>
      </w:r>
      <w:r w:rsidRPr="005F11D0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79.</w:t>
      </w:r>
    </w:p>
    <w:p w:rsidR="005F11D0" w:rsidRPr="00B77843" w:rsidRDefault="005F11D0" w:rsidP="005F11D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79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F11D0" w:rsidRPr="00B77843" w:rsidTr="005F11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F11D0" w:rsidRPr="00B77843" w:rsidTr="005F11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504349.22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1307442.23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504351.50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1307472.91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504350.69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1307473.14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504303.61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1307481.61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504301.07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1307454.94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504349.22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1307442.23</w:t>
            </w:r>
          </w:p>
        </w:tc>
      </w:tr>
    </w:tbl>
    <w:p w:rsidR="0016343A" w:rsidRDefault="0016343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5F11D0" w:rsidRPr="00B77843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77 (ЗУ77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36:34:0348011:15 площадью 1230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 xml:space="preserve">по                       </w:t>
      </w:r>
      <w:r w:rsidRPr="005F11D0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gramStart"/>
      <w:r w:rsidRPr="005F11D0">
        <w:rPr>
          <w:rFonts w:eastAsia="Calibri"/>
          <w:kern w:val="0"/>
          <w:sz w:val="28"/>
          <w:szCs w:val="28"/>
          <w:lang w:eastAsia="ar-SA"/>
        </w:rPr>
        <w:t>Ясеневая</w:t>
      </w:r>
      <w:proofErr w:type="gramEnd"/>
      <w:r w:rsidRPr="005F11D0">
        <w:rPr>
          <w:rFonts w:eastAsia="Calibri"/>
          <w:kern w:val="0"/>
          <w:sz w:val="28"/>
          <w:szCs w:val="28"/>
          <w:lang w:eastAsia="ar-SA"/>
        </w:rPr>
        <w:t xml:space="preserve">, 10.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>кадастровый номер 36:34:0348011:15;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 xml:space="preserve">площадь 1000 кв. м;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CD412A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 300 кв. м (на основании подп.</w:t>
      </w:r>
      <w:r w:rsidRPr="005F11D0">
        <w:rPr>
          <w:rFonts w:eastAsia="Calibri"/>
          <w:kern w:val="0"/>
          <w:sz w:val="28"/>
          <w:szCs w:val="28"/>
          <w:lang w:eastAsia="ar-SA"/>
        </w:rPr>
        <w:t xml:space="preserve"> 2 п. </w:t>
      </w:r>
      <w:r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8F10D7" w:rsidRPr="008F10D7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>
        <w:rPr>
          <w:rFonts w:eastAsia="Calibri"/>
          <w:kern w:val="0"/>
          <w:sz w:val="28"/>
          <w:szCs w:val="28"/>
          <w:lang w:eastAsia="ar-SA"/>
        </w:rPr>
        <w:t>«О кадастровой деятельности»</w:t>
      </w:r>
      <w:r w:rsidRPr="005F11D0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80.</w:t>
      </w:r>
    </w:p>
    <w:p w:rsidR="005F11D0" w:rsidRPr="00B77843" w:rsidRDefault="005F11D0" w:rsidP="005F11D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80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F11D0" w:rsidRPr="00B77843" w:rsidTr="005F11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F11D0" w:rsidRPr="00B77843" w:rsidTr="005F11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504359.19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1307562.78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327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504361.01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1307587.70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504354.38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1307588.15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504339.91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1307589.26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504338.39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1307589.13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504310.83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1307590.80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504309.76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1307565.89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504336.50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1307564.87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504338.26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1307564.58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504350.78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1307563.77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504352.26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1307563.55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504354.79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1307563.35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504356.66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1307563.31</w:t>
            </w:r>
          </w:p>
        </w:tc>
      </w:tr>
      <w:tr w:rsidR="005F11D0" w:rsidRPr="00B77843" w:rsidTr="005F11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504359.19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DC6BDC" w:rsidRDefault="005F11D0" w:rsidP="005F11D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1307562.78</w:t>
            </w:r>
          </w:p>
        </w:tc>
      </w:tr>
    </w:tbl>
    <w:p w:rsidR="0016343A" w:rsidRDefault="0016343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5F11D0" w:rsidRPr="00B77843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78 (ЗУ78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36:34:0348011:19 площадью 1314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 xml:space="preserve">по                          </w:t>
      </w:r>
      <w:r w:rsidRPr="005F11D0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gramStart"/>
      <w:r w:rsidRPr="005F11D0">
        <w:rPr>
          <w:rFonts w:eastAsia="Calibri"/>
          <w:kern w:val="0"/>
          <w:sz w:val="28"/>
          <w:szCs w:val="28"/>
          <w:lang w:eastAsia="ar-SA"/>
        </w:rPr>
        <w:t>Ясеневая</w:t>
      </w:r>
      <w:proofErr w:type="gramEnd"/>
      <w:r w:rsidRPr="005F11D0">
        <w:rPr>
          <w:rFonts w:eastAsia="Calibri"/>
          <w:kern w:val="0"/>
          <w:sz w:val="28"/>
          <w:szCs w:val="28"/>
          <w:lang w:eastAsia="ar-SA"/>
        </w:rPr>
        <w:t xml:space="preserve">, 18.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>кадастровый номер 36:34:0348011:19;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 xml:space="preserve">площадь 1314 кв. м; </w:t>
      </w:r>
    </w:p>
    <w:p w:rsidR="005F11D0" w:rsidRP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5F11D0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5F11D0">
        <w:rPr>
          <w:rFonts w:eastAsia="Calibri"/>
          <w:kern w:val="0"/>
          <w:sz w:val="28"/>
          <w:szCs w:val="28"/>
          <w:lang w:eastAsia="ar-SA"/>
        </w:rPr>
        <w:t xml:space="preserve">Площадь земельного участка равна площади, указанной в ЕГРН. Границы образуемого земельного участка определены с учетом границ </w:t>
      </w:r>
      <w:r w:rsidRPr="005F11D0">
        <w:rPr>
          <w:rFonts w:eastAsia="Calibri"/>
          <w:kern w:val="0"/>
          <w:sz w:val="28"/>
          <w:szCs w:val="28"/>
          <w:lang w:eastAsia="ar-SA"/>
        </w:rPr>
        <w:lastRenderedPageBreak/>
        <w:t>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5F11D0" w:rsidRDefault="005F11D0" w:rsidP="005F11D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81.</w:t>
      </w:r>
    </w:p>
    <w:p w:rsidR="005F11D0" w:rsidRPr="00B77843" w:rsidRDefault="005F11D0" w:rsidP="005F11D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81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F11D0" w:rsidRPr="00B77843" w:rsidTr="005F11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F11D0" w:rsidRPr="00B77843" w:rsidTr="005F11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1D0" w:rsidRPr="00B77843" w:rsidRDefault="005F11D0" w:rsidP="005F11D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504318.21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1307690.57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504317.13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1307690.08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504316.41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1307690.12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504315.52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1307665.18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504316.50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1307665.11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504317.32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1307665.68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504330.82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1307665.66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504335.10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1307665.82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504347.57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1307665.45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504355.92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1307665.17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504360.13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1307665.12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504365.59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1307664.48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504367.62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1307691.61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504360.82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1307692.17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504318.21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1307690.57</w:t>
            </w:r>
          </w:p>
        </w:tc>
      </w:tr>
    </w:tbl>
    <w:p w:rsidR="0016343A" w:rsidRDefault="0016343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2209D3" w:rsidRPr="00B7784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79 (ЗУ79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209D3" w:rsidRPr="002209D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209D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36:34:0348011:22 площадью 1553 кв. м, расположенного под жилым домом по ул. </w:t>
      </w:r>
      <w:proofErr w:type="gramStart"/>
      <w:r w:rsidRPr="002209D3">
        <w:rPr>
          <w:rFonts w:eastAsia="Calibri"/>
          <w:kern w:val="0"/>
          <w:sz w:val="28"/>
          <w:szCs w:val="28"/>
          <w:lang w:eastAsia="ar-SA"/>
        </w:rPr>
        <w:t>Ясеневая</w:t>
      </w:r>
      <w:proofErr w:type="gramEnd"/>
      <w:r w:rsidRPr="002209D3">
        <w:rPr>
          <w:rFonts w:eastAsia="Calibri"/>
          <w:kern w:val="0"/>
          <w:sz w:val="28"/>
          <w:szCs w:val="28"/>
          <w:lang w:eastAsia="ar-SA"/>
        </w:rPr>
        <w:t xml:space="preserve">, 22. </w:t>
      </w:r>
    </w:p>
    <w:p w:rsidR="002209D3" w:rsidRPr="002209D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209D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2209D3" w:rsidRPr="002209D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209D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2209D3" w:rsidRPr="002209D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209D3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2209D3" w:rsidRPr="002209D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lastRenderedPageBreak/>
        <w:t xml:space="preserve">- </w:t>
      </w:r>
      <w:r w:rsidRPr="002209D3">
        <w:rPr>
          <w:rFonts w:eastAsia="Calibri"/>
          <w:kern w:val="0"/>
          <w:sz w:val="28"/>
          <w:szCs w:val="28"/>
          <w:lang w:eastAsia="ar-SA"/>
        </w:rPr>
        <w:t>кадастровый номер 36:34:0348011:22;</w:t>
      </w:r>
    </w:p>
    <w:p w:rsidR="002209D3" w:rsidRPr="002209D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2209D3">
        <w:rPr>
          <w:rFonts w:eastAsia="Calibri"/>
          <w:kern w:val="0"/>
          <w:sz w:val="28"/>
          <w:szCs w:val="28"/>
          <w:lang w:eastAsia="ar-SA"/>
        </w:rPr>
        <w:t xml:space="preserve">площадь 1583 кв. м; </w:t>
      </w:r>
    </w:p>
    <w:p w:rsidR="002209D3" w:rsidRPr="002209D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2209D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«</w:t>
      </w:r>
      <w:r w:rsidR="00DB1342">
        <w:rPr>
          <w:rFonts w:eastAsia="Calibri"/>
          <w:kern w:val="0"/>
          <w:sz w:val="28"/>
          <w:szCs w:val="28"/>
          <w:lang w:eastAsia="ar-SA"/>
        </w:rPr>
        <w:t>Д</w:t>
      </w:r>
      <w:r w:rsidRPr="002209D3">
        <w:rPr>
          <w:rFonts w:eastAsia="Calibri"/>
          <w:kern w:val="0"/>
          <w:sz w:val="28"/>
          <w:szCs w:val="28"/>
          <w:lang w:eastAsia="ar-SA"/>
        </w:rPr>
        <w:t>ля индивидуального жилищного строительства»;</w:t>
      </w:r>
    </w:p>
    <w:p w:rsidR="002209D3" w:rsidRPr="002209D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2209D3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2209D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209D3">
        <w:rPr>
          <w:rFonts w:eastAsia="Calibri"/>
          <w:kern w:val="0"/>
          <w:sz w:val="28"/>
          <w:szCs w:val="28"/>
          <w:lang w:eastAsia="ar-SA"/>
        </w:rPr>
        <w:t>Площадь земельного участка меньше площади, указанной в ЕГРН, не более чем н</w:t>
      </w:r>
      <w:r w:rsidR="00435196">
        <w:rPr>
          <w:rFonts w:eastAsia="Calibri"/>
          <w:kern w:val="0"/>
          <w:sz w:val="28"/>
          <w:szCs w:val="28"/>
          <w:lang w:eastAsia="ar-SA"/>
        </w:rPr>
        <w:t>а 10 процентов (на основании подп.</w:t>
      </w:r>
      <w:r w:rsidRPr="002209D3">
        <w:rPr>
          <w:rFonts w:eastAsia="Calibri"/>
          <w:kern w:val="0"/>
          <w:sz w:val="28"/>
          <w:szCs w:val="28"/>
          <w:lang w:eastAsia="ar-SA"/>
        </w:rPr>
        <w:t xml:space="preserve"> 1 п.</w:t>
      </w:r>
      <w:r w:rsidR="00435196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2209D3"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435196" w:rsidRPr="00435196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 w:rsidRPr="002209D3">
        <w:rPr>
          <w:rFonts w:eastAsia="Calibri"/>
          <w:kern w:val="0"/>
          <w:sz w:val="28"/>
          <w:szCs w:val="28"/>
          <w:lang w:eastAsia="ar-SA"/>
        </w:rPr>
        <w:t>«О кадастров</w:t>
      </w:r>
      <w:r>
        <w:rPr>
          <w:rFonts w:eastAsia="Calibri"/>
          <w:kern w:val="0"/>
          <w:sz w:val="28"/>
          <w:szCs w:val="28"/>
          <w:lang w:eastAsia="ar-SA"/>
        </w:rPr>
        <w:t>ой деятельности»</w:t>
      </w:r>
      <w:r w:rsidRPr="002209D3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2209D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82.</w:t>
      </w:r>
    </w:p>
    <w:p w:rsidR="002209D3" w:rsidRPr="00B77843" w:rsidRDefault="002209D3" w:rsidP="002209D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82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209D3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B77843" w:rsidRDefault="002209D3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B77843" w:rsidRDefault="002209D3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209D3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B77843" w:rsidRDefault="002209D3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B77843" w:rsidRDefault="002209D3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B77843" w:rsidRDefault="002209D3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504319.46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1307720.99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504319.14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1307717.68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504319.42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1307717.37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504330.28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1307717.45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504357.36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1307718.72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1307718.04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504372.11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1307747.83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504321.33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1307749.00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504320.65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1307746.38</w:t>
            </w:r>
          </w:p>
        </w:tc>
      </w:tr>
      <w:tr w:rsidR="002209D3" w:rsidRPr="00B77843" w:rsidTr="002209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504319.46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DC6BDC" w:rsidRDefault="002209D3" w:rsidP="002209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1307720.99</w:t>
            </w:r>
          </w:p>
        </w:tc>
      </w:tr>
    </w:tbl>
    <w:p w:rsidR="0016343A" w:rsidRDefault="0016343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2209D3" w:rsidRPr="00B7784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80 (ЗУ80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уточнить границы земельного участка 36:34:0348011:23 пл</w:t>
      </w:r>
      <w:r w:rsidR="008A2E2E">
        <w:rPr>
          <w:rFonts w:eastAsia="Calibri"/>
          <w:kern w:val="0"/>
          <w:sz w:val="28"/>
          <w:szCs w:val="28"/>
          <w:lang w:eastAsia="ar-SA"/>
        </w:rPr>
        <w:t>ощадью 1496 кв. м, расположенного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 под жилым домом по ул. </w:t>
      </w:r>
      <w:proofErr w:type="gramStart"/>
      <w:r w:rsidRPr="00D25202">
        <w:rPr>
          <w:rFonts w:eastAsia="Calibri"/>
          <w:kern w:val="0"/>
          <w:sz w:val="28"/>
          <w:szCs w:val="28"/>
          <w:lang w:eastAsia="ar-SA"/>
        </w:rPr>
        <w:t>Ясеневая</w:t>
      </w:r>
      <w:proofErr w:type="gramEnd"/>
      <w:r w:rsidRPr="00D25202">
        <w:rPr>
          <w:rFonts w:eastAsia="Calibri"/>
          <w:kern w:val="0"/>
          <w:sz w:val="28"/>
          <w:szCs w:val="28"/>
          <w:lang w:eastAsia="ar-SA"/>
        </w:rPr>
        <w:t xml:space="preserve">, 24.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25202">
        <w:rPr>
          <w:rFonts w:eastAsia="Calibri"/>
          <w:kern w:val="0"/>
          <w:sz w:val="28"/>
          <w:szCs w:val="28"/>
          <w:lang w:eastAsia="ar-SA"/>
        </w:rPr>
        <w:t>кадастровый номер 36:34:0348011:23;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площадь 1534 кв. м;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25202">
        <w:rPr>
          <w:rFonts w:eastAsia="Calibri"/>
          <w:kern w:val="0"/>
          <w:sz w:val="28"/>
          <w:szCs w:val="28"/>
          <w:lang w:eastAsia="ar-SA"/>
        </w:rPr>
        <w:t>в</w:t>
      </w:r>
      <w:r w:rsidR="00435196">
        <w:rPr>
          <w:rFonts w:eastAsia="Calibri"/>
          <w:kern w:val="0"/>
          <w:sz w:val="28"/>
          <w:szCs w:val="28"/>
          <w:lang w:eastAsia="ar-SA"/>
        </w:rPr>
        <w:t>ид разрешенного использования «Д</w:t>
      </w:r>
      <w:r w:rsidRPr="00D25202">
        <w:rPr>
          <w:rFonts w:eastAsia="Calibri"/>
          <w:kern w:val="0"/>
          <w:sz w:val="28"/>
          <w:szCs w:val="28"/>
          <w:lang w:eastAsia="ar-SA"/>
        </w:rPr>
        <w:t>ля индивидуального жилищного строительства»;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25202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2209D3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>Площадь земельного участка меньше площади, указанной в ЕГРН, не более чем н</w:t>
      </w:r>
      <w:r w:rsidR="00435196">
        <w:rPr>
          <w:rFonts w:eastAsia="Calibri"/>
          <w:kern w:val="0"/>
          <w:sz w:val="28"/>
          <w:szCs w:val="28"/>
          <w:lang w:eastAsia="ar-SA"/>
        </w:rPr>
        <w:t>а 10 процентов (на основании подп.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 1 п.</w:t>
      </w:r>
      <w:r w:rsidR="00435196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435196" w:rsidRPr="00435196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 w:rsidRPr="00D25202">
        <w:rPr>
          <w:rFonts w:eastAsia="Calibri"/>
          <w:kern w:val="0"/>
          <w:sz w:val="28"/>
          <w:szCs w:val="28"/>
          <w:lang w:eastAsia="ar-SA"/>
        </w:rPr>
        <w:t>«О кадастров</w:t>
      </w:r>
      <w:r>
        <w:rPr>
          <w:rFonts w:eastAsia="Calibri"/>
          <w:kern w:val="0"/>
          <w:sz w:val="28"/>
          <w:szCs w:val="28"/>
          <w:lang w:eastAsia="ar-SA"/>
        </w:rPr>
        <w:t>ой деятельности»</w:t>
      </w:r>
      <w:r w:rsidRPr="00D25202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естественных границ земельного участка, устанавливаемых красных линий.</w:t>
      </w:r>
    </w:p>
    <w:p w:rsidR="002209D3" w:rsidRDefault="002209D3" w:rsidP="002209D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83.</w:t>
      </w:r>
    </w:p>
    <w:p w:rsidR="002209D3" w:rsidRPr="00B77843" w:rsidRDefault="002209D3" w:rsidP="002209D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83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209D3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B77843" w:rsidRDefault="002209D3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B77843" w:rsidRDefault="002209D3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209D3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B77843" w:rsidRDefault="002209D3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B77843" w:rsidRDefault="002209D3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9D3" w:rsidRPr="00B77843" w:rsidRDefault="002209D3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504321.33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1307749.00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504372.11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1307747.83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504373.94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1307777.38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504354.40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1307777.59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504351.70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1307777.55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504347.79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1307777.18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504345.13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1307776.85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504319.16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1307775.12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504321.33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1307749.00</w:t>
            </w:r>
          </w:p>
        </w:tc>
      </w:tr>
    </w:tbl>
    <w:p w:rsidR="00D25202" w:rsidRPr="00B77843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81 (ЗУ81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36:34:0348011:14 площадью 1300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 xml:space="preserve">по                             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gramStart"/>
      <w:r w:rsidRPr="00D25202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D25202">
        <w:rPr>
          <w:rFonts w:eastAsia="Calibri"/>
          <w:kern w:val="0"/>
          <w:sz w:val="28"/>
          <w:szCs w:val="28"/>
          <w:lang w:eastAsia="ar-SA"/>
        </w:rPr>
        <w:t xml:space="preserve">, 8.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25202">
        <w:rPr>
          <w:rFonts w:eastAsia="Calibri"/>
          <w:kern w:val="0"/>
          <w:sz w:val="28"/>
          <w:szCs w:val="28"/>
          <w:lang w:eastAsia="ar-SA"/>
        </w:rPr>
        <w:t>кадастровый номер 36:34:0348011:14;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площадь 1000 кв. м;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25202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435196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 300 кв. м (на основании п. </w:t>
      </w:r>
      <w:r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435196" w:rsidRPr="00435196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>
        <w:rPr>
          <w:rFonts w:eastAsia="Calibri"/>
          <w:kern w:val="0"/>
          <w:sz w:val="28"/>
          <w:szCs w:val="28"/>
          <w:lang w:eastAsia="ar-SA"/>
        </w:rPr>
        <w:t>«</w:t>
      </w:r>
      <w:r w:rsidRPr="00D25202">
        <w:rPr>
          <w:rFonts w:eastAsia="Calibri"/>
          <w:kern w:val="0"/>
          <w:sz w:val="28"/>
          <w:szCs w:val="28"/>
          <w:lang w:eastAsia="ar-SA"/>
        </w:rPr>
        <w:t>О</w:t>
      </w:r>
      <w:r>
        <w:rPr>
          <w:rFonts w:eastAsia="Calibri"/>
          <w:kern w:val="0"/>
          <w:sz w:val="28"/>
          <w:szCs w:val="28"/>
          <w:lang w:eastAsia="ar-SA"/>
        </w:rPr>
        <w:t xml:space="preserve"> кадастровой деятельности»</w:t>
      </w:r>
      <w:r w:rsidRPr="00D25202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84.</w:t>
      </w:r>
    </w:p>
    <w:p w:rsidR="00D25202" w:rsidRPr="00B77843" w:rsidRDefault="00D25202" w:rsidP="00D2520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84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25202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25202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</w:t>
            </w:r>
            <w:r>
              <w:rPr>
                <w:color w:val="000000"/>
                <w:sz w:val="22"/>
                <w:szCs w:val="22"/>
              </w:rPr>
              <w:t>49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</w:t>
            </w:r>
            <w:r>
              <w:rPr>
                <w:color w:val="000000"/>
                <w:sz w:val="22"/>
                <w:szCs w:val="22"/>
              </w:rPr>
              <w:t>9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39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504248.03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1307543.72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504285.24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1307541.98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372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</w:t>
            </w:r>
            <w:r>
              <w:rPr>
                <w:color w:val="000000"/>
                <w:sz w:val="22"/>
                <w:szCs w:val="22"/>
              </w:rPr>
              <w:t>8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1307541.</w:t>
            </w:r>
            <w:r>
              <w:rPr>
                <w:color w:val="000000"/>
                <w:sz w:val="22"/>
                <w:szCs w:val="22"/>
              </w:rPr>
              <w:t>2</w:t>
            </w:r>
            <w:r w:rsidRPr="00DC6BDC">
              <w:rPr>
                <w:color w:val="000000"/>
                <w:sz w:val="22"/>
                <w:szCs w:val="22"/>
              </w:rPr>
              <w:t>9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504300.41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1307566.44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504295.60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1307566.70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504270.90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1307568.29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</w:t>
            </w:r>
            <w:r>
              <w:rPr>
                <w:color w:val="000000"/>
                <w:sz w:val="22"/>
                <w:szCs w:val="22"/>
              </w:rPr>
              <w:t>49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</w:t>
            </w:r>
            <w:r>
              <w:rPr>
                <w:color w:val="000000"/>
                <w:sz w:val="22"/>
                <w:szCs w:val="22"/>
              </w:rPr>
              <w:t>9</w:t>
            </w:r>
            <w:r w:rsidRPr="00DC6BD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39</w:t>
            </w:r>
          </w:p>
        </w:tc>
      </w:tr>
    </w:tbl>
    <w:p w:rsidR="00166DFD" w:rsidRDefault="00166DF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25202" w:rsidRPr="00B77843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82 (ЗУ82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площадью 2100 кв. м, занимаемый детским садом №</w:t>
      </w:r>
      <w:r w:rsidR="00ED35A2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1 по ул. </w:t>
      </w:r>
      <w:proofErr w:type="gramStart"/>
      <w:r w:rsidRPr="00D25202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D25202">
        <w:rPr>
          <w:rFonts w:eastAsia="Calibri"/>
          <w:kern w:val="0"/>
          <w:sz w:val="28"/>
          <w:szCs w:val="28"/>
          <w:lang w:eastAsia="ar-SA"/>
        </w:rPr>
        <w:t xml:space="preserve">, 11.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«3.5.1. Дошкольное, начальное и среднее общее образование».</w:t>
      </w:r>
    </w:p>
    <w:p w:rsid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>Границы образуемог</w:t>
      </w:r>
      <w:r w:rsidR="00ED35A2">
        <w:rPr>
          <w:rFonts w:eastAsia="Calibri"/>
          <w:kern w:val="0"/>
          <w:sz w:val="28"/>
          <w:szCs w:val="28"/>
          <w:lang w:eastAsia="ar-SA"/>
        </w:rPr>
        <w:t>о земельного участка определены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 в соответствии с границами территориальной зоны особого регламента специализированной </w:t>
      </w:r>
      <w:r w:rsidR="00ED35A2">
        <w:rPr>
          <w:rFonts w:eastAsia="Calibri"/>
          <w:kern w:val="0"/>
          <w:sz w:val="28"/>
          <w:szCs w:val="28"/>
          <w:lang w:eastAsia="ar-SA"/>
        </w:rPr>
        <w:t>общественно-деловой застройки (т</w:t>
      </w:r>
      <w:r w:rsidRPr="00D25202">
        <w:rPr>
          <w:rFonts w:eastAsia="Calibri"/>
          <w:kern w:val="0"/>
          <w:sz w:val="28"/>
          <w:szCs w:val="28"/>
          <w:lang w:eastAsia="ar-SA"/>
        </w:rPr>
        <w:t>ерриториальная зона размещения внутриквартальной социальной инфраструкту</w:t>
      </w:r>
      <w:r w:rsidR="00ED35A2">
        <w:rPr>
          <w:rFonts w:eastAsia="Calibri"/>
          <w:kern w:val="0"/>
          <w:sz w:val="28"/>
          <w:szCs w:val="28"/>
          <w:lang w:eastAsia="ar-SA"/>
        </w:rPr>
        <w:t>ры), индекс ОД</w:t>
      </w:r>
      <w:proofErr w:type="gramStart"/>
      <w:r w:rsidR="00ED35A2">
        <w:rPr>
          <w:rFonts w:eastAsia="Calibri"/>
          <w:kern w:val="0"/>
          <w:sz w:val="28"/>
          <w:szCs w:val="28"/>
          <w:lang w:eastAsia="ar-SA"/>
        </w:rPr>
        <w:t>С(</w:t>
      </w:r>
      <w:proofErr w:type="gramEnd"/>
      <w:r w:rsidR="00ED35A2">
        <w:rPr>
          <w:rFonts w:eastAsia="Calibri"/>
          <w:kern w:val="0"/>
          <w:sz w:val="28"/>
          <w:szCs w:val="28"/>
          <w:lang w:eastAsia="ar-SA"/>
        </w:rPr>
        <w:t xml:space="preserve">о), </w:t>
      </w:r>
      <w:proofErr w:type="spellStart"/>
      <w:r w:rsidR="00ED35A2">
        <w:rPr>
          <w:rFonts w:eastAsia="Calibri"/>
          <w:kern w:val="0"/>
          <w:sz w:val="28"/>
          <w:szCs w:val="28"/>
          <w:lang w:eastAsia="ar-SA"/>
        </w:rPr>
        <w:t>подзона</w:t>
      </w:r>
      <w:proofErr w:type="spellEnd"/>
      <w:r w:rsidR="00ED35A2">
        <w:rPr>
          <w:rFonts w:eastAsia="Calibri"/>
          <w:kern w:val="0"/>
          <w:sz w:val="28"/>
          <w:szCs w:val="28"/>
          <w:lang w:eastAsia="ar-SA"/>
        </w:rPr>
        <w:t xml:space="preserve"> 193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, координаты которой содержатся </w:t>
      </w:r>
      <w:r w:rsidR="00ED35A2">
        <w:rPr>
          <w:rFonts w:eastAsia="Calibri"/>
          <w:kern w:val="0"/>
          <w:sz w:val="28"/>
          <w:szCs w:val="28"/>
          <w:lang w:eastAsia="ar-SA"/>
        </w:rPr>
        <w:t>в Правилах землепользования и застройки</w:t>
      </w:r>
      <w:r w:rsidRPr="00D25202">
        <w:rPr>
          <w:rFonts w:eastAsia="Calibri"/>
          <w:kern w:val="0"/>
          <w:sz w:val="28"/>
          <w:szCs w:val="28"/>
          <w:lang w:eastAsia="ar-SA"/>
        </w:rPr>
        <w:t>.</w:t>
      </w:r>
    </w:p>
    <w:p w:rsid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85.</w:t>
      </w:r>
    </w:p>
    <w:p w:rsidR="00D25202" w:rsidRPr="00B77843" w:rsidRDefault="00D25202" w:rsidP="00D2520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85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25202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25202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504371.40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1307884.56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504303.22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1307844.17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504315.53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1307822.05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504354.63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1307843.44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504384.16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1307859.48</w:t>
            </w:r>
          </w:p>
        </w:tc>
      </w:tr>
      <w:tr w:rsidR="00D25202" w:rsidRPr="00B77843" w:rsidTr="00D2520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504371.40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DC6BDC" w:rsidRDefault="00D25202" w:rsidP="00D2520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1307884.56</w:t>
            </w:r>
          </w:p>
        </w:tc>
      </w:tr>
    </w:tbl>
    <w:p w:rsidR="00435196" w:rsidRDefault="00435196" w:rsidP="00D2520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35196" w:rsidRDefault="00435196" w:rsidP="00D2520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25202" w:rsidRPr="00B77843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83 (ЗУ83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36:34:0348011:4 площадью 1478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 xml:space="preserve">по                          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gramStart"/>
      <w:r w:rsidRPr="00D25202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D25202">
        <w:rPr>
          <w:rFonts w:eastAsia="Calibri"/>
          <w:kern w:val="0"/>
          <w:sz w:val="28"/>
          <w:szCs w:val="28"/>
          <w:lang w:eastAsia="ar-SA"/>
        </w:rPr>
        <w:t xml:space="preserve">, 12.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25202">
        <w:rPr>
          <w:rFonts w:eastAsia="Calibri"/>
          <w:kern w:val="0"/>
          <w:sz w:val="28"/>
          <w:szCs w:val="28"/>
          <w:lang w:eastAsia="ar-SA"/>
        </w:rPr>
        <w:t>кадастровый номер 36:34:0348011:4;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площадь 1492 кв. м; </w:t>
      </w:r>
    </w:p>
    <w:p w:rsidR="00D25202" w:rsidRP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D25202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25202">
        <w:rPr>
          <w:rFonts w:eastAsia="Calibri"/>
          <w:kern w:val="0"/>
          <w:sz w:val="28"/>
          <w:szCs w:val="28"/>
          <w:lang w:eastAsia="ar-SA"/>
        </w:rPr>
        <w:t>Площадь земельного участка меньше площади, указанной в ЕГРН, не более чем н</w:t>
      </w:r>
      <w:r w:rsidR="00435196">
        <w:rPr>
          <w:rFonts w:eastAsia="Calibri"/>
          <w:kern w:val="0"/>
          <w:sz w:val="28"/>
          <w:szCs w:val="28"/>
          <w:lang w:eastAsia="ar-SA"/>
        </w:rPr>
        <w:t>а 10 процентов (на основании подп.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 1 п.</w:t>
      </w:r>
      <w:r w:rsidR="00435196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D25202"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435196" w:rsidRPr="00435196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 w:rsidRPr="00D25202">
        <w:rPr>
          <w:rFonts w:eastAsia="Calibri"/>
          <w:kern w:val="0"/>
          <w:sz w:val="28"/>
          <w:szCs w:val="28"/>
          <w:lang w:eastAsia="ar-SA"/>
        </w:rPr>
        <w:t>«О кадастров</w:t>
      </w:r>
      <w:r>
        <w:rPr>
          <w:rFonts w:eastAsia="Calibri"/>
          <w:kern w:val="0"/>
          <w:sz w:val="28"/>
          <w:szCs w:val="28"/>
          <w:lang w:eastAsia="ar-SA"/>
        </w:rPr>
        <w:t>ой деятельности»</w:t>
      </w:r>
      <w:r w:rsidRPr="00D25202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D25202" w:rsidRDefault="00D25202" w:rsidP="00D2520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86.</w:t>
      </w:r>
    </w:p>
    <w:p w:rsidR="00D25202" w:rsidRPr="00B77843" w:rsidRDefault="00D25202" w:rsidP="00D2520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86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25202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25202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202" w:rsidRPr="00B77843" w:rsidRDefault="00D25202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504251.14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1307594.34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504310.83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1307590.80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504312.39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1307615.42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380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504252.89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1307619.13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504251.14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1307594.34</w:t>
            </w:r>
          </w:p>
        </w:tc>
      </w:tr>
    </w:tbl>
    <w:p w:rsidR="00166DFD" w:rsidRDefault="00166DF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D44F8" w:rsidRPr="00B77843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84 (ЗУ84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D44F8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36:34:0348011:5 площадью 1489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 xml:space="preserve">по                             </w:t>
      </w:r>
      <w:r w:rsidRPr="007D44F8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gramStart"/>
      <w:r w:rsidRPr="007D44F8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7D44F8">
        <w:rPr>
          <w:rFonts w:eastAsia="Calibri"/>
          <w:kern w:val="0"/>
          <w:sz w:val="28"/>
          <w:szCs w:val="28"/>
          <w:lang w:eastAsia="ar-SA"/>
        </w:rPr>
        <w:t xml:space="preserve">, 14. 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D44F8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D44F8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D44F8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D44F8">
        <w:rPr>
          <w:rFonts w:eastAsia="Calibri"/>
          <w:kern w:val="0"/>
          <w:sz w:val="28"/>
          <w:szCs w:val="28"/>
          <w:lang w:eastAsia="ar-SA"/>
        </w:rPr>
        <w:t>кадастровый номер 36:34:0348011:5;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D44F8">
        <w:rPr>
          <w:rFonts w:eastAsia="Calibri"/>
          <w:kern w:val="0"/>
          <w:sz w:val="28"/>
          <w:szCs w:val="28"/>
          <w:lang w:eastAsia="ar-SA"/>
        </w:rPr>
        <w:t xml:space="preserve">площадь 1461 кв. м; 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D44F8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D44F8">
        <w:rPr>
          <w:rFonts w:eastAsia="Calibri"/>
          <w:kern w:val="0"/>
          <w:sz w:val="28"/>
          <w:szCs w:val="28"/>
          <w:lang w:eastAsia="ar-SA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градост</w:t>
      </w:r>
      <w:r w:rsidR="00435196">
        <w:rPr>
          <w:rFonts w:eastAsia="Calibri"/>
          <w:kern w:val="0"/>
          <w:sz w:val="28"/>
          <w:szCs w:val="28"/>
          <w:lang w:eastAsia="ar-SA"/>
        </w:rPr>
        <w:t>роительными регламентами  ̶ 300 кв. м (на основании подп.</w:t>
      </w:r>
      <w:r w:rsidRPr="007D44F8">
        <w:rPr>
          <w:rFonts w:eastAsia="Calibri"/>
          <w:kern w:val="0"/>
          <w:sz w:val="28"/>
          <w:szCs w:val="28"/>
          <w:lang w:eastAsia="ar-SA"/>
        </w:rPr>
        <w:t xml:space="preserve"> 2 п. 3 ст. 42.8 Федерального зако</w:t>
      </w:r>
      <w:r>
        <w:rPr>
          <w:rFonts w:eastAsia="Calibri"/>
          <w:kern w:val="0"/>
          <w:sz w:val="28"/>
          <w:szCs w:val="28"/>
          <w:lang w:eastAsia="ar-SA"/>
        </w:rPr>
        <w:t xml:space="preserve">на </w:t>
      </w:r>
      <w:r w:rsidR="00435196" w:rsidRPr="00435196">
        <w:rPr>
          <w:rFonts w:eastAsia="Calibri"/>
          <w:kern w:val="0"/>
          <w:sz w:val="28"/>
          <w:szCs w:val="28"/>
          <w:lang w:eastAsia="ar-SA"/>
        </w:rPr>
        <w:t xml:space="preserve"> от 24.07.2007 № 221-ФЗ </w:t>
      </w:r>
      <w:r>
        <w:rPr>
          <w:rFonts w:eastAsia="Calibri"/>
          <w:kern w:val="0"/>
          <w:sz w:val="28"/>
          <w:szCs w:val="28"/>
          <w:lang w:eastAsia="ar-SA"/>
        </w:rPr>
        <w:t>«О кадастровой деятельности</w:t>
      </w:r>
      <w:r w:rsidRPr="007D44F8">
        <w:rPr>
          <w:rFonts w:eastAsia="Calibri"/>
          <w:kern w:val="0"/>
          <w:sz w:val="28"/>
          <w:szCs w:val="28"/>
          <w:lang w:eastAsia="ar-SA"/>
        </w:rPr>
        <w:t>).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87.</w:t>
      </w:r>
    </w:p>
    <w:p w:rsidR="007D44F8" w:rsidRPr="00B77843" w:rsidRDefault="007D44F8" w:rsidP="007D44F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87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D44F8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D44F8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504312.39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1307615.42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504314.20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1307640.13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504292.29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1307641.80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504279.06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1307642.72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504255.55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1307644.53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504252.89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1307619.13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504312.39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1307615.42</w:t>
            </w:r>
          </w:p>
        </w:tc>
      </w:tr>
    </w:tbl>
    <w:p w:rsidR="00166DFD" w:rsidRDefault="00166DF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D44F8" w:rsidRPr="00B77843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85 (ЗУ85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D44F8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уточнить границы земельного участка 36:34:0348011:7 площадью 1300 кв. м, расположенного </w:t>
      </w:r>
      <w:r>
        <w:rPr>
          <w:rFonts w:eastAsia="Calibri"/>
          <w:kern w:val="0"/>
          <w:sz w:val="28"/>
          <w:szCs w:val="28"/>
          <w:lang w:eastAsia="ar-SA"/>
        </w:rPr>
        <w:t xml:space="preserve">по                           </w:t>
      </w:r>
      <w:r w:rsidRPr="007D44F8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gramStart"/>
      <w:r w:rsidRPr="007D44F8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7D44F8">
        <w:rPr>
          <w:rFonts w:eastAsia="Calibri"/>
          <w:kern w:val="0"/>
          <w:sz w:val="28"/>
          <w:szCs w:val="28"/>
          <w:lang w:eastAsia="ar-SA"/>
        </w:rPr>
        <w:t xml:space="preserve">, 18. 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D44F8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D44F8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D44F8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D44F8">
        <w:rPr>
          <w:rFonts w:eastAsia="Calibri"/>
          <w:kern w:val="0"/>
          <w:sz w:val="28"/>
          <w:szCs w:val="28"/>
          <w:lang w:eastAsia="ar-SA"/>
        </w:rPr>
        <w:t>кадастровый номер 36:34:0348011:7;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D44F8">
        <w:rPr>
          <w:rFonts w:eastAsia="Calibri"/>
          <w:kern w:val="0"/>
          <w:sz w:val="28"/>
          <w:szCs w:val="28"/>
          <w:lang w:eastAsia="ar-SA"/>
        </w:rPr>
        <w:t xml:space="preserve">площадь 1000 кв. м; </w:t>
      </w:r>
    </w:p>
    <w:p w:rsidR="007D44F8" w:rsidRP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D44F8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D44F8">
        <w:rPr>
          <w:rFonts w:eastAsia="Calibri"/>
          <w:kern w:val="0"/>
          <w:sz w:val="28"/>
          <w:szCs w:val="28"/>
          <w:lang w:eastAsia="ar-SA"/>
        </w:rPr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градостро</w:t>
      </w:r>
      <w:r w:rsidR="00435196">
        <w:rPr>
          <w:rFonts w:eastAsia="Calibri"/>
          <w:kern w:val="0"/>
          <w:sz w:val="28"/>
          <w:szCs w:val="28"/>
          <w:lang w:eastAsia="ar-SA"/>
        </w:rPr>
        <w:t>ительными регламентами  ̶</w:t>
      </w:r>
      <w:r w:rsidRPr="007D44F8">
        <w:rPr>
          <w:rFonts w:eastAsia="Calibri"/>
          <w:kern w:val="0"/>
          <w:sz w:val="28"/>
          <w:szCs w:val="28"/>
          <w:lang w:eastAsia="ar-SA"/>
        </w:rPr>
        <w:t xml:space="preserve"> 300 кв. м (на основании п. </w:t>
      </w:r>
      <w:r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435196" w:rsidRPr="00435196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>
        <w:rPr>
          <w:rFonts w:eastAsia="Calibri"/>
          <w:kern w:val="0"/>
          <w:sz w:val="28"/>
          <w:szCs w:val="28"/>
          <w:lang w:eastAsia="ar-SA"/>
        </w:rPr>
        <w:t>«О кадастровой деятельности»</w:t>
      </w:r>
      <w:r w:rsidRPr="007D44F8">
        <w:rPr>
          <w:rFonts w:eastAsia="Calibri"/>
          <w:kern w:val="0"/>
          <w:sz w:val="28"/>
          <w:szCs w:val="28"/>
          <w:lang w:eastAsia="ar-SA"/>
        </w:rPr>
        <w:t xml:space="preserve">). Границы образуемого земельного участка определены с </w:t>
      </w:r>
      <w:r w:rsidRPr="007D44F8">
        <w:rPr>
          <w:rFonts w:eastAsia="Calibri"/>
          <w:kern w:val="0"/>
          <w:sz w:val="28"/>
          <w:szCs w:val="28"/>
          <w:lang w:eastAsia="ar-SA"/>
        </w:rPr>
        <w:lastRenderedPageBreak/>
        <w:t>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88.</w:t>
      </w:r>
    </w:p>
    <w:p w:rsidR="007D44F8" w:rsidRPr="00B77843" w:rsidRDefault="007D44F8" w:rsidP="007D44F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88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D44F8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D44F8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504262.77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1307669.05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504305.30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1307665.93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504315.52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1307665.18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504316.41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1307690.12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1307693.30</w:t>
            </w:r>
          </w:p>
        </w:tc>
      </w:tr>
      <w:tr w:rsidR="007D44F8" w:rsidRPr="00B77843" w:rsidTr="007D44F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504262.77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DC6BDC" w:rsidRDefault="007D44F8" w:rsidP="007D44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1307669.05</w:t>
            </w:r>
          </w:p>
        </w:tc>
      </w:tr>
    </w:tbl>
    <w:p w:rsidR="00166DFD" w:rsidRDefault="00166DF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D44F8" w:rsidRPr="00B77843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86 (ЗУ86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>Проектом межевания предлаг</w:t>
      </w:r>
      <w:r w:rsidR="00435196">
        <w:rPr>
          <w:rFonts w:eastAsia="Calibri"/>
          <w:kern w:val="0"/>
          <w:sz w:val="28"/>
          <w:szCs w:val="28"/>
          <w:lang w:eastAsia="ar-SA"/>
        </w:rPr>
        <w:t>ается уточнить границы земельного участка</w:t>
      </w:r>
      <w:r w:rsidRPr="007A1FA0">
        <w:rPr>
          <w:rFonts w:eastAsia="Calibri"/>
          <w:kern w:val="0"/>
          <w:sz w:val="28"/>
          <w:szCs w:val="28"/>
          <w:lang w:eastAsia="ar-SA"/>
        </w:rPr>
        <w:t xml:space="preserve"> пл</w:t>
      </w:r>
      <w:r w:rsidR="00435196">
        <w:rPr>
          <w:rFonts w:eastAsia="Calibri"/>
          <w:kern w:val="0"/>
          <w:sz w:val="28"/>
          <w:szCs w:val="28"/>
          <w:lang w:eastAsia="ar-SA"/>
        </w:rPr>
        <w:t>ощадью 1657 кв. м, расположенного</w:t>
      </w:r>
      <w:r w:rsidRPr="007A1FA0">
        <w:rPr>
          <w:rFonts w:eastAsia="Calibri"/>
          <w:kern w:val="0"/>
          <w:sz w:val="28"/>
          <w:szCs w:val="28"/>
          <w:lang w:eastAsia="ar-SA"/>
        </w:rPr>
        <w:t xml:space="preserve"> под блокированным жилым домом по ул. </w:t>
      </w:r>
      <w:proofErr w:type="gramStart"/>
      <w:r w:rsidRPr="007A1FA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7A1FA0">
        <w:rPr>
          <w:rFonts w:eastAsia="Calibri"/>
          <w:kern w:val="0"/>
          <w:sz w:val="28"/>
          <w:szCs w:val="28"/>
          <w:lang w:eastAsia="ar-SA"/>
        </w:rPr>
        <w:t xml:space="preserve">, 20.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 ранее учтенном земельном участке: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A1FA0">
        <w:rPr>
          <w:rFonts w:eastAsia="Calibri"/>
          <w:kern w:val="0"/>
          <w:sz w:val="28"/>
          <w:szCs w:val="28"/>
          <w:lang w:eastAsia="ar-SA"/>
        </w:rPr>
        <w:t>кадастровый номер 36:34:0348011:9;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A1FA0">
        <w:rPr>
          <w:rFonts w:eastAsia="Calibri"/>
          <w:kern w:val="0"/>
          <w:sz w:val="28"/>
          <w:szCs w:val="28"/>
          <w:lang w:eastAsia="ar-SA"/>
        </w:rPr>
        <w:t xml:space="preserve">площадь 1632 кв. м;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A1FA0">
        <w:rPr>
          <w:rFonts w:eastAsia="Calibri"/>
          <w:kern w:val="0"/>
          <w:sz w:val="28"/>
          <w:szCs w:val="28"/>
          <w:lang w:eastAsia="ar-SA"/>
        </w:rPr>
        <w:t>в</w:t>
      </w:r>
      <w:r w:rsidR="00435196">
        <w:rPr>
          <w:rFonts w:eastAsia="Calibri"/>
          <w:kern w:val="0"/>
          <w:sz w:val="28"/>
          <w:szCs w:val="28"/>
          <w:lang w:eastAsia="ar-SA"/>
        </w:rPr>
        <w:t>ид разрешенного использования «Д</w:t>
      </w:r>
      <w:r w:rsidRPr="007A1FA0">
        <w:rPr>
          <w:rFonts w:eastAsia="Calibri"/>
          <w:kern w:val="0"/>
          <w:sz w:val="28"/>
          <w:szCs w:val="28"/>
          <w:lang w:eastAsia="ar-SA"/>
        </w:rPr>
        <w:t>ля индивидуального жилищного строительства»;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7A1FA0">
        <w:rPr>
          <w:rFonts w:eastAsia="Calibri"/>
          <w:kern w:val="0"/>
          <w:sz w:val="28"/>
          <w:szCs w:val="28"/>
          <w:lang w:eastAsia="ar-SA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7D44F8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lastRenderedPageBreak/>
        <w:t>Площадь земельного участка больше площади, указанной в ЕГРН, на величину предельного минимального размера земельного участка в соответствии с г</w:t>
      </w:r>
      <w:r w:rsidR="00435196">
        <w:rPr>
          <w:rFonts w:eastAsia="Calibri"/>
          <w:kern w:val="0"/>
          <w:sz w:val="28"/>
          <w:szCs w:val="28"/>
          <w:lang w:eastAsia="ar-SA"/>
        </w:rPr>
        <w:t>радостроительными регламентами  ̶</w:t>
      </w:r>
      <w:r w:rsidRPr="007A1FA0">
        <w:rPr>
          <w:rFonts w:eastAsia="Calibri"/>
          <w:kern w:val="0"/>
          <w:sz w:val="28"/>
          <w:szCs w:val="28"/>
          <w:lang w:eastAsia="ar-SA"/>
        </w:rPr>
        <w:t xml:space="preserve"> 300 кв. м (на основании п. </w:t>
      </w:r>
      <w:r>
        <w:rPr>
          <w:rFonts w:eastAsia="Calibri"/>
          <w:kern w:val="0"/>
          <w:sz w:val="28"/>
          <w:szCs w:val="28"/>
          <w:lang w:eastAsia="ar-SA"/>
        </w:rPr>
        <w:t xml:space="preserve">3 ст. 42.8 Федерального закона </w:t>
      </w:r>
      <w:r w:rsidR="00435196" w:rsidRPr="00435196">
        <w:rPr>
          <w:rFonts w:eastAsia="Calibri"/>
          <w:kern w:val="0"/>
          <w:sz w:val="28"/>
          <w:szCs w:val="28"/>
          <w:lang w:eastAsia="ar-SA"/>
        </w:rPr>
        <w:t xml:space="preserve">от 24.07.2007 № 221-ФЗ </w:t>
      </w:r>
      <w:r>
        <w:rPr>
          <w:rFonts w:eastAsia="Calibri"/>
          <w:kern w:val="0"/>
          <w:sz w:val="28"/>
          <w:szCs w:val="28"/>
          <w:lang w:eastAsia="ar-SA"/>
        </w:rPr>
        <w:t>«</w:t>
      </w:r>
      <w:r w:rsidRPr="007A1FA0">
        <w:rPr>
          <w:rFonts w:eastAsia="Calibri"/>
          <w:kern w:val="0"/>
          <w:sz w:val="28"/>
          <w:szCs w:val="28"/>
          <w:lang w:eastAsia="ar-SA"/>
        </w:rPr>
        <w:t>О кадастровой деятельн</w:t>
      </w:r>
      <w:r>
        <w:rPr>
          <w:rFonts w:eastAsia="Calibri"/>
          <w:kern w:val="0"/>
          <w:sz w:val="28"/>
          <w:szCs w:val="28"/>
          <w:lang w:eastAsia="ar-SA"/>
        </w:rPr>
        <w:t>ости»</w:t>
      </w:r>
      <w:r w:rsidR="00435196">
        <w:rPr>
          <w:rFonts w:eastAsia="Calibri"/>
          <w:kern w:val="0"/>
          <w:sz w:val="28"/>
          <w:szCs w:val="28"/>
          <w:lang w:eastAsia="ar-SA"/>
        </w:rPr>
        <w:t>)</w:t>
      </w:r>
      <w:r w:rsidRPr="007A1FA0">
        <w:rPr>
          <w:rFonts w:eastAsia="Calibri"/>
          <w:kern w:val="0"/>
          <w:sz w:val="28"/>
          <w:szCs w:val="28"/>
          <w:lang w:eastAsia="ar-SA"/>
        </w:rPr>
        <w:t>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7D44F8" w:rsidRDefault="007D44F8" w:rsidP="007D44F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89.</w:t>
      </w:r>
    </w:p>
    <w:p w:rsidR="007D44F8" w:rsidRPr="00B77843" w:rsidRDefault="007D44F8" w:rsidP="007D44F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89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D44F8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D44F8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4F8" w:rsidRPr="00B77843" w:rsidRDefault="007D44F8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504319.42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1307717.37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504319.14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1307717.68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504307.35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1307718.24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504280.47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1307719.22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504258.30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1307720.27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504257.78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1307706.86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504257.26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1307693.69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504317.13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1307690.08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504318.21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1307690.57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504319.42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1307717.37</w:t>
            </w:r>
          </w:p>
        </w:tc>
      </w:tr>
    </w:tbl>
    <w:p w:rsidR="007D44F8" w:rsidRDefault="007D44F8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A1FA0" w:rsidRPr="00B77843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87 (ЗУ87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772 кв. м, расположенный по ул. </w:t>
      </w:r>
      <w:proofErr w:type="gramStart"/>
      <w:r w:rsidRPr="007A1FA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7A1FA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lastRenderedPageBreak/>
        <w:t>Границы образуемого земельного участка определены с учетом смежных земельных участков, стоящих на кадастровом учете, и требований, установленных градостроительным регламентом.</w:t>
      </w:r>
    </w:p>
    <w:p w:rsid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90.</w:t>
      </w:r>
    </w:p>
    <w:p w:rsidR="007A1FA0" w:rsidRPr="00B77843" w:rsidRDefault="007A1FA0" w:rsidP="007A1FA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90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504320.65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1307746.38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504321.33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1307749.00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504319.16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1307775.12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504318.38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1307783.97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504310.64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1307781.36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504297.27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1307776.89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504297.39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1307773.48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504298.34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1307745.56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504302.58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1307745.58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504320.65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1307746.38</w:t>
            </w:r>
          </w:p>
        </w:tc>
      </w:tr>
    </w:tbl>
    <w:p w:rsidR="007D44F8" w:rsidRDefault="007D44F8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A1FA0" w:rsidRPr="00B77843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88 (ЗУ88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7A1FA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7A1FA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устанавливаемых красных линий, границ зон с особыми условиями использования территории и требований, установленных градостроительным регламентом.</w:t>
      </w:r>
    </w:p>
    <w:p w:rsid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91.</w:t>
      </w:r>
    </w:p>
    <w:p w:rsidR="007A1FA0" w:rsidRPr="00B77843" w:rsidRDefault="007A1FA0" w:rsidP="007A1FA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91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504166.47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1307532.92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504189.59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1307502.23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504191.45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1307501.13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504205.90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1307509.38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504186.07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1307544.11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504166.47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1307532.92</w:t>
            </w:r>
          </w:p>
        </w:tc>
      </w:tr>
    </w:tbl>
    <w:p w:rsidR="007D44F8" w:rsidRDefault="007D44F8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A1FA0" w:rsidRPr="00B77843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89 (ЗУ89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7A1FA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7A1FA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зон с особыми условиями использования территории и требований, установленных градостроительным регламентом.</w:t>
      </w:r>
    </w:p>
    <w:p w:rsid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92.</w:t>
      </w:r>
    </w:p>
    <w:p w:rsidR="007A1FA0" w:rsidRPr="00B77843" w:rsidRDefault="007A1FA0" w:rsidP="007A1FA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92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504203.44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1307554.03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504186.07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1307544.11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504205.90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1307509.38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504223.27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1307519.29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504203.44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1307554.03</w:t>
            </w:r>
          </w:p>
        </w:tc>
      </w:tr>
    </w:tbl>
    <w:p w:rsidR="00166DFD" w:rsidRDefault="00166DF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A1FA0" w:rsidRPr="00B77843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90 (ЗУ90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7A1FA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7A1FA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зон с особыми условиями использования территории и требований, установленных градостроительным регламентом.</w:t>
      </w:r>
    </w:p>
    <w:p w:rsid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93.</w:t>
      </w:r>
    </w:p>
    <w:p w:rsidR="007A1FA0" w:rsidRPr="00B77843" w:rsidRDefault="007A1FA0" w:rsidP="007A1FA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93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504203.44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1307554.03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504223.27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1307519.29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504228.64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1307522.36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504232.65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1307563.63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504229.61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1307568.97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504203.44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1307554.03</w:t>
            </w:r>
          </w:p>
        </w:tc>
      </w:tr>
    </w:tbl>
    <w:p w:rsidR="00166DFD" w:rsidRDefault="00166DF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A1FA0" w:rsidRPr="00B77843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91 (ЗУ91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7A1FA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7A1FA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A1FA0" w:rsidRP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A1FA0">
        <w:rPr>
          <w:rFonts w:eastAsia="Calibri"/>
          <w:kern w:val="0"/>
          <w:sz w:val="28"/>
          <w:szCs w:val="28"/>
          <w:lang w:eastAsia="ar-SA"/>
        </w:rPr>
        <w:lastRenderedPageBreak/>
        <w:t>Границы образуемого земельного участка определены с учетом границ зон с особыми условиями использования территории и требований, установленных градостроительным регламентом.</w:t>
      </w:r>
    </w:p>
    <w:p w:rsid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94.</w:t>
      </w:r>
    </w:p>
    <w:p w:rsidR="007A1FA0" w:rsidRPr="00B77843" w:rsidRDefault="007A1FA0" w:rsidP="007A1FA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94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504178.10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1307551.08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504158.27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1307585.81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504140.90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1307575.90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504146.24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1307566.54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504160.73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1307541.16</w:t>
            </w:r>
          </w:p>
        </w:tc>
      </w:tr>
      <w:tr w:rsidR="007A1FA0" w:rsidRPr="00B77843" w:rsidTr="007A1F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504178.10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DC6BDC" w:rsidRDefault="007A1FA0" w:rsidP="007A1F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1307551.08</w:t>
            </w:r>
          </w:p>
        </w:tc>
      </w:tr>
    </w:tbl>
    <w:p w:rsidR="007A1FA0" w:rsidRDefault="007A1FA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A1FA0" w:rsidRPr="00B77843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92 (ЗУ92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027A0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027A0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зон с особыми условиями использования территории и требований, установленных градостроительным регламентом.</w:t>
      </w:r>
    </w:p>
    <w:p w:rsidR="007A1FA0" w:rsidRDefault="007A1FA0" w:rsidP="007A1F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 w:rsidR="00027A00">
        <w:rPr>
          <w:rFonts w:eastAsia="Calibri"/>
          <w:kern w:val="0"/>
          <w:sz w:val="28"/>
          <w:szCs w:val="28"/>
          <w:lang w:eastAsia="ar-SA"/>
        </w:rPr>
        <w:t>95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7A1FA0" w:rsidRPr="00B77843" w:rsidRDefault="007A1FA0" w:rsidP="007A1FA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 w:rsidR="00027A00">
        <w:rPr>
          <w:rFonts w:eastAsia="Calibri"/>
          <w:kern w:val="0"/>
          <w:sz w:val="28"/>
          <w:szCs w:val="28"/>
          <w:lang w:eastAsia="ar-SA"/>
        </w:rPr>
        <w:t>95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1FA0" w:rsidRPr="00B77843" w:rsidTr="007A1F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A0" w:rsidRPr="00B77843" w:rsidRDefault="007A1FA0" w:rsidP="007A1F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1307560.99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415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504175.63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1307595.73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504158.27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1307585.81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504178.10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1307551.08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1307560.99</w:t>
            </w:r>
          </w:p>
        </w:tc>
      </w:tr>
    </w:tbl>
    <w:p w:rsidR="007A1FA0" w:rsidRDefault="007A1FA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27A00" w:rsidRPr="00B77843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93 (ЗУ93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027A0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027A0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зон с особыми условиями использования территории и требований, установленных градостроительным регламентом.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96.</w:t>
      </w:r>
    </w:p>
    <w:p w:rsidR="00027A00" w:rsidRPr="00B77843" w:rsidRDefault="00027A00" w:rsidP="00027A0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96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504212.84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1307570.91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504193.00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1307605.65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504175.63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1307595.73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1307560.99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504212.84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1307570.91</w:t>
            </w:r>
          </w:p>
        </w:tc>
      </w:tr>
    </w:tbl>
    <w:p w:rsidR="007A1FA0" w:rsidRDefault="007A1FA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27A00" w:rsidRDefault="00027A0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435196" w:rsidRDefault="00435196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435196" w:rsidRDefault="00435196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27A00" w:rsidRDefault="00027A0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27A00" w:rsidRPr="00B77843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94 (ЗУ94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629 кв. м, расположенный по ул. </w:t>
      </w:r>
      <w:proofErr w:type="gramStart"/>
      <w:r w:rsidRPr="00027A0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027A0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97.</w:t>
      </w:r>
    </w:p>
    <w:p w:rsidR="00027A00" w:rsidRPr="00B77843" w:rsidRDefault="00027A00" w:rsidP="00027A0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97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504234.59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1307583.33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504212.84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1307570.91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504193.00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1307605.65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504196.91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1307607.88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504234.78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1307585.21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504234.59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1307583.33</w:t>
            </w:r>
          </w:p>
        </w:tc>
      </w:tr>
    </w:tbl>
    <w:p w:rsidR="007A1FA0" w:rsidRDefault="007A1FA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27A00" w:rsidRPr="00B77843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95 (ЗУ95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627 кв. м, расположенный по ул. </w:t>
      </w:r>
      <w:proofErr w:type="gramStart"/>
      <w:r w:rsidRPr="00027A0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027A0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98.</w:t>
      </w:r>
    </w:p>
    <w:p w:rsidR="00027A00" w:rsidRPr="00B77843" w:rsidRDefault="00027A00" w:rsidP="00027A0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98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504196.91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1307607.88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504234.78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1307585.21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504237.30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1307610.21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504197.49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1307614.13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504196.91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1307607.88</w:t>
            </w:r>
          </w:p>
        </w:tc>
      </w:tr>
    </w:tbl>
    <w:p w:rsidR="007A1FA0" w:rsidRDefault="007A1FA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27A00" w:rsidRPr="00B77843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96 (ЗУ96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644 кв. м, расположенный по ул. </w:t>
      </w:r>
      <w:proofErr w:type="gramStart"/>
      <w:r w:rsidRPr="00027A0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027A0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99.</w:t>
      </w:r>
    </w:p>
    <w:p w:rsidR="00027A00" w:rsidRPr="00B77843" w:rsidRDefault="00027A00" w:rsidP="00027A0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99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1307634.17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504210.61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1307625.42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504197.84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1307617.89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504197.49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1307614.13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504237.30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1307610.21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504239.26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1307630.11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1307634.17</w:t>
            </w:r>
          </w:p>
        </w:tc>
      </w:tr>
    </w:tbl>
    <w:p w:rsidR="007A1FA0" w:rsidRDefault="007A1FA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27A00" w:rsidRPr="00B77843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97 (ЗУ97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653 кв. м, расположенный по ул. </w:t>
      </w:r>
      <w:proofErr w:type="gramStart"/>
      <w:r w:rsidRPr="00027A0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027A0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100.</w:t>
      </w:r>
    </w:p>
    <w:p w:rsidR="00027A00" w:rsidRPr="00B77843" w:rsidRDefault="00027A00" w:rsidP="00027A0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100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504208.92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1307660.77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504218.53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1307645.00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1307651.76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430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504243.95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1307678.24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504208.92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1307660.77</w:t>
            </w:r>
          </w:p>
        </w:tc>
      </w:tr>
    </w:tbl>
    <w:p w:rsidR="00027A00" w:rsidRDefault="00027A0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27A00" w:rsidRPr="00B77843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98 (ЗУ98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600 кв. м, расположенный по ул. </w:t>
      </w:r>
      <w:proofErr w:type="gramStart"/>
      <w:r w:rsidRPr="00027A0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027A0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зон с особыми условиями использования территории, устанавливаемых красных линий и требований, установленных градостроительным регламентом.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101.</w:t>
      </w:r>
    </w:p>
    <w:p w:rsidR="00027A00" w:rsidRPr="00B77843" w:rsidRDefault="00027A00" w:rsidP="00027A0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101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504229.82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1307673.40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504244.17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1307680.55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504247.00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1307709.17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504217.17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1307694.24</w:t>
            </w:r>
          </w:p>
        </w:tc>
      </w:tr>
      <w:tr w:rsidR="00027A00" w:rsidRPr="00B77843" w:rsidTr="00027A0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504229.82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DC6BDC" w:rsidRDefault="00027A00" w:rsidP="00027A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1307673.40</w:t>
            </w:r>
          </w:p>
        </w:tc>
      </w:tr>
    </w:tbl>
    <w:p w:rsidR="00027A00" w:rsidRDefault="00027A00" w:rsidP="00027A00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27A00" w:rsidRPr="00B77843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99 (ЗУ99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600 кв. м, расположенный по ул. </w:t>
      </w:r>
      <w:proofErr w:type="gramStart"/>
      <w:r w:rsidRPr="00027A0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027A0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027A00" w:rsidRP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 Для индивидуального жилищного строительства».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27A0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зон с особыми условиями использования территории и требований, установленных градостроительным регламентом.</w:t>
      </w:r>
    </w:p>
    <w:p w:rsidR="00027A00" w:rsidRDefault="00027A00" w:rsidP="00027A0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102.</w:t>
      </w:r>
    </w:p>
    <w:p w:rsidR="00027A00" w:rsidRPr="00B77843" w:rsidRDefault="00027A00" w:rsidP="00027A0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102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27A00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A00" w:rsidRPr="00B77843" w:rsidRDefault="00027A00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504207.88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1307662.47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504229.82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1307673.40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504217.17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1307694.24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504194.89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1307683.14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504207.88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1307662.47</w:t>
            </w:r>
          </w:p>
        </w:tc>
      </w:tr>
    </w:tbl>
    <w:p w:rsidR="00027A00" w:rsidRDefault="00027A0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61330C" w:rsidRPr="00B77843" w:rsidRDefault="0061330C" w:rsidP="0061330C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100 (ЗУ100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61330C" w:rsidRPr="0061330C" w:rsidRDefault="0061330C" w:rsidP="0061330C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1330C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783 кв. м, расположенный под блокированным жилым домом по адресу ул. Ковтуна, 11. </w:t>
      </w:r>
    </w:p>
    <w:p w:rsidR="0061330C" w:rsidRPr="0061330C" w:rsidRDefault="0061330C" w:rsidP="0061330C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1330C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61330C" w:rsidRPr="0061330C" w:rsidRDefault="0061330C" w:rsidP="0061330C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1330C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61330C" w:rsidRPr="0061330C" w:rsidRDefault="0061330C" w:rsidP="0061330C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1330C">
        <w:rPr>
          <w:rFonts w:eastAsia="Calibri"/>
          <w:kern w:val="0"/>
          <w:sz w:val="28"/>
          <w:szCs w:val="28"/>
          <w:lang w:eastAsia="ar-SA"/>
        </w:rPr>
        <w:t>В ЕГРН сведения о данном земельном участке либо объекте капитального строительства отсутствуют.</w:t>
      </w:r>
    </w:p>
    <w:p w:rsidR="0061330C" w:rsidRDefault="0061330C" w:rsidP="0061330C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1330C">
        <w:rPr>
          <w:rFonts w:eastAsia="Calibri"/>
          <w:kern w:val="0"/>
          <w:sz w:val="28"/>
          <w:szCs w:val="28"/>
          <w:lang w:eastAsia="ar-SA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требований, установленных градостроительным регламентом, устанавливаемых красных линий.</w:t>
      </w:r>
    </w:p>
    <w:p w:rsidR="0061330C" w:rsidRDefault="0061330C" w:rsidP="0061330C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103.</w:t>
      </w:r>
    </w:p>
    <w:p w:rsidR="0061330C" w:rsidRPr="00B77843" w:rsidRDefault="0061330C" w:rsidP="0061330C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103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61330C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B77843" w:rsidRDefault="0061330C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B77843" w:rsidRDefault="0061330C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61330C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B77843" w:rsidRDefault="0061330C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B77843" w:rsidRDefault="0061330C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B77843" w:rsidRDefault="0061330C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1307552.96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504618.56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1307553.02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504611.05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1307552.93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504599.91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1307553.26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504581.08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1307553.41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1307553.41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1307562.99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1307562.44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1307568.65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504640.41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1307568.61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504640.28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1307559.77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1307559.64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1307552.63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504649.25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1307552.87</w:t>
            </w:r>
          </w:p>
        </w:tc>
      </w:tr>
      <w:tr w:rsidR="0061330C" w:rsidRPr="00B77843" w:rsidTr="0061330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30C" w:rsidRPr="00DC6BDC" w:rsidRDefault="0061330C" w:rsidP="0061330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1307552.96</w:t>
            </w:r>
          </w:p>
        </w:tc>
      </w:tr>
    </w:tbl>
    <w:p w:rsidR="00027A00" w:rsidRDefault="00027A0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B6FBA" w:rsidRPr="00B77843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101 (ЗУ101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783 кв. м, расположенный под блокированным жилым домом по адресу ул. Ковтуна, 11. 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lastRenderedPageBreak/>
        <w:t>В ЕГРН сведения о данном земельном участке либо объекте капитального строительства отсутствуют.</w:t>
      </w:r>
    </w:p>
    <w:p w:rsid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регламентом, устанавливаемых красных линий.</w:t>
      </w:r>
    </w:p>
    <w:p w:rsid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104.</w:t>
      </w:r>
    </w:p>
    <w:p w:rsidR="000B6FBA" w:rsidRPr="00B77843" w:rsidRDefault="000B6FBA" w:rsidP="000B6FBA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104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B6FBA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B6FBA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1307572.46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1307562.99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1307562.44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1307568.65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504640.41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1307568.61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504640.28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1307559.77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1307559.64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504662.06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1307571.59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1307572.46</w:t>
            </w:r>
          </w:p>
        </w:tc>
      </w:tr>
    </w:tbl>
    <w:p w:rsidR="00027A00" w:rsidRDefault="00027A0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B6FBA" w:rsidRPr="00B77843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102 (ЗУ102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783 кв. м, расположенный под блокированным жилым домом по адресу ул. Ковтуна, 11. 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>В ЕГРН сведения о данном земельном участке либо объекте капитального строительства отсутствуют.</w:t>
      </w:r>
    </w:p>
    <w:p w:rsid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lastRenderedPageBreak/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регламентом, устанавливаемых красных линий.</w:t>
      </w:r>
    </w:p>
    <w:p w:rsid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105.</w:t>
      </w:r>
    </w:p>
    <w:p w:rsidR="000B6FBA" w:rsidRPr="00B77843" w:rsidRDefault="000B6FBA" w:rsidP="000B6FBA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105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B6FBA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B6FBA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1307572.46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504662.06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1307571.59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504662.19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1307583.27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504640.63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1307583.62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504640.50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1307574.98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1307575.03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1307581.47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1307582.02</w:t>
            </w:r>
          </w:p>
        </w:tc>
      </w:tr>
      <w:tr w:rsidR="000B6FBA" w:rsidRPr="00B77843" w:rsidTr="000B6FB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0B6FB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1307572.46</w:t>
            </w:r>
          </w:p>
        </w:tc>
      </w:tr>
    </w:tbl>
    <w:p w:rsidR="00027A00" w:rsidRDefault="00027A0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B6FBA" w:rsidRPr="00B77843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103 (ЗУ103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783 кв. м, расположенный под блокированным жилым домом по адресу ул. Ковтуна, 11. 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0B6FBA" w:rsidRP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>В ЕГРН сведения о данном земельном участке либо объекте капитального строительства отсутствуют.</w:t>
      </w:r>
    </w:p>
    <w:p w:rsid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B6FBA">
        <w:rPr>
          <w:rFonts w:eastAsia="Calibri"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</w:t>
      </w:r>
      <w:r w:rsidRPr="000B6FBA">
        <w:rPr>
          <w:rFonts w:eastAsia="Calibri"/>
          <w:kern w:val="0"/>
          <w:sz w:val="28"/>
          <w:szCs w:val="28"/>
          <w:lang w:eastAsia="ar-SA"/>
        </w:rPr>
        <w:lastRenderedPageBreak/>
        <w:t>границ земельного участка, требований, установленных градостроительным регламентом, устанавливаемых красных линий.</w:t>
      </w:r>
    </w:p>
    <w:p w:rsidR="000B6FBA" w:rsidRDefault="000B6FBA" w:rsidP="000B6FB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106.</w:t>
      </w:r>
    </w:p>
    <w:p w:rsidR="000B6FBA" w:rsidRPr="00B77843" w:rsidRDefault="000B6FBA" w:rsidP="000B6FBA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106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B6FBA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B6FBA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B77843" w:rsidRDefault="000B6FBA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1307581.47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1307575.03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504640.50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1307574.98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504640.63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1307583.62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504662.19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1307583.27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504662.26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1307589.99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1307590.01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504634.72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1307590.76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504616.06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1307591.17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504609.45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1307591.23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1307591.36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1307591.29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1307582.02</w:t>
            </w:r>
          </w:p>
        </w:tc>
      </w:tr>
      <w:tr w:rsidR="000B6FBA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FBA" w:rsidRPr="00DC6BDC" w:rsidRDefault="000B6FBA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1307581.47</w:t>
            </w:r>
          </w:p>
        </w:tc>
      </w:tr>
    </w:tbl>
    <w:p w:rsidR="007A1FA0" w:rsidRDefault="007A1FA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55043" w:rsidRPr="00B778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104 (ЗУ104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под блокированным жилым домом по ул. Ковтуна, 3. 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>В ЕГРН сведения о данном земельном участке либо объекте капитального строительства отсутствуют.</w:t>
      </w:r>
    </w:p>
    <w:p w:rsid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требований, установленных градостроительным регламентом, устанавливаемых красных линий.</w:t>
      </w:r>
    </w:p>
    <w:p w:rsid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107.</w:t>
      </w:r>
    </w:p>
    <w:p w:rsidR="00155043" w:rsidRPr="00B77843" w:rsidRDefault="00155043" w:rsidP="0015504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107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55043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55043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1307705.50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1307713.31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504650.35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1307713.65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504650.54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1307721.22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504637.50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1307721.51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504637.32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1307713.98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1307714.99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1307715.86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1307716.25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1307706.78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504586.00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1307706.78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1307705.56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1307705.50</w:t>
            </w:r>
          </w:p>
        </w:tc>
      </w:tr>
    </w:tbl>
    <w:p w:rsidR="000B6FBA" w:rsidRDefault="000B6FB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55043" w:rsidRPr="00B778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105 (ЗУ105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под блокированным жилым домом по ул. Ковтуна, 3. 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lastRenderedPageBreak/>
        <w:t>В ЕГРН сведения о данном земельном участке либо объекте капитального строительства отсутствуют.</w:t>
      </w:r>
    </w:p>
    <w:p w:rsid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регламентом, устанавливаемых красных линий.</w:t>
      </w:r>
    </w:p>
    <w:p w:rsid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108.</w:t>
      </w:r>
    </w:p>
    <w:p w:rsidR="00155043" w:rsidRPr="00B77843" w:rsidRDefault="00155043" w:rsidP="0015504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108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55043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55043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1307713.31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1307724.75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1307726.23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1307724.38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1307724.68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1307716.25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1307715.86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1307714.99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504637.32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1307713.98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504637.50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1307721.51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504650.54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1307721.22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504650.35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1307713.65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1307713.31</w:t>
            </w:r>
          </w:p>
        </w:tc>
      </w:tr>
    </w:tbl>
    <w:p w:rsidR="000B6FBA" w:rsidRDefault="000B6FB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55043" w:rsidRPr="00B778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106 (ЗУ106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под блокированным жилым домом по ул. Ковтуна, 3. 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lastRenderedPageBreak/>
        <w:t>В ЕГРН сведения о данном земельном участке либо объекте капитального строительства отсутствуют.</w:t>
      </w:r>
    </w:p>
    <w:p w:rsid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регламентом, устанавливаемых красных линий.</w:t>
      </w:r>
    </w:p>
    <w:p w:rsid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109.</w:t>
      </w:r>
    </w:p>
    <w:p w:rsidR="00155043" w:rsidRPr="00B77843" w:rsidRDefault="00155043" w:rsidP="0015504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109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55043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55043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1307724.75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1307736.02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504651.19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1307736.28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504650.88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1307728.81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504637.69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1307729.10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504637.88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1307736.58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1307737.79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1307732.87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1307733.24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1307724.68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1307724.38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1307726.23</w:t>
            </w:r>
          </w:p>
        </w:tc>
      </w:tr>
      <w:tr w:rsidR="00155043" w:rsidRPr="00B77843" w:rsidTr="0015504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DC6BDC" w:rsidRDefault="00155043" w:rsidP="00155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1307724.75</w:t>
            </w:r>
          </w:p>
        </w:tc>
      </w:tr>
    </w:tbl>
    <w:p w:rsidR="000B6FBA" w:rsidRDefault="000B6FB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55043" w:rsidRPr="00B778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107 (ЗУ107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под блокированным жилым домом по ул. Ковтуна, 3. 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155043" w:rsidRP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lastRenderedPageBreak/>
        <w:t>В ЕГРН сведения о данном земельном участке либо объекте капитального строительства отсутствуют.</w:t>
      </w:r>
    </w:p>
    <w:p w:rsid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5504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регламентом, устанавливаемых красных линий.</w:t>
      </w:r>
    </w:p>
    <w:p w:rsidR="00155043" w:rsidRDefault="00155043" w:rsidP="0015504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110.</w:t>
      </w:r>
    </w:p>
    <w:p w:rsidR="00155043" w:rsidRPr="00B77843" w:rsidRDefault="00155043" w:rsidP="0015504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110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55043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55043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043" w:rsidRPr="00B77843" w:rsidRDefault="00155043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1307744.49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504612.96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1307743.87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504588.96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1307744.72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1307744.99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1307733.24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1307732.87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504598.74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1307737.79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504637.88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1307736.58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504637.69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1307729.10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504650.88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1307728.81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504651.19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1307736.28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1307736.02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1307744.49</w:t>
            </w:r>
          </w:p>
        </w:tc>
      </w:tr>
    </w:tbl>
    <w:p w:rsidR="000B6FBA" w:rsidRDefault="000B6FB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07157" w:rsidRPr="00B77843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108 (ЗУ108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под блокированным жилым домом по ул. Ковтуна, 1. 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lastRenderedPageBreak/>
        <w:t>В ЕГРН сведения о данном земельном участке либо объекте капитального строительства отсутствуют.</w:t>
      </w:r>
    </w:p>
    <w:p w:rsid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регламентом, устанавливаемых красных линий.</w:t>
      </w:r>
    </w:p>
    <w:p w:rsid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111.</w:t>
      </w:r>
    </w:p>
    <w:p w:rsidR="00D07157" w:rsidRPr="00B77843" w:rsidRDefault="00D07157" w:rsidP="00D07157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111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07157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07157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1307744.49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1307753.73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504651.54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1307753.90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504651.70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1307760.51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504638.83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1307760.86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504638.63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1307753.30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504629.52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1307753.39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504589.12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1307754.22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504588.96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1307744.72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504612.96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1307743.87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1307744.49</w:t>
            </w:r>
          </w:p>
        </w:tc>
      </w:tr>
    </w:tbl>
    <w:p w:rsidR="000B6FBA" w:rsidRDefault="000B6FB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07157" w:rsidRPr="00B77843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109 (ЗУ109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под блокированным жилым домом по ул. Ковтуна, 1. 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>В ЕГРН сведения о данном земельном участке либо объекте капитального строительства отсутствуют.</w:t>
      </w:r>
    </w:p>
    <w:p w:rsid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lastRenderedPageBreak/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регламентом, устанавливаемых красных линий.</w:t>
      </w:r>
    </w:p>
    <w:p w:rsid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112.</w:t>
      </w:r>
    </w:p>
    <w:p w:rsidR="00D07157" w:rsidRPr="00B77843" w:rsidRDefault="00D07157" w:rsidP="00D07157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07157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07157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1307764.17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504633.28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1307764.80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504633.40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1307766.41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1307766.81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504589.12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1307754.22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504629.52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1307753.39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504638.63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1307753.30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504638.83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1307760.86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504651.70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1307760.51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504651.54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1307753.90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1307753.73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1307764.17</w:t>
            </w:r>
          </w:p>
        </w:tc>
      </w:tr>
    </w:tbl>
    <w:p w:rsidR="000B6FBA" w:rsidRDefault="000B6FB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07157" w:rsidRPr="00B77843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110 (ЗУ110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под блокированным жилым домом по ул. Ковтуна, 1. 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D07157" w:rsidRP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t>В ЕГРН сведения о данном земельном участке либо объекте капитального строительства отсутствуют.</w:t>
      </w:r>
    </w:p>
    <w:p w:rsid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07157">
        <w:rPr>
          <w:rFonts w:eastAsia="Calibri"/>
          <w:kern w:val="0"/>
          <w:sz w:val="28"/>
          <w:szCs w:val="28"/>
          <w:lang w:eastAsia="ar-SA"/>
        </w:rPr>
        <w:lastRenderedPageBreak/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регламентом, устанавливаемых красных линий.</w:t>
      </w:r>
    </w:p>
    <w:p w:rsid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113.</w:t>
      </w:r>
    </w:p>
    <w:p w:rsidR="00D07157" w:rsidRPr="00B77843" w:rsidRDefault="00D07157" w:rsidP="00D07157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07157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07157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1307764.17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1307774.91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504652.10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1307775.15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504651.89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1307768.19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504639.03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1307768.53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504639.23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1307776.30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504608.71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1307776.49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504608.90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1307789.20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504607.82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1307789.22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504607.79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1307791.53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504602.08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1307791.66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1307766.81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504633.40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1307766.41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504633.28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1307764.80</w:t>
            </w:r>
          </w:p>
        </w:tc>
      </w:tr>
      <w:tr w:rsidR="00D07157" w:rsidRPr="00B77843" w:rsidTr="00D0715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DC6BDC" w:rsidRDefault="00D07157" w:rsidP="00D071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1307764.17</w:t>
            </w:r>
          </w:p>
        </w:tc>
      </w:tr>
    </w:tbl>
    <w:p w:rsidR="007A1FA0" w:rsidRDefault="007A1FA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07157" w:rsidRPr="00B77843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111 (ЗУ111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A23CF7" w:rsidRP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800 кв. м, расположенный под блокированным жилым домом по ул. Ковтуна, 1. </w:t>
      </w:r>
    </w:p>
    <w:p w:rsidR="00A23CF7" w:rsidRP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A23CF7" w:rsidRP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«2.3. Блокированная жилая застройка».</w:t>
      </w:r>
    </w:p>
    <w:p w:rsidR="00A23CF7" w:rsidRP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lastRenderedPageBreak/>
        <w:t>В ЕГРН сведения о данном земельном участке либо объекте капитального строительства отсутствуют.</w:t>
      </w:r>
    </w:p>
    <w:p w:rsidR="00D0715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регламентом, устанавливаемых красных линий.</w:t>
      </w:r>
    </w:p>
    <w:p w:rsidR="00D07157" w:rsidRDefault="00D07157" w:rsidP="00D0715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114.</w:t>
      </w:r>
    </w:p>
    <w:p w:rsidR="00D07157" w:rsidRPr="00B77843" w:rsidRDefault="00D07157" w:rsidP="00D07157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07157" w:rsidRPr="00B77843" w:rsidTr="00D0715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07157" w:rsidRPr="00B77843" w:rsidTr="00D0715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157" w:rsidRPr="00B77843" w:rsidRDefault="00D07157" w:rsidP="00D0715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504639.23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1307776.30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504639.03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1307768.53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504651.89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1307768.19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504652.10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1307775.15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1307774.91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1307788.29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504641.72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1307788.66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1307788.83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504613.81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1307789.12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504608.90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1307789.20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504608.71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1307776.49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504639.23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1307776.30</w:t>
            </w:r>
          </w:p>
        </w:tc>
      </w:tr>
    </w:tbl>
    <w:p w:rsidR="00D07157" w:rsidRDefault="00D07157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A23CF7" w:rsidRPr="00B77843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112 (ЗУ112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6013 кв. м, расположенный под многоквартирным жилым домом по ул. </w:t>
      </w:r>
      <w:proofErr w:type="gramStart"/>
      <w:r w:rsidRPr="00A23CF7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A23CF7">
        <w:rPr>
          <w:rFonts w:eastAsia="Calibri"/>
          <w:kern w:val="0"/>
          <w:sz w:val="28"/>
          <w:szCs w:val="28"/>
          <w:lang w:eastAsia="ar-SA"/>
        </w:rPr>
        <w:t xml:space="preserve">, 29. </w:t>
      </w:r>
    </w:p>
    <w:p w:rsidR="00A23CF7" w:rsidRP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согласно             СП 30-101-98 «Методические указания по расчету нормативных размеров земе</w:t>
      </w:r>
      <w:r w:rsidR="00ED35A2">
        <w:rPr>
          <w:rFonts w:eastAsia="Calibri"/>
          <w:kern w:val="0"/>
          <w:sz w:val="28"/>
          <w:szCs w:val="28"/>
          <w:lang w:eastAsia="ar-SA"/>
        </w:rPr>
        <w:t>льных участков в кондоминиумах»</w:t>
      </w:r>
      <w:r w:rsidRPr="00A23CF7">
        <w:rPr>
          <w:rFonts w:eastAsia="Calibri"/>
          <w:kern w:val="0"/>
          <w:sz w:val="28"/>
          <w:szCs w:val="28"/>
          <w:lang w:eastAsia="ar-SA"/>
        </w:rPr>
        <w:t xml:space="preserve"> (далее − СП 30-101-98):</w:t>
      </w:r>
    </w:p>
    <w:p w:rsidR="00A23CF7" w:rsidRP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proofErr w:type="spellStart"/>
      <w:r w:rsidRPr="00A23CF7">
        <w:rPr>
          <w:rFonts w:eastAsia="Calibri"/>
          <w:kern w:val="0"/>
          <w:sz w:val="28"/>
          <w:szCs w:val="28"/>
          <w:lang w:eastAsia="ar-SA"/>
        </w:rPr>
        <w:t>Sнорм</w:t>
      </w:r>
      <w:proofErr w:type="gramStart"/>
      <w:r w:rsidRPr="00A23CF7">
        <w:rPr>
          <w:rFonts w:eastAsia="Calibri"/>
          <w:kern w:val="0"/>
          <w:sz w:val="28"/>
          <w:szCs w:val="28"/>
          <w:lang w:eastAsia="ar-SA"/>
        </w:rPr>
        <w:t>.к</w:t>
      </w:r>
      <w:proofErr w:type="spellEnd"/>
      <w:proofErr w:type="gramEnd"/>
      <w:r w:rsidRPr="00A23CF7">
        <w:rPr>
          <w:rFonts w:eastAsia="Calibri"/>
          <w:kern w:val="0"/>
          <w:sz w:val="28"/>
          <w:szCs w:val="28"/>
          <w:lang w:eastAsia="ar-SA"/>
        </w:rPr>
        <w:t xml:space="preserve"> = </w:t>
      </w:r>
      <w:proofErr w:type="spellStart"/>
      <w:r w:rsidRPr="00A23CF7">
        <w:rPr>
          <w:rFonts w:eastAsia="Calibri"/>
          <w:kern w:val="0"/>
          <w:sz w:val="28"/>
          <w:szCs w:val="28"/>
          <w:lang w:eastAsia="ar-SA"/>
        </w:rPr>
        <w:t>Sк</w:t>
      </w:r>
      <w:proofErr w:type="spellEnd"/>
      <w:r w:rsidRPr="00A23CF7">
        <w:rPr>
          <w:rFonts w:eastAsia="Calibri"/>
          <w:kern w:val="0"/>
          <w:sz w:val="28"/>
          <w:szCs w:val="28"/>
          <w:lang w:eastAsia="ar-SA"/>
        </w:rPr>
        <w:t xml:space="preserve"> × </w:t>
      </w:r>
      <w:proofErr w:type="spellStart"/>
      <w:r w:rsidRPr="00A23CF7">
        <w:rPr>
          <w:rFonts w:eastAsia="Calibri"/>
          <w:kern w:val="0"/>
          <w:sz w:val="28"/>
          <w:szCs w:val="28"/>
          <w:lang w:eastAsia="ar-SA"/>
        </w:rPr>
        <w:t>Yзд</w:t>
      </w:r>
      <w:proofErr w:type="spellEnd"/>
      <w:r w:rsidRPr="00A23CF7">
        <w:rPr>
          <w:rFonts w:eastAsia="Calibri"/>
          <w:kern w:val="0"/>
          <w:sz w:val="28"/>
          <w:szCs w:val="28"/>
          <w:lang w:eastAsia="ar-SA"/>
        </w:rPr>
        <w:t>, где:</w:t>
      </w:r>
    </w:p>
    <w:p w:rsidR="00A23CF7" w:rsidRP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proofErr w:type="spellStart"/>
      <w:r w:rsidRPr="00A23CF7">
        <w:rPr>
          <w:rFonts w:eastAsia="Calibri"/>
          <w:kern w:val="0"/>
          <w:sz w:val="28"/>
          <w:szCs w:val="28"/>
          <w:lang w:eastAsia="ar-SA"/>
        </w:rPr>
        <w:t>Sнорм</w:t>
      </w:r>
      <w:proofErr w:type="gramStart"/>
      <w:r w:rsidRPr="00A23CF7">
        <w:rPr>
          <w:rFonts w:eastAsia="Calibri"/>
          <w:kern w:val="0"/>
          <w:sz w:val="28"/>
          <w:szCs w:val="28"/>
          <w:lang w:eastAsia="ar-SA"/>
        </w:rPr>
        <w:t>.к</w:t>
      </w:r>
      <w:proofErr w:type="spellEnd"/>
      <w:proofErr w:type="gramEnd"/>
      <w:r w:rsidRPr="00A23CF7">
        <w:rPr>
          <w:rFonts w:eastAsia="Calibri"/>
          <w:kern w:val="0"/>
          <w:sz w:val="28"/>
          <w:szCs w:val="28"/>
          <w:lang w:eastAsia="ar-SA"/>
        </w:rPr>
        <w:t xml:space="preserve"> – нормативный размер земельного участка в кондоминиуме, кв. м;</w:t>
      </w:r>
    </w:p>
    <w:p w:rsidR="00A23CF7" w:rsidRP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proofErr w:type="spellStart"/>
      <w:proofErr w:type="gramStart"/>
      <w:r w:rsidRPr="00A23CF7">
        <w:rPr>
          <w:rFonts w:eastAsia="Calibri"/>
          <w:kern w:val="0"/>
          <w:sz w:val="28"/>
          <w:szCs w:val="28"/>
          <w:lang w:eastAsia="ar-SA"/>
        </w:rPr>
        <w:lastRenderedPageBreak/>
        <w:t>S</w:t>
      </w:r>
      <w:proofErr w:type="gramEnd"/>
      <w:r w:rsidRPr="00A23CF7">
        <w:rPr>
          <w:rFonts w:eastAsia="Calibri"/>
          <w:kern w:val="0"/>
          <w:sz w:val="28"/>
          <w:szCs w:val="28"/>
          <w:lang w:eastAsia="ar-SA"/>
        </w:rPr>
        <w:t>к</w:t>
      </w:r>
      <w:proofErr w:type="spellEnd"/>
      <w:r w:rsidRPr="00A23CF7">
        <w:rPr>
          <w:rFonts w:eastAsia="Calibri"/>
          <w:kern w:val="0"/>
          <w:sz w:val="28"/>
          <w:szCs w:val="28"/>
          <w:lang w:eastAsia="ar-SA"/>
        </w:rPr>
        <w:t xml:space="preserve"> – общая площадь жилых помещений в кондоминиуме, кв. м; </w:t>
      </w:r>
    </w:p>
    <w:p w:rsidR="00A23CF7" w:rsidRP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proofErr w:type="spellStart"/>
      <w:proofErr w:type="gramStart"/>
      <w:r w:rsidRPr="00A23CF7">
        <w:rPr>
          <w:rFonts w:eastAsia="Calibri"/>
          <w:kern w:val="0"/>
          <w:sz w:val="28"/>
          <w:szCs w:val="28"/>
          <w:lang w:eastAsia="ar-SA"/>
        </w:rPr>
        <w:t>Y</w:t>
      </w:r>
      <w:proofErr w:type="gramEnd"/>
      <w:r w:rsidRPr="00A23CF7">
        <w:rPr>
          <w:rFonts w:eastAsia="Calibri"/>
          <w:kern w:val="0"/>
          <w:sz w:val="28"/>
          <w:szCs w:val="28"/>
          <w:lang w:eastAsia="ar-SA"/>
        </w:rPr>
        <w:t>зд</w:t>
      </w:r>
      <w:proofErr w:type="spellEnd"/>
      <w:r w:rsidRPr="00A23CF7">
        <w:rPr>
          <w:rFonts w:eastAsia="Calibri"/>
          <w:kern w:val="0"/>
          <w:sz w:val="28"/>
          <w:szCs w:val="28"/>
          <w:lang w:eastAsia="ar-SA"/>
        </w:rPr>
        <w:t xml:space="preserve"> – удельный показатель земельной доли для зданий разной этажности.</w:t>
      </w:r>
    </w:p>
    <w:p w:rsid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>но СП 30-101-98, составляет 6001,9</w:t>
      </w:r>
      <w:r w:rsidRPr="00A23CF7">
        <w:rPr>
          <w:rFonts w:eastAsia="Calibri"/>
          <w:kern w:val="0"/>
          <w:sz w:val="28"/>
          <w:szCs w:val="28"/>
          <w:lang w:eastAsia="ar-SA"/>
        </w:rPr>
        <w:t xml:space="preserve"> 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A23CF7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соответствует нормативной площади.</w:t>
      </w:r>
    </w:p>
    <w:p w:rsidR="00A23CF7" w:rsidRP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A23CF7" w:rsidRP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«2.5. </w:t>
      </w:r>
      <w:proofErr w:type="spellStart"/>
      <w:r w:rsidRPr="00A23CF7">
        <w:rPr>
          <w:rFonts w:eastAsia="Calibri"/>
          <w:kern w:val="0"/>
          <w:sz w:val="28"/>
          <w:szCs w:val="28"/>
          <w:lang w:eastAsia="ar-SA"/>
        </w:rPr>
        <w:t>Среднеэтажная</w:t>
      </w:r>
      <w:proofErr w:type="spellEnd"/>
      <w:r w:rsidRPr="00A23CF7">
        <w:rPr>
          <w:rFonts w:eastAsia="Calibri"/>
          <w:kern w:val="0"/>
          <w:sz w:val="28"/>
          <w:szCs w:val="28"/>
          <w:lang w:eastAsia="ar-SA"/>
        </w:rPr>
        <w:t xml:space="preserve"> жилая застройка».</w:t>
      </w:r>
    </w:p>
    <w:p w:rsid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 град</w:t>
      </w:r>
      <w:r w:rsidR="00147922">
        <w:rPr>
          <w:rFonts w:eastAsia="Calibri"/>
          <w:kern w:val="0"/>
          <w:sz w:val="28"/>
          <w:szCs w:val="28"/>
          <w:lang w:eastAsia="ar-SA"/>
        </w:rPr>
        <w:t>остроительным регламентом</w:t>
      </w:r>
      <w:r w:rsidR="006949D5">
        <w:rPr>
          <w:rFonts w:eastAsia="Calibri"/>
          <w:kern w:val="0"/>
          <w:sz w:val="28"/>
          <w:szCs w:val="28"/>
          <w:lang w:eastAsia="ar-SA"/>
        </w:rPr>
        <w:t xml:space="preserve">, </w:t>
      </w:r>
      <w:r w:rsidR="006949D5" w:rsidRPr="006949D5">
        <w:rPr>
          <w:rFonts w:eastAsia="Calibri"/>
          <w:kern w:val="0"/>
          <w:sz w:val="28"/>
          <w:szCs w:val="28"/>
          <w:lang w:eastAsia="ar-SA"/>
        </w:rPr>
        <w:t>а также нормативных размеров земельных участков в кондоминиумах.</w:t>
      </w:r>
    </w:p>
    <w:p w:rsid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115.</w:t>
      </w:r>
    </w:p>
    <w:p w:rsidR="00A23CF7" w:rsidRPr="00B77843" w:rsidRDefault="00A23CF7" w:rsidP="00A23CF7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23CF7" w:rsidRPr="00B77843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B77843" w:rsidRDefault="00A23CF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B77843" w:rsidRDefault="00A23CF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23CF7" w:rsidRPr="00B77843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B77843" w:rsidRDefault="00A23CF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B77843" w:rsidRDefault="00A23CF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B77843" w:rsidRDefault="00A23CF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504948.45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1308097.04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504958.53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1308104.63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504993.12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1308125.02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1308177.70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1308184.55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504951.92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1308184.95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504951.84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1308205.48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504950.62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1308214.80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504924.39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1308199.76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504923.80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1308097.69</w:t>
            </w:r>
          </w:p>
        </w:tc>
      </w:tr>
      <w:tr w:rsidR="00A23CF7" w:rsidRPr="00B77843" w:rsidTr="00A23CF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504948.45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DC6BDC" w:rsidRDefault="00A23CF7" w:rsidP="00A23C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1308097.04</w:t>
            </w:r>
          </w:p>
        </w:tc>
      </w:tr>
    </w:tbl>
    <w:p w:rsidR="00D07157" w:rsidRDefault="00D07157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A23CF7" w:rsidRPr="00B77843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</w:t>
      </w:r>
      <w:r w:rsidR="00147922"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 (ЗУ11</w:t>
      </w:r>
      <w:r w:rsidR="00147922"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47922" w:rsidRDefault="00147922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1534 кв. м, расположенный под многоквартирным жилым домом по ул. </w:t>
      </w:r>
      <w:proofErr w:type="gramStart"/>
      <w:r w:rsidRPr="00147922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147922">
        <w:rPr>
          <w:rFonts w:eastAsia="Calibri"/>
          <w:kern w:val="0"/>
          <w:sz w:val="28"/>
          <w:szCs w:val="28"/>
          <w:lang w:eastAsia="ar-SA"/>
        </w:rPr>
        <w:t>, 31.</w:t>
      </w:r>
    </w:p>
    <w:p w:rsid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</w:t>
      </w:r>
      <w:r w:rsidR="00147922">
        <w:rPr>
          <w:rFonts w:eastAsia="Calibri"/>
          <w:kern w:val="0"/>
          <w:sz w:val="28"/>
          <w:szCs w:val="28"/>
          <w:lang w:eastAsia="ar-SA"/>
        </w:rPr>
        <w:t xml:space="preserve">1184,5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147922" w:rsidRPr="00147922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</w:t>
      </w:r>
      <w:r w:rsidR="00147922">
        <w:rPr>
          <w:rFonts w:eastAsia="Calibri"/>
          <w:kern w:val="0"/>
          <w:sz w:val="28"/>
          <w:szCs w:val="28"/>
          <w:lang w:eastAsia="ar-SA"/>
        </w:rPr>
        <w:t>.</w:t>
      </w:r>
    </w:p>
    <w:p w:rsidR="00147922" w:rsidRP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47922" w:rsidRP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«2.1.1. Малоэтажная многоквартирная жилая застройка».</w:t>
      </w:r>
    </w:p>
    <w:p w:rsid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</w:t>
      </w:r>
      <w:r>
        <w:rPr>
          <w:rFonts w:eastAsia="Calibri"/>
          <w:kern w:val="0"/>
          <w:sz w:val="28"/>
          <w:szCs w:val="28"/>
          <w:lang w:eastAsia="ar-SA"/>
        </w:rPr>
        <w:t xml:space="preserve"> градостроительным регламентом</w:t>
      </w:r>
      <w:r w:rsidR="006949D5">
        <w:rPr>
          <w:rFonts w:eastAsia="Calibri"/>
          <w:kern w:val="0"/>
          <w:sz w:val="28"/>
          <w:szCs w:val="28"/>
          <w:lang w:eastAsia="ar-SA"/>
        </w:rPr>
        <w:t xml:space="preserve">, </w:t>
      </w:r>
      <w:r w:rsidR="006949D5" w:rsidRPr="006949D5">
        <w:rPr>
          <w:rFonts w:eastAsia="Calibri"/>
          <w:kern w:val="0"/>
          <w:sz w:val="28"/>
          <w:szCs w:val="28"/>
          <w:lang w:eastAsia="ar-SA"/>
        </w:rPr>
        <w:t>а также нормативных размеров земельных участков в кондоминиумах.</w:t>
      </w:r>
    </w:p>
    <w:p w:rsidR="00A23CF7" w:rsidRDefault="00A23CF7" w:rsidP="00A23CF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116.</w:t>
      </w:r>
    </w:p>
    <w:p w:rsidR="00A23CF7" w:rsidRPr="00B77843" w:rsidRDefault="00A23CF7" w:rsidP="00A23CF7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23CF7" w:rsidRPr="00B77843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B77843" w:rsidRDefault="00A23CF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B77843" w:rsidRDefault="00A23CF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23CF7" w:rsidRPr="00B77843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B77843" w:rsidRDefault="00A23CF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B77843" w:rsidRDefault="00A23CF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3CF7" w:rsidRPr="00B77843" w:rsidRDefault="00A23CF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504950.62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1308214.80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504951.84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1308205.48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504951.92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1308184.95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1308184.55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1308202.41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504981.07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1308232.26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504950.62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1308214.80</w:t>
            </w:r>
          </w:p>
        </w:tc>
      </w:tr>
    </w:tbl>
    <w:p w:rsidR="00A23CF7" w:rsidRDefault="00A23CF7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47922" w:rsidRPr="00B77843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114 (ЗУ114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6279 кв. м, расположенный под многоквартирным жилым домом по ул. </w:t>
      </w:r>
      <w:proofErr w:type="gramStart"/>
      <w:r w:rsidRPr="00147922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147922">
        <w:rPr>
          <w:rFonts w:eastAsia="Calibri"/>
          <w:kern w:val="0"/>
          <w:sz w:val="28"/>
          <w:szCs w:val="28"/>
          <w:lang w:eastAsia="ar-SA"/>
        </w:rPr>
        <w:t>, 27.</w:t>
      </w:r>
    </w:p>
    <w:p w:rsid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5993,6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147922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147922" w:rsidRP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47922" w:rsidRP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«2.5. </w:t>
      </w:r>
      <w:proofErr w:type="spellStart"/>
      <w:r w:rsidRPr="00147922">
        <w:rPr>
          <w:rFonts w:eastAsia="Calibri"/>
          <w:kern w:val="0"/>
          <w:sz w:val="28"/>
          <w:szCs w:val="28"/>
          <w:lang w:eastAsia="ar-SA"/>
        </w:rPr>
        <w:t>Среднеэтажная</w:t>
      </w:r>
      <w:proofErr w:type="spellEnd"/>
      <w:r w:rsidRPr="00147922">
        <w:rPr>
          <w:rFonts w:eastAsia="Calibri"/>
          <w:kern w:val="0"/>
          <w:sz w:val="28"/>
          <w:szCs w:val="28"/>
          <w:lang w:eastAsia="ar-SA"/>
        </w:rPr>
        <w:t xml:space="preserve"> жилая застройка».</w:t>
      </w:r>
    </w:p>
    <w:p w:rsid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</w:t>
      </w:r>
      <w:r>
        <w:rPr>
          <w:rFonts w:eastAsia="Calibri"/>
          <w:kern w:val="0"/>
          <w:sz w:val="28"/>
          <w:szCs w:val="28"/>
          <w:lang w:eastAsia="ar-SA"/>
        </w:rPr>
        <w:t xml:space="preserve"> градостроительным регламентом</w:t>
      </w:r>
      <w:r w:rsidR="006949D5">
        <w:rPr>
          <w:rFonts w:eastAsia="Calibri"/>
          <w:kern w:val="0"/>
          <w:sz w:val="28"/>
          <w:szCs w:val="28"/>
          <w:lang w:eastAsia="ar-SA"/>
        </w:rPr>
        <w:t xml:space="preserve">, </w:t>
      </w:r>
      <w:r w:rsidR="006949D5" w:rsidRPr="006949D5">
        <w:rPr>
          <w:rFonts w:eastAsia="Calibri"/>
          <w:kern w:val="0"/>
          <w:sz w:val="28"/>
          <w:szCs w:val="28"/>
          <w:lang w:eastAsia="ar-SA"/>
        </w:rPr>
        <w:t>а также нормативных размеров земельных участков в кондоминиумах.</w:t>
      </w:r>
    </w:p>
    <w:p w:rsid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117.</w:t>
      </w:r>
    </w:p>
    <w:p w:rsidR="00147922" w:rsidRPr="00B77843" w:rsidRDefault="00147922" w:rsidP="0014792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117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47922" w:rsidRPr="00B77843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B77843" w:rsidRDefault="00147922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B77843" w:rsidRDefault="00147922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47922" w:rsidRPr="00B77843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B77843" w:rsidRDefault="00147922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B77843" w:rsidRDefault="00147922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B77843" w:rsidRDefault="00147922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504884.29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1308152.27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504841.18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1308152.04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504837.09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1308149.70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504836.64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1308092.51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504836.39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1308060.61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504846.40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1308056.16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504849.22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1308048.16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504901.28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1308048.16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504901.37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1308058.16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504901.83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1308107.47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539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504899.13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1308133.29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504884.48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1308133.99</w:t>
            </w:r>
          </w:p>
        </w:tc>
      </w:tr>
      <w:tr w:rsidR="00147922" w:rsidRPr="00B77843" w:rsidTr="001479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504884.29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DC6BDC" w:rsidRDefault="00147922" w:rsidP="001479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1308152.27</w:t>
            </w:r>
          </w:p>
        </w:tc>
      </w:tr>
    </w:tbl>
    <w:p w:rsidR="00A23CF7" w:rsidRDefault="00A23CF7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47922" w:rsidRPr="00B77843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115 (ЗУ115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7136 кв. м, расположенный под многоквартирным жилым домом по ул. </w:t>
      </w:r>
      <w:proofErr w:type="gramStart"/>
      <w:r w:rsidRPr="00147922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147922">
        <w:rPr>
          <w:rFonts w:eastAsia="Calibri"/>
          <w:kern w:val="0"/>
          <w:sz w:val="28"/>
          <w:szCs w:val="28"/>
          <w:lang w:eastAsia="ar-SA"/>
        </w:rPr>
        <w:t>, 25.</w:t>
      </w:r>
    </w:p>
    <w:p w:rsid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5955,2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147922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147922" w:rsidRP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47922" w:rsidRP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«2.5. </w:t>
      </w:r>
      <w:proofErr w:type="spellStart"/>
      <w:r w:rsidRPr="00147922">
        <w:rPr>
          <w:rFonts w:eastAsia="Calibri"/>
          <w:kern w:val="0"/>
          <w:sz w:val="28"/>
          <w:szCs w:val="28"/>
          <w:lang w:eastAsia="ar-SA"/>
        </w:rPr>
        <w:t>Среднеэтажная</w:t>
      </w:r>
      <w:proofErr w:type="spellEnd"/>
      <w:r w:rsidRPr="00147922">
        <w:rPr>
          <w:rFonts w:eastAsia="Calibri"/>
          <w:kern w:val="0"/>
          <w:sz w:val="28"/>
          <w:szCs w:val="28"/>
          <w:lang w:eastAsia="ar-SA"/>
        </w:rPr>
        <w:t xml:space="preserve"> жилая застройка».</w:t>
      </w:r>
    </w:p>
    <w:p w:rsid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47922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</w:t>
      </w:r>
      <w:r>
        <w:rPr>
          <w:rFonts w:eastAsia="Calibri"/>
          <w:kern w:val="0"/>
          <w:sz w:val="28"/>
          <w:szCs w:val="28"/>
          <w:lang w:eastAsia="ar-SA"/>
        </w:rPr>
        <w:t xml:space="preserve"> градостроительным регламентом</w:t>
      </w:r>
      <w:r w:rsidR="006949D5">
        <w:rPr>
          <w:rFonts w:eastAsia="Calibri"/>
          <w:kern w:val="0"/>
          <w:sz w:val="28"/>
          <w:szCs w:val="28"/>
          <w:lang w:eastAsia="ar-SA"/>
        </w:rPr>
        <w:t>,</w:t>
      </w:r>
      <w:r w:rsidR="006949D5" w:rsidRPr="006949D5">
        <w:t xml:space="preserve"> </w:t>
      </w:r>
      <w:r w:rsidR="006949D5" w:rsidRPr="006949D5">
        <w:rPr>
          <w:rFonts w:eastAsia="Calibri"/>
          <w:kern w:val="0"/>
          <w:sz w:val="28"/>
          <w:szCs w:val="28"/>
          <w:lang w:eastAsia="ar-SA"/>
        </w:rPr>
        <w:t>а также нормативных размеров земельных участков в кондоминиумах.</w:t>
      </w:r>
    </w:p>
    <w:p w:rsidR="00147922" w:rsidRDefault="00147922" w:rsidP="001479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118.</w:t>
      </w:r>
    </w:p>
    <w:p w:rsidR="00147922" w:rsidRPr="00B77843" w:rsidRDefault="00147922" w:rsidP="0014792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118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47922" w:rsidRPr="00B77843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B77843" w:rsidRDefault="00147922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B77843" w:rsidRDefault="00147922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47922" w:rsidRPr="00B77843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B77843" w:rsidRDefault="00147922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B77843" w:rsidRDefault="00147922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922" w:rsidRPr="00B77843" w:rsidRDefault="00147922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504836.39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1308060.61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504836.64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1308092.51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504799.94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1308092.86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504800.10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1308108.76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543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504793.79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1308124.87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504771.01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1308111.80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1308083.70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504767.89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1308083.59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504766.02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1308007.67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504781.14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1308008.08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504816.50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1308009.05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504848.18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1308009.26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504849.22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1308048.16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504846.40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1308056.16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504836.39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1308060.61</w:t>
            </w:r>
          </w:p>
        </w:tc>
      </w:tr>
    </w:tbl>
    <w:p w:rsidR="00A23CF7" w:rsidRDefault="00A23CF7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6949D5" w:rsidRPr="00B77843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116 (ЗУ116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949D5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1767 кв. м, расположенный под многоквартирным жилым домом по адресу ул. </w:t>
      </w:r>
      <w:proofErr w:type="gramStart"/>
      <w:r w:rsidRPr="006949D5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6949D5">
        <w:rPr>
          <w:rFonts w:eastAsia="Calibri"/>
          <w:kern w:val="0"/>
          <w:sz w:val="28"/>
          <w:szCs w:val="28"/>
          <w:lang w:eastAsia="ar-SA"/>
        </w:rPr>
        <w:t>, 25а.</w:t>
      </w:r>
    </w:p>
    <w:p w:rsid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1038,5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147922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6949D5" w:rsidRP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949D5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6949D5" w:rsidRP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949D5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«2.1.1. Малоэтажная многоквартирная жилая застройка».</w:t>
      </w:r>
    </w:p>
    <w:p w:rsid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949D5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119.</w:t>
      </w:r>
    </w:p>
    <w:p w:rsidR="006949D5" w:rsidRPr="00B77843" w:rsidRDefault="006949D5" w:rsidP="006949D5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6949D5" w:rsidRPr="00B77843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B77843" w:rsidRDefault="006949D5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B77843" w:rsidRDefault="006949D5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6949D5" w:rsidRPr="00B77843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B77843" w:rsidRDefault="006949D5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B77843" w:rsidRDefault="006949D5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B77843" w:rsidRDefault="006949D5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504793.79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1308124.87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504800.10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1308108.76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504799.94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1308092.86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504836.64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1308092.51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504837.09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1308149.70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504793.79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1308124.87</w:t>
            </w:r>
          </w:p>
        </w:tc>
      </w:tr>
    </w:tbl>
    <w:p w:rsidR="00147922" w:rsidRDefault="00147922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6949D5" w:rsidRPr="00B77843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117 (ЗУ117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949D5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4570 кв. м, расположенный под многоквартирным жилым домом по ул. </w:t>
      </w:r>
      <w:proofErr w:type="spellStart"/>
      <w:r w:rsidRPr="006949D5">
        <w:rPr>
          <w:rFonts w:eastAsia="Calibri"/>
          <w:kern w:val="0"/>
          <w:sz w:val="28"/>
          <w:szCs w:val="28"/>
          <w:lang w:eastAsia="ar-SA"/>
        </w:rPr>
        <w:t>Дубянского</w:t>
      </w:r>
      <w:proofErr w:type="spellEnd"/>
      <w:r w:rsidRPr="006949D5">
        <w:rPr>
          <w:rFonts w:eastAsia="Calibri"/>
          <w:kern w:val="0"/>
          <w:sz w:val="28"/>
          <w:szCs w:val="28"/>
          <w:lang w:eastAsia="ar-SA"/>
        </w:rPr>
        <w:t>, 1.</w:t>
      </w:r>
    </w:p>
    <w:p w:rsid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4411,0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147922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6949D5" w:rsidRP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949D5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6949D5" w:rsidRP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949D5">
        <w:rPr>
          <w:rFonts w:eastAsia="Calibri"/>
          <w:kern w:val="0"/>
          <w:sz w:val="28"/>
          <w:szCs w:val="28"/>
          <w:lang w:eastAsia="ar-SA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«2.5. </w:t>
      </w:r>
      <w:proofErr w:type="spellStart"/>
      <w:r w:rsidRPr="006949D5">
        <w:rPr>
          <w:rFonts w:eastAsia="Calibri"/>
          <w:kern w:val="0"/>
          <w:sz w:val="28"/>
          <w:szCs w:val="28"/>
          <w:lang w:eastAsia="ar-SA"/>
        </w:rPr>
        <w:t>Среднеэтажная</w:t>
      </w:r>
      <w:proofErr w:type="spellEnd"/>
      <w:r w:rsidRPr="006949D5">
        <w:rPr>
          <w:rFonts w:eastAsia="Calibri"/>
          <w:kern w:val="0"/>
          <w:sz w:val="28"/>
          <w:szCs w:val="28"/>
          <w:lang w:eastAsia="ar-SA"/>
        </w:rPr>
        <w:t xml:space="preserve"> жилая застройка».</w:t>
      </w:r>
    </w:p>
    <w:p w:rsid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6949D5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регламентом, а также нормативных размеров земельных участков в кондоминиумах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6949D5" w:rsidRDefault="006949D5" w:rsidP="006949D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120.</w:t>
      </w:r>
    </w:p>
    <w:p w:rsidR="006949D5" w:rsidRPr="00B77843" w:rsidRDefault="006949D5" w:rsidP="006949D5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6949D5" w:rsidRPr="00B77843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B77843" w:rsidRDefault="006949D5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B77843" w:rsidRDefault="006949D5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6949D5" w:rsidRPr="00B77843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B77843" w:rsidRDefault="006949D5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B77843" w:rsidRDefault="006949D5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B77843" w:rsidRDefault="006949D5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504664.26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1307835.29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552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504664.55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1307873.74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504578.57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1307875.00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504578.15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1307848.07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504587.80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1307807.69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504587.78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1307792.02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504602.08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1307791.66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504607.79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1307791.53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504607.82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1307789.22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504608.90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1307789.20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504613.81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1307789.12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504613.39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1307816.02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504613.09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1307835.20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504647.92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1307835.26</w:t>
            </w:r>
          </w:p>
        </w:tc>
      </w:tr>
      <w:tr w:rsidR="006949D5" w:rsidRPr="00B77843" w:rsidTr="006949D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504664.26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D5" w:rsidRPr="00DC6BDC" w:rsidRDefault="006949D5" w:rsidP="006949D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1307835.29</w:t>
            </w:r>
          </w:p>
        </w:tc>
      </w:tr>
    </w:tbl>
    <w:p w:rsidR="00147922" w:rsidRDefault="00147922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F40259" w:rsidRPr="00B77843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118 (ЗУ118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1461 кв. м, расположенный под многоквартирным жилым домом по ул. </w:t>
      </w:r>
      <w:proofErr w:type="gramStart"/>
      <w:r w:rsidRPr="00F40259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F40259">
        <w:rPr>
          <w:rFonts w:eastAsia="Calibri"/>
          <w:kern w:val="0"/>
          <w:sz w:val="28"/>
          <w:szCs w:val="28"/>
          <w:lang w:eastAsia="ar-SA"/>
        </w:rPr>
        <w:t>, 17.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946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147922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F40259" w:rsidRP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F40259" w:rsidRP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«2.1.1. Малоэтажная многоквартирная жилая застройка».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территориальных зон и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121.</w:t>
      </w:r>
    </w:p>
    <w:p w:rsidR="00F40259" w:rsidRPr="00B77843" w:rsidRDefault="00F40259" w:rsidP="00F40259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40259" w:rsidRPr="00B77843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40259" w:rsidRPr="00B77843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504474.40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1307894.25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504470.02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1307901.54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504458.45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1307895.01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504461.15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1307890.59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504458.53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1307889.04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504461.44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1307884.26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504478.18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1307856.74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504485.29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1307861.02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504496.06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1307841.69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504498.10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1307842.01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504499.59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1307880.31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504495.97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1307905.56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504474.40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1307894.25</w:t>
            </w:r>
          </w:p>
        </w:tc>
      </w:tr>
    </w:tbl>
    <w:p w:rsidR="00147922" w:rsidRDefault="00147922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F40259" w:rsidRPr="00B77843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119 (ЗУ119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1433 кв. м, расположенный под многоквартирным жилым домом по ул. </w:t>
      </w:r>
      <w:proofErr w:type="gramStart"/>
      <w:r w:rsidRPr="00F40259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F40259">
        <w:rPr>
          <w:rFonts w:eastAsia="Calibri"/>
          <w:kern w:val="0"/>
          <w:sz w:val="28"/>
          <w:szCs w:val="28"/>
          <w:lang w:eastAsia="ar-SA"/>
        </w:rPr>
        <w:t>, 15.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798,3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147922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F40259" w:rsidRP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F40259" w:rsidRP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«2.1.1. Малоэтажная многоквартирная жилая застройка».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естественных границ земельного участка, границ территориальных зон и </w:t>
      </w:r>
      <w:r w:rsidRPr="00F40259">
        <w:rPr>
          <w:rFonts w:eastAsia="Calibri"/>
          <w:kern w:val="0"/>
          <w:sz w:val="28"/>
          <w:szCs w:val="28"/>
          <w:lang w:eastAsia="ar-SA"/>
        </w:rPr>
        <w:lastRenderedPageBreak/>
        <w:t>требований, установленных градостроительным регламентом, а также нормативных размеров земельных участков в кондоминиумах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122.</w:t>
      </w:r>
    </w:p>
    <w:p w:rsidR="00F40259" w:rsidRPr="00B77843" w:rsidRDefault="00F40259" w:rsidP="00F40259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40259" w:rsidRPr="00B77843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40259" w:rsidRPr="00B77843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504470.02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1307901.54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504474.40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1307894.25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504495.97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1307905.56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504490.79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1307941.69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504484.85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1307949.75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504452.23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1307931.00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504470.02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F4025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1307901.54</w:t>
            </w:r>
          </w:p>
        </w:tc>
      </w:tr>
    </w:tbl>
    <w:p w:rsidR="00147922" w:rsidRDefault="00147922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F40259" w:rsidRPr="00B77843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120 (ЗУ120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2432 кв. м, расположенный под многоквартирным жилым домом по ул. </w:t>
      </w:r>
      <w:proofErr w:type="gramStart"/>
      <w:r w:rsidRPr="00F40259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F40259">
        <w:rPr>
          <w:rFonts w:eastAsia="Calibri"/>
          <w:kern w:val="0"/>
          <w:sz w:val="28"/>
          <w:szCs w:val="28"/>
          <w:lang w:eastAsia="ar-SA"/>
        </w:rPr>
        <w:t>, 13.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2241,6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147922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F40259" w:rsidRP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F40259" w:rsidRP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«2.1.1. Малоэтажная многоквартирная жилая застройка».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границ территориальных зон и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123.</w:t>
      </w:r>
    </w:p>
    <w:p w:rsidR="00F40259" w:rsidRPr="00B77843" w:rsidRDefault="00F40259" w:rsidP="00F40259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123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40259" w:rsidRPr="00B77843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CB28F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343A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CB28F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40259" w:rsidRPr="00B77843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CB28F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CB28F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B77843" w:rsidRDefault="00F40259" w:rsidP="00CB28F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504461.15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1307890.59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504458.45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1307895.01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504470.02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1307901.54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504452.23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1307931.00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504403.20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1307902.83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504419.88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1307874.11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504420.06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1307869.61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504424.14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1307862.70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504461.44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1307884.26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504458.53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1307889.04</w:t>
            </w:r>
          </w:p>
        </w:tc>
      </w:tr>
      <w:tr w:rsidR="00F40259" w:rsidRPr="00B77843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504461.15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DC6BDC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1307890.59</w:t>
            </w:r>
          </w:p>
        </w:tc>
      </w:tr>
    </w:tbl>
    <w:p w:rsidR="00A23CF7" w:rsidRDefault="00A23CF7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F40259" w:rsidRPr="00B77843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121 (ЗУ121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2520 кв. м, расположенный под многоквартирным жилым домом по ул. </w:t>
      </w:r>
      <w:proofErr w:type="gramStart"/>
      <w:r w:rsidRPr="00F40259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F40259">
        <w:rPr>
          <w:rFonts w:eastAsia="Calibri"/>
          <w:kern w:val="0"/>
          <w:sz w:val="28"/>
          <w:szCs w:val="28"/>
          <w:lang w:eastAsia="ar-SA"/>
        </w:rPr>
        <w:t>, 11а.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2339,7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147922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F40259" w:rsidRP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F40259" w:rsidRP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«2.1.1. Малоэтажная многоквартирная жилая застройка».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F40259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границ территориальных зон и требований, установленных градостроительным регламентом, а также нормативных размеров земельных участков в кондоминиумах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F40259" w:rsidRDefault="00F40259" w:rsidP="00F4025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124.</w:t>
      </w:r>
    </w:p>
    <w:p w:rsidR="00F40259" w:rsidRPr="00B77843" w:rsidRDefault="00F40259" w:rsidP="00F40259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124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40259" w:rsidRPr="00CB28F0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40259" w:rsidRPr="00CB28F0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504381.31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1307815.55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504391.73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1307820.03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504420.23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1307820.29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504430.55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1307827.11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504424.14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1307848.97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504413.14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1307867.57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504387.41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1307853.10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504384.16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1307859.48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504354.63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1307843.44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504373.33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1307811.96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504379.67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1307811.81</w:t>
            </w:r>
          </w:p>
        </w:tc>
      </w:tr>
      <w:tr w:rsidR="00F40259" w:rsidRPr="00CB28F0" w:rsidTr="00F402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504381.31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59" w:rsidRPr="00CB28F0" w:rsidRDefault="00F40259" w:rsidP="00CB28F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28F0">
              <w:rPr>
                <w:color w:val="000000"/>
                <w:sz w:val="24"/>
                <w:szCs w:val="24"/>
              </w:rPr>
              <w:t>1307815.55</w:t>
            </w:r>
          </w:p>
        </w:tc>
      </w:tr>
    </w:tbl>
    <w:p w:rsidR="007A1FA0" w:rsidRDefault="007A1FA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CB28F0" w:rsidRPr="00B77843" w:rsidRDefault="00CB28F0" w:rsidP="00CB28F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Участок № 122 (ЗУ122)</w:t>
      </w:r>
    </w:p>
    <w:p w:rsidR="00CB28F0" w:rsidRDefault="00CB28F0" w:rsidP="00CB28F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B28F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1122 кв. м, расположенный под многоквартирным жилым домом по ул. </w:t>
      </w:r>
      <w:proofErr w:type="gramStart"/>
      <w:r w:rsidRPr="00CB28F0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CB28F0">
        <w:rPr>
          <w:rFonts w:eastAsia="Calibri"/>
          <w:kern w:val="0"/>
          <w:sz w:val="28"/>
          <w:szCs w:val="28"/>
          <w:lang w:eastAsia="ar-SA"/>
        </w:rPr>
        <w:t>, 11.</w:t>
      </w:r>
    </w:p>
    <w:p w:rsidR="00CB28F0" w:rsidRDefault="00CB28F0" w:rsidP="00CB28F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1472,2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CB28F0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меньше нормативной площади.</w:t>
      </w:r>
    </w:p>
    <w:p w:rsidR="00CB28F0" w:rsidRPr="00CB28F0" w:rsidRDefault="00CB28F0" w:rsidP="00CB28F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B28F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CB28F0" w:rsidRPr="00CB28F0" w:rsidRDefault="00CB28F0" w:rsidP="00CB28F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B28F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«2.1.1. Малоэтажная многоквартирная жилая застройка».</w:t>
      </w:r>
    </w:p>
    <w:p w:rsidR="00CB28F0" w:rsidRDefault="00CB28F0" w:rsidP="00CB28F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B28F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границ территориальных зон и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CB28F0" w:rsidRDefault="00CB28F0" w:rsidP="00CB28F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B28F0">
        <w:rPr>
          <w:rFonts w:eastAsia="Calibri"/>
          <w:kern w:val="0"/>
          <w:sz w:val="28"/>
          <w:szCs w:val="28"/>
          <w:lang w:eastAsia="ar-SA"/>
        </w:rPr>
        <w:lastRenderedPageBreak/>
        <w:t>Часть дома, зан</w:t>
      </w:r>
      <w:r w:rsidR="00854E88">
        <w:rPr>
          <w:rFonts w:eastAsia="Calibri"/>
          <w:kern w:val="0"/>
          <w:sz w:val="28"/>
          <w:szCs w:val="28"/>
          <w:lang w:eastAsia="ar-SA"/>
        </w:rPr>
        <w:t>ятая детским садом, согласно Правилам землепользования и застройки</w:t>
      </w:r>
      <w:r w:rsidRPr="00CB28F0">
        <w:rPr>
          <w:rFonts w:eastAsia="Calibri"/>
          <w:kern w:val="0"/>
          <w:sz w:val="28"/>
          <w:szCs w:val="28"/>
          <w:lang w:eastAsia="ar-SA"/>
        </w:rPr>
        <w:t xml:space="preserve"> отнесена к зоне особого регламента специализированной </w:t>
      </w:r>
      <w:r w:rsidR="00854E88">
        <w:rPr>
          <w:rFonts w:eastAsia="Calibri"/>
          <w:kern w:val="0"/>
          <w:sz w:val="28"/>
          <w:szCs w:val="28"/>
          <w:lang w:eastAsia="ar-SA"/>
        </w:rPr>
        <w:t>общественно-деловой застройки (т</w:t>
      </w:r>
      <w:r w:rsidRPr="00CB28F0">
        <w:rPr>
          <w:rFonts w:eastAsia="Calibri"/>
          <w:kern w:val="0"/>
          <w:sz w:val="28"/>
          <w:szCs w:val="28"/>
          <w:lang w:eastAsia="ar-SA"/>
        </w:rPr>
        <w:t>ерриториальная зона размещения внутриквартальной социальной инфраструктуры), индекс ОД</w:t>
      </w:r>
      <w:proofErr w:type="gramStart"/>
      <w:r w:rsidRPr="00CB28F0">
        <w:rPr>
          <w:rFonts w:eastAsia="Calibri"/>
          <w:kern w:val="0"/>
          <w:sz w:val="28"/>
          <w:szCs w:val="28"/>
          <w:lang w:eastAsia="ar-SA"/>
        </w:rPr>
        <w:t>С(</w:t>
      </w:r>
      <w:proofErr w:type="gramEnd"/>
      <w:r w:rsidRPr="00CB28F0">
        <w:rPr>
          <w:rFonts w:eastAsia="Calibri"/>
          <w:kern w:val="0"/>
          <w:sz w:val="28"/>
          <w:szCs w:val="28"/>
          <w:lang w:eastAsia="ar-SA"/>
        </w:rPr>
        <w:t>о), в связи с чем формирование единого участка с соответствующей площадью невозможно. На части территории дома, отнесенной к вышеуказанной зоне, сформирован др</w:t>
      </w:r>
      <w:r w:rsidR="00854E88">
        <w:rPr>
          <w:rFonts w:eastAsia="Calibri"/>
          <w:kern w:val="0"/>
          <w:sz w:val="28"/>
          <w:szCs w:val="28"/>
          <w:lang w:eastAsia="ar-SA"/>
        </w:rPr>
        <w:t>угой земельный участок</w:t>
      </w:r>
      <w:proofErr w:type="gramStart"/>
      <w:r w:rsidR="00854E88">
        <w:rPr>
          <w:rFonts w:eastAsia="Calibri"/>
          <w:kern w:val="0"/>
          <w:sz w:val="28"/>
          <w:szCs w:val="28"/>
          <w:lang w:eastAsia="ar-SA"/>
        </w:rPr>
        <w:t xml:space="preserve"> – :</w:t>
      </w:r>
      <w:proofErr w:type="gramEnd"/>
      <w:r w:rsidR="00854E88">
        <w:rPr>
          <w:rFonts w:eastAsia="Calibri"/>
          <w:kern w:val="0"/>
          <w:sz w:val="28"/>
          <w:szCs w:val="28"/>
          <w:lang w:eastAsia="ar-SA"/>
        </w:rPr>
        <w:t>ЗУ155 с соответствующим видом разрешенного использования</w:t>
      </w:r>
      <w:r w:rsidRPr="00CB28F0">
        <w:rPr>
          <w:rFonts w:eastAsia="Calibri"/>
          <w:kern w:val="0"/>
          <w:sz w:val="28"/>
          <w:szCs w:val="28"/>
          <w:lang w:eastAsia="ar-SA"/>
        </w:rPr>
        <w:t>.</w:t>
      </w:r>
    </w:p>
    <w:p w:rsidR="00CB28F0" w:rsidRDefault="00CB28F0" w:rsidP="00CB28F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125.</w:t>
      </w:r>
    </w:p>
    <w:p w:rsidR="00CB28F0" w:rsidRPr="00B77843" w:rsidRDefault="00CB28F0" w:rsidP="00CB28F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12</w:t>
      </w:r>
      <w:r w:rsidR="000E6027">
        <w:rPr>
          <w:rFonts w:eastAsia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B28F0" w:rsidRPr="00CB28F0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CB28F0" w:rsidRDefault="00CB28F0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CB28F0" w:rsidRDefault="00CB28F0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B28F0" w:rsidRPr="00CB28F0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CB28F0" w:rsidRDefault="00CB28F0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CB28F0" w:rsidRDefault="00CB28F0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CB28F0" w:rsidRDefault="00CB28F0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B28F0" w:rsidRPr="00CB28F0" w:rsidTr="00CB28F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504384.16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1307859.48</w:t>
            </w:r>
          </w:p>
        </w:tc>
      </w:tr>
      <w:tr w:rsidR="00CB28F0" w:rsidRPr="00CB28F0" w:rsidTr="00CB28F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504387.41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1307853.10</w:t>
            </w:r>
          </w:p>
        </w:tc>
      </w:tr>
      <w:tr w:rsidR="00CB28F0" w:rsidRPr="00CB28F0" w:rsidTr="00CB28F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504413.14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1307867.57</w:t>
            </w:r>
          </w:p>
        </w:tc>
      </w:tr>
      <w:tr w:rsidR="00CB28F0" w:rsidRPr="00CB28F0" w:rsidTr="00CB28F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504412.82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1307875.57</w:t>
            </w:r>
          </w:p>
        </w:tc>
      </w:tr>
      <w:tr w:rsidR="00CB28F0" w:rsidRPr="00CB28F0" w:rsidTr="00CB28F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504398.07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1307899.89</w:t>
            </w:r>
          </w:p>
        </w:tc>
      </w:tr>
      <w:tr w:rsidR="00CB28F0" w:rsidRPr="00CB28F0" w:rsidTr="00CB28F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504371.40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1307884.56</w:t>
            </w:r>
          </w:p>
        </w:tc>
      </w:tr>
      <w:tr w:rsidR="00CB28F0" w:rsidRPr="00CB28F0" w:rsidTr="00CB28F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504384.16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8F0" w:rsidRPr="00DC6BDC" w:rsidRDefault="00CB28F0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1307859.48</w:t>
            </w:r>
          </w:p>
        </w:tc>
      </w:tr>
    </w:tbl>
    <w:p w:rsidR="00F40259" w:rsidRDefault="00F40259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E6027" w:rsidRPr="00B77843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Участок № 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 xml:space="preserve"> (ЗУ12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E6027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2906 кв. м, расположенный под многоквартирным жилым домом по ул. </w:t>
      </w:r>
      <w:proofErr w:type="gramStart"/>
      <w:r w:rsidRPr="000E6027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0E6027">
        <w:rPr>
          <w:rFonts w:eastAsia="Calibri"/>
          <w:kern w:val="0"/>
          <w:sz w:val="28"/>
          <w:szCs w:val="28"/>
          <w:lang w:eastAsia="ar-SA"/>
        </w:rPr>
        <w:t xml:space="preserve">, 9а. </w:t>
      </w:r>
    </w:p>
    <w:p w:rsid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2628,5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0E6027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0E6027" w:rsidRP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E6027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E6027" w:rsidRP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E6027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«2.1.1. Малоэтажная многоквартирная жилая застройка».</w:t>
      </w:r>
    </w:p>
    <w:p w:rsid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E6027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границ территориальных зон и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126.</w:t>
      </w:r>
    </w:p>
    <w:p w:rsidR="000E6027" w:rsidRPr="00B77843" w:rsidRDefault="000E6027" w:rsidP="000E6027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126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E6027" w:rsidRPr="00CB28F0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E6027" w:rsidRPr="00CB28F0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504318.38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1307783.97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504346.52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1307791.68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504374.99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1307797.68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1307797.75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504375.86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1307803.12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504379.67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1307811.81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504373.33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1307811.96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504354.63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1307843.44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504315.53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1307822.05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504319.23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1307815.34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504287.11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1307795.20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504288.43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1307793.05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504292.15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1307787.01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504294.96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1307782.44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504307.47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1307786.63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504310.64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1307781.36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504318.38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1307783.97</w:t>
            </w:r>
          </w:p>
        </w:tc>
      </w:tr>
    </w:tbl>
    <w:p w:rsidR="00F40259" w:rsidRDefault="00F40259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E6027" w:rsidRPr="00B77843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Участок № 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4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 xml:space="preserve"> (ЗУ12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4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E6027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2328 кв. м, расположенный под многоквартирным жилым домом по ул. </w:t>
      </w:r>
      <w:proofErr w:type="gramStart"/>
      <w:r w:rsidRPr="000E6027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0E6027">
        <w:rPr>
          <w:rFonts w:eastAsia="Calibri"/>
          <w:kern w:val="0"/>
          <w:sz w:val="28"/>
          <w:szCs w:val="28"/>
          <w:lang w:eastAsia="ar-SA"/>
        </w:rPr>
        <w:t xml:space="preserve">, 7. </w:t>
      </w:r>
    </w:p>
    <w:p w:rsid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2327,8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0E6027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соответствует нормативной площади.</w:t>
      </w:r>
    </w:p>
    <w:p w:rsidR="000E6027" w:rsidRP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E6027">
        <w:rPr>
          <w:rFonts w:eastAsia="Calibri"/>
          <w:kern w:val="0"/>
          <w:sz w:val="28"/>
          <w:szCs w:val="28"/>
          <w:lang w:eastAsia="ar-SA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0E6027" w:rsidRP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E6027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«2.1.1. Малоэтажная многоквартирная жилая застройка».</w:t>
      </w:r>
    </w:p>
    <w:p w:rsid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E6027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границ территориальных зон и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127.</w:t>
      </w:r>
    </w:p>
    <w:p w:rsidR="000E6027" w:rsidRPr="00B77843" w:rsidRDefault="000E6027" w:rsidP="000E6027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127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E6027" w:rsidRPr="00CB28F0" w:rsidTr="000E602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E6027" w:rsidRPr="00CB28F0" w:rsidTr="000E602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0E602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504250.22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1307741.89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504255.41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1307794.47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1307811.99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504201.59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1307786.15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504211.17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1307770.63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504208.71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1307750.73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1307743.07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504239.57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1307758.69</w:t>
            </w:r>
          </w:p>
        </w:tc>
      </w:tr>
      <w:tr w:rsidR="000E6027" w:rsidRPr="00CB28F0" w:rsidTr="000E602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504250.22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DC6BDC" w:rsidRDefault="000E6027" w:rsidP="000E60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1307741.89</w:t>
            </w:r>
          </w:p>
        </w:tc>
      </w:tr>
    </w:tbl>
    <w:p w:rsidR="00F40259" w:rsidRDefault="00F40259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0E6027" w:rsidRPr="00B77843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Участок № 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 xml:space="preserve"> (ЗУ12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0E6027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2351 кв. м, расположенный под многоквартирным жилым домом по ул. </w:t>
      </w:r>
      <w:proofErr w:type="gramStart"/>
      <w:r w:rsidRPr="000E6027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0E6027">
        <w:rPr>
          <w:rFonts w:eastAsia="Calibri"/>
          <w:kern w:val="0"/>
          <w:sz w:val="28"/>
          <w:szCs w:val="28"/>
          <w:lang w:eastAsia="ar-SA"/>
        </w:rPr>
        <w:t>, 5.</w:t>
      </w:r>
    </w:p>
    <w:p w:rsid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>но</w:t>
      </w:r>
      <w:r w:rsidR="00C93B22">
        <w:rPr>
          <w:rFonts w:eastAsia="Calibri"/>
          <w:kern w:val="0"/>
          <w:sz w:val="28"/>
          <w:szCs w:val="28"/>
          <w:lang w:eastAsia="ar-SA"/>
        </w:rPr>
        <w:t xml:space="preserve"> СП 30-101-98, составляет 2351,4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0E6027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соответствует нормативной площади.</w:t>
      </w:r>
    </w:p>
    <w:p w:rsidR="00C93B22" w:rsidRPr="00C93B22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93B22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C93B22" w:rsidRPr="00C93B22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93B22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«2.1.1. Малоэтажная многоквартирная жилая застройка».</w:t>
      </w:r>
    </w:p>
    <w:p w:rsidR="00C93B22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93B22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границ территориальных зон и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0E6027" w:rsidRDefault="000E6027" w:rsidP="000E6027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128.</w:t>
      </w:r>
    </w:p>
    <w:p w:rsidR="000E6027" w:rsidRPr="00B77843" w:rsidRDefault="000E6027" w:rsidP="000E6027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128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E6027" w:rsidRPr="00CB28F0" w:rsidTr="00C93B22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C93B2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C93B2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E6027" w:rsidRPr="00CB28F0" w:rsidTr="00C93B22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C93B2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C93B2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027" w:rsidRPr="00CB28F0" w:rsidRDefault="000E6027" w:rsidP="00C93B2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93B22" w:rsidRPr="00CB28F0" w:rsidTr="00C93B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1307743.07</w:t>
            </w:r>
          </w:p>
        </w:tc>
      </w:tr>
      <w:tr w:rsidR="00C93B22" w:rsidRPr="00CB28F0" w:rsidTr="00C93B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504208.71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1307750.73</w:t>
            </w:r>
          </w:p>
        </w:tc>
      </w:tr>
      <w:tr w:rsidR="00C93B22" w:rsidRPr="00CB28F0" w:rsidTr="00C93B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504211.17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1307770.63</w:t>
            </w:r>
          </w:p>
        </w:tc>
      </w:tr>
      <w:tr w:rsidR="00C93B22" w:rsidRPr="00CB28F0" w:rsidTr="00C93B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504201.59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1307786.15</w:t>
            </w:r>
          </w:p>
        </w:tc>
      </w:tr>
      <w:tr w:rsidR="00C93B22" w:rsidRPr="00CB28F0" w:rsidTr="00C93B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504151.64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1307755.85</w:t>
            </w:r>
          </w:p>
        </w:tc>
      </w:tr>
      <w:tr w:rsidR="00C93B22" w:rsidRPr="00CB28F0" w:rsidTr="00C93B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504169.85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1307726.05</w:t>
            </w:r>
          </w:p>
        </w:tc>
      </w:tr>
      <w:tr w:rsidR="00C93B22" w:rsidRPr="00CB28F0" w:rsidTr="00C93B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504169.83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1307709.47</w:t>
            </w:r>
          </w:p>
        </w:tc>
      </w:tr>
      <w:tr w:rsidR="00C93B22" w:rsidRPr="00CB28F0" w:rsidTr="00C93B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504180.32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1307715.32</w:t>
            </w:r>
          </w:p>
        </w:tc>
      </w:tr>
      <w:tr w:rsidR="00C93B22" w:rsidRPr="00CB28F0" w:rsidTr="00C93B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504176.95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1307722.43</w:t>
            </w:r>
          </w:p>
        </w:tc>
      </w:tr>
      <w:tr w:rsidR="00C93B22" w:rsidRPr="00CB28F0" w:rsidTr="00C93B22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DC6BDC" w:rsidRDefault="00C93B22" w:rsidP="00C93B2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1307743.07</w:t>
            </w:r>
          </w:p>
        </w:tc>
      </w:tr>
    </w:tbl>
    <w:p w:rsidR="00F40259" w:rsidRDefault="00F40259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C93B22" w:rsidRPr="00B77843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Участок № 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 xml:space="preserve"> (ЗУ12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93B22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93B22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4084 кв. м, расположенный под многоквартирным жилым домом по ул. </w:t>
      </w:r>
      <w:proofErr w:type="gramStart"/>
      <w:r w:rsidRPr="00C93B22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C93B22">
        <w:rPr>
          <w:rFonts w:eastAsia="Calibri"/>
          <w:kern w:val="0"/>
          <w:sz w:val="28"/>
          <w:szCs w:val="28"/>
          <w:lang w:eastAsia="ar-SA"/>
        </w:rPr>
        <w:t>, 3а.</w:t>
      </w:r>
    </w:p>
    <w:p w:rsidR="00C93B22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A23CF7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</w:t>
      </w:r>
      <w:r>
        <w:rPr>
          <w:rFonts w:eastAsia="Calibri"/>
          <w:kern w:val="0"/>
          <w:sz w:val="28"/>
          <w:szCs w:val="28"/>
          <w:lang w:eastAsia="ar-SA"/>
        </w:rPr>
        <w:t xml:space="preserve">но СП 30-101-98, составляет 3747,9 </w:t>
      </w:r>
      <w:r w:rsidRPr="00A23CF7">
        <w:rPr>
          <w:rFonts w:eastAsia="Calibri"/>
          <w:kern w:val="0"/>
          <w:sz w:val="28"/>
          <w:szCs w:val="28"/>
          <w:lang w:eastAsia="ar-SA"/>
        </w:rPr>
        <w:t>кв. м.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C93B22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C93B22" w:rsidRPr="00C93B22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93B22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C93B22" w:rsidRPr="00C93B22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93B22">
        <w:rPr>
          <w:rFonts w:eastAsia="Calibri"/>
          <w:kern w:val="0"/>
          <w:sz w:val="28"/>
          <w:szCs w:val="28"/>
          <w:lang w:eastAsia="ar-SA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«2.5. </w:t>
      </w:r>
      <w:proofErr w:type="spellStart"/>
      <w:r w:rsidRPr="00C93B22">
        <w:rPr>
          <w:rFonts w:eastAsia="Calibri"/>
          <w:kern w:val="0"/>
          <w:sz w:val="28"/>
          <w:szCs w:val="28"/>
          <w:lang w:eastAsia="ar-SA"/>
        </w:rPr>
        <w:t>Среднеэтажная</w:t>
      </w:r>
      <w:proofErr w:type="spellEnd"/>
      <w:r w:rsidRPr="00C93B22">
        <w:rPr>
          <w:rFonts w:eastAsia="Calibri"/>
          <w:kern w:val="0"/>
          <w:sz w:val="28"/>
          <w:szCs w:val="28"/>
          <w:lang w:eastAsia="ar-SA"/>
        </w:rPr>
        <w:t xml:space="preserve"> жилая застройка».</w:t>
      </w:r>
    </w:p>
    <w:p w:rsidR="00C93B22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93B22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границ территориальных зон и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C93B22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129.</w:t>
      </w:r>
    </w:p>
    <w:p w:rsidR="00C93B22" w:rsidRPr="00B77843" w:rsidRDefault="00C93B22" w:rsidP="00C93B2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129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93B22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CB28F0" w:rsidRDefault="00C93B22" w:rsidP="008650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CB28F0" w:rsidRDefault="00C93B22" w:rsidP="008650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93B22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CB28F0" w:rsidRDefault="00C93B22" w:rsidP="008650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CB28F0" w:rsidRDefault="00C93B22" w:rsidP="008650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CB28F0" w:rsidRDefault="00C93B22" w:rsidP="008650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504186.11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1307665.46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504169.94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1307657.34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504161.68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1307652.55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504154.17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1307647.14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504146.09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1307639.46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504135.10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1307630.66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504122.82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1307622.66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504133.84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1307604.27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504140.90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1307575.90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504158.27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1307585.81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504175.63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1307595.73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504193.00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1307605.65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504196.91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1307607.88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504197.49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1307614.13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504197.84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1307617.89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504210.61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1307625.42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504186.11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1307665.46</w:t>
            </w:r>
          </w:p>
        </w:tc>
      </w:tr>
    </w:tbl>
    <w:p w:rsidR="00F40259" w:rsidRDefault="00F40259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C93B22" w:rsidRPr="00B77843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Участок № 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 xml:space="preserve"> (ЗУ12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93B22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93B22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площадью 50 кв. м, расположенный по ул. Глинки.</w:t>
      </w:r>
    </w:p>
    <w:p w:rsidR="008650A9" w:rsidRPr="008650A9" w:rsidRDefault="008650A9" w:rsidP="008650A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0A9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650A9" w:rsidRPr="008650A9" w:rsidRDefault="008650A9" w:rsidP="008650A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0A9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«3.1.1. Предоставление коммунальных услуг».</w:t>
      </w:r>
    </w:p>
    <w:p w:rsidR="008650A9" w:rsidRDefault="008650A9" w:rsidP="008650A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0A9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8650A9">
        <w:rPr>
          <w:rFonts w:eastAsia="Calibri"/>
          <w:kern w:val="0"/>
          <w:sz w:val="28"/>
          <w:szCs w:val="28"/>
          <w:lang w:eastAsia="ar-SA"/>
        </w:rPr>
        <w:t xml:space="preserve"> и норм отвода земель для электрических сетей напряжением 0,38-750 </w:t>
      </w:r>
      <w:proofErr w:type="spellStart"/>
      <w:r w:rsidRPr="008650A9">
        <w:rPr>
          <w:rFonts w:eastAsia="Calibri"/>
          <w:kern w:val="0"/>
          <w:sz w:val="28"/>
          <w:szCs w:val="28"/>
          <w:lang w:eastAsia="ar-SA"/>
        </w:rPr>
        <w:t>кВ.</w:t>
      </w:r>
      <w:proofErr w:type="spellEnd"/>
    </w:p>
    <w:p w:rsidR="00C93B22" w:rsidRDefault="00C93B22" w:rsidP="00C93B2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130.</w:t>
      </w:r>
    </w:p>
    <w:p w:rsidR="00C93B22" w:rsidRPr="00B77843" w:rsidRDefault="00C93B22" w:rsidP="00C93B2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130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93B22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CB28F0" w:rsidRDefault="00C93B22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CB28F0" w:rsidRDefault="00C93B22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93B22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CB28F0" w:rsidRDefault="00C93B22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CB28F0" w:rsidRDefault="00C93B22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B22" w:rsidRPr="00CB28F0" w:rsidRDefault="00C93B22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504973.18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1308059.26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504973.10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1308066.79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504966.44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1308066.72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504966.52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1308059.18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504973.18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1308059.26</w:t>
            </w:r>
          </w:p>
        </w:tc>
      </w:tr>
    </w:tbl>
    <w:p w:rsidR="006949D5" w:rsidRDefault="006949D5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8650A9" w:rsidRPr="00B77843" w:rsidRDefault="008650A9" w:rsidP="008650A9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Участок № 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 xml:space="preserve"> (ЗУ12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650A9" w:rsidRPr="008650A9" w:rsidRDefault="008650A9" w:rsidP="008650A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0A9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7351 кв. м, расположенный по ул. Глинки. </w:t>
      </w:r>
    </w:p>
    <w:p w:rsidR="008650A9" w:rsidRPr="008650A9" w:rsidRDefault="008650A9" w:rsidP="008650A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0A9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650A9" w:rsidRPr="008650A9" w:rsidRDefault="008650A9" w:rsidP="008650A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0A9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«3.1.1. Предоставление коммунальных услуг».</w:t>
      </w:r>
    </w:p>
    <w:p w:rsidR="008650A9" w:rsidRDefault="008650A9" w:rsidP="008650A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0A9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8650A9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8650A9" w:rsidRDefault="008650A9" w:rsidP="008650A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131.</w:t>
      </w:r>
    </w:p>
    <w:p w:rsidR="008650A9" w:rsidRDefault="008650A9" w:rsidP="008650A9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8650A9" w:rsidRPr="00B77843" w:rsidRDefault="008650A9" w:rsidP="008650A9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131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650A9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CB28F0" w:rsidRDefault="008650A9" w:rsidP="008650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CB28F0" w:rsidRDefault="008650A9" w:rsidP="008650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650A9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CB28F0" w:rsidRDefault="008650A9" w:rsidP="008650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CB28F0" w:rsidRDefault="008650A9" w:rsidP="008650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CB28F0" w:rsidRDefault="008650A9" w:rsidP="008650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504847.23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1307872.52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1307873.51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1307859.37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504785.68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1307858.69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504785.07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1307762.71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504830.56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1307762.41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504821.58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1307763.27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504822.05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1307767.39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504822.84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1307774.40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504814.36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1307775.53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504815.31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1307789.85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504829.71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1307788.94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504827.89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1307774.87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1307773.97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504834.39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1307766.06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504833.96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1307762.39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504849.51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1307762.29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504847.23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1307872.52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504839.91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1307794.21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504821.60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1307795.08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504823.24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1307829.71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504841.55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1307828.84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504839.91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1307794.21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504803.70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1307855.14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504795.11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1307855.31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504795.33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1307866.16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504803.91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1307865.99</w:t>
            </w:r>
          </w:p>
        </w:tc>
      </w:tr>
      <w:tr w:rsidR="008650A9" w:rsidRPr="00CB28F0" w:rsidTr="008650A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504803.70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DC6BDC" w:rsidRDefault="008650A9" w:rsidP="008650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1307855.14</w:t>
            </w:r>
          </w:p>
        </w:tc>
      </w:tr>
    </w:tbl>
    <w:p w:rsidR="008650A9" w:rsidRDefault="008650A9" w:rsidP="008650A9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8650A9" w:rsidRPr="00B77843" w:rsidRDefault="008650A9" w:rsidP="008650A9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Участок № 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 xml:space="preserve"> (ЗУ12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F13FD" w:rsidRP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151 кв. м, расположенный по ул. </w:t>
      </w:r>
      <w:proofErr w:type="gramStart"/>
      <w:r w:rsidRPr="001F13FD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1F13FD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1F13FD" w:rsidRP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F13FD" w:rsidRP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«3.1.1. Предоставление коммунальных услуг».</w:t>
      </w:r>
    </w:p>
    <w:p w:rsid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lastRenderedPageBreak/>
        <w:t>Границы образуемого земельного участка определены с учетом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1F13FD">
        <w:rPr>
          <w:rFonts w:eastAsia="Calibri"/>
          <w:kern w:val="0"/>
          <w:sz w:val="28"/>
          <w:szCs w:val="28"/>
          <w:lang w:eastAsia="ar-SA"/>
        </w:rPr>
        <w:t xml:space="preserve"> и норм отвода земель для электрических сетей напряжением 0,38-750 </w:t>
      </w:r>
      <w:proofErr w:type="spellStart"/>
      <w:r w:rsidRPr="001F13FD">
        <w:rPr>
          <w:rFonts w:eastAsia="Calibri"/>
          <w:kern w:val="0"/>
          <w:sz w:val="28"/>
          <w:szCs w:val="28"/>
          <w:lang w:eastAsia="ar-SA"/>
        </w:rPr>
        <w:t>кВ.</w:t>
      </w:r>
      <w:proofErr w:type="spellEnd"/>
    </w:p>
    <w:p w:rsidR="008650A9" w:rsidRDefault="008650A9" w:rsidP="008650A9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132.</w:t>
      </w:r>
    </w:p>
    <w:p w:rsidR="008650A9" w:rsidRPr="00B77843" w:rsidRDefault="008650A9" w:rsidP="008650A9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132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650A9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CB28F0" w:rsidRDefault="008650A9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CB28F0" w:rsidRDefault="008650A9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650A9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CB28F0" w:rsidRDefault="008650A9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CB28F0" w:rsidRDefault="008650A9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0A9" w:rsidRPr="00CB28F0" w:rsidRDefault="008650A9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504576.08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1307946.32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504576.44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1307956.87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504562.16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1307957.36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504561.80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1307946.80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504576.08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1307946.32</w:t>
            </w:r>
          </w:p>
        </w:tc>
      </w:tr>
    </w:tbl>
    <w:p w:rsidR="00C93B22" w:rsidRDefault="00C93B22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F13FD" w:rsidRPr="00B77843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130 (ЗУ130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F13FD" w:rsidRP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50 кв. м, расположенный по ул. </w:t>
      </w:r>
      <w:proofErr w:type="gramStart"/>
      <w:r w:rsidRPr="001F13FD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1F13FD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1F13FD" w:rsidRP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F13FD" w:rsidRP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«3.1.1. Предоставление коммунальных услуг».</w:t>
      </w:r>
    </w:p>
    <w:p w:rsid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1F13FD">
        <w:rPr>
          <w:rFonts w:eastAsia="Calibri"/>
          <w:kern w:val="0"/>
          <w:sz w:val="28"/>
          <w:szCs w:val="28"/>
          <w:lang w:eastAsia="ar-SA"/>
        </w:rPr>
        <w:t xml:space="preserve"> и норм отвода земель для электрических сетей напряжением 0,38-750 </w:t>
      </w:r>
      <w:proofErr w:type="spellStart"/>
      <w:r w:rsidRPr="001F13FD">
        <w:rPr>
          <w:rFonts w:eastAsia="Calibri"/>
          <w:kern w:val="0"/>
          <w:sz w:val="28"/>
          <w:szCs w:val="28"/>
          <w:lang w:eastAsia="ar-SA"/>
        </w:rPr>
        <w:t>кВ.</w:t>
      </w:r>
      <w:proofErr w:type="spellEnd"/>
      <w:r w:rsidRPr="001F13FD">
        <w:rPr>
          <w:rFonts w:eastAsia="Calibri"/>
          <w:kern w:val="0"/>
          <w:sz w:val="28"/>
          <w:szCs w:val="28"/>
          <w:lang w:eastAsia="ar-SA"/>
        </w:rPr>
        <w:t xml:space="preserve"> </w:t>
      </w:r>
    </w:p>
    <w:p w:rsid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133.</w:t>
      </w:r>
    </w:p>
    <w:p w:rsidR="001F13FD" w:rsidRPr="00B77843" w:rsidRDefault="001F13FD" w:rsidP="001F13F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133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F13FD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F13FD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504292.15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1307787.01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504288.43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1307793.05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504282.41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1307789.35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504286.13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1307783.31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598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504292.15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1307787.01</w:t>
            </w:r>
          </w:p>
        </w:tc>
      </w:tr>
    </w:tbl>
    <w:p w:rsidR="00C93B22" w:rsidRDefault="00C93B22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F13FD" w:rsidRPr="00B77843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131 (ЗУ131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F13FD" w:rsidRP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757 кв. м, расположенный по ул. Глинки. </w:t>
      </w:r>
    </w:p>
    <w:p w:rsidR="001F13FD" w:rsidRP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F13FD" w:rsidRP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«2.7.2. Размещение гаражей для собственных нужд».</w:t>
      </w:r>
    </w:p>
    <w:p w:rsid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F13FD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 и требований, установленных градостроительным регламентом.</w:t>
      </w:r>
    </w:p>
    <w:p w:rsid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134.</w:t>
      </w:r>
    </w:p>
    <w:p w:rsidR="001F13FD" w:rsidRPr="00B77843" w:rsidRDefault="001F13FD" w:rsidP="001F13F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134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F13FD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F13FD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1F13F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505080.52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1307962.97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505119.77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1307963.42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505120.87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1307976.57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505061.12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1307975.90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1307975.14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1307966.26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505080.72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1307966.62</w:t>
            </w:r>
          </w:p>
        </w:tc>
      </w:tr>
      <w:tr w:rsidR="001F13FD" w:rsidRPr="00CB28F0" w:rsidTr="001F13F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505080.52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DC6BDC" w:rsidRDefault="001F13FD" w:rsidP="001F13F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1307962.97</w:t>
            </w:r>
          </w:p>
        </w:tc>
      </w:tr>
    </w:tbl>
    <w:p w:rsidR="00C93B22" w:rsidRDefault="00C93B22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F13FD" w:rsidRPr="00B77843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132 (ЗУ132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437 кв. м, прилегающий к участкам блокированного жилого дома №1 по ул. Ковтуна.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«2.7.2. Размещение гаражей для собственных нужд».</w:t>
      </w:r>
    </w:p>
    <w:p w:rsid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расположенных на земельном участке строений (гаражей), принадлежащих собственникам жилых помещений в вышеуказанном блокированном доме, а также требований, установленных градостроительным регламентом.</w:t>
      </w:r>
    </w:p>
    <w:p w:rsidR="001F13FD" w:rsidRDefault="001F13FD" w:rsidP="001F13F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13</w:t>
      </w:r>
      <w:r w:rsidR="00CA285A">
        <w:rPr>
          <w:rFonts w:eastAsia="Calibri"/>
          <w:kern w:val="0"/>
          <w:sz w:val="28"/>
          <w:szCs w:val="28"/>
          <w:lang w:eastAsia="ar-SA"/>
        </w:rPr>
        <w:t>5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1F13FD" w:rsidRPr="00B77843" w:rsidRDefault="001F13FD" w:rsidP="001F13F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13</w:t>
      </w:r>
      <w:r w:rsidR="00CA285A">
        <w:rPr>
          <w:rFonts w:eastAsia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F13FD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F13FD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3FD" w:rsidRPr="00CB28F0" w:rsidRDefault="001F13FD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1307766.81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504602.08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1307791.66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504587.78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1307792.02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504587.39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1307776.47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504585.16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1307776.60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504585.29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1307764.48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1307764.38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1307744.99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504588.96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1307744.72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504589.12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1307754.22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504590.12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1307766.81</w:t>
            </w:r>
          </w:p>
        </w:tc>
      </w:tr>
    </w:tbl>
    <w:p w:rsidR="001F13FD" w:rsidRDefault="001F13FD" w:rsidP="001F13FD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CA285A" w:rsidRPr="00B77843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133 (ЗУ133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2072 кв. м, расположенный по ул. </w:t>
      </w:r>
      <w:proofErr w:type="spellStart"/>
      <w:r w:rsidRPr="00CA285A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CA285A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«2.7.2. Размещение гаражей для собственных нужд».</w:t>
      </w:r>
    </w:p>
    <w:p w:rsid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CA285A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136.</w:t>
      </w:r>
    </w:p>
    <w:p w:rsidR="00CA285A" w:rsidRPr="00B77843" w:rsidRDefault="00CA285A" w:rsidP="00CA285A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136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A285A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A285A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504496.06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1307841.69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504485.29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1307861.02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504478.18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1307856.74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504461.44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1307884.26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504424.14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1307862.70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504430.61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1307851.78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504436.66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1307831.14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504439.21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1307832.82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504496.06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1307841.69</w:t>
            </w:r>
          </w:p>
        </w:tc>
      </w:tr>
    </w:tbl>
    <w:p w:rsidR="00C93B22" w:rsidRDefault="00C93B22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CA285A" w:rsidRPr="00B77843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134 (ЗУ134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3870 кв. м, расположенный по ул. </w:t>
      </w:r>
      <w:proofErr w:type="gramStart"/>
      <w:r w:rsidRPr="00CA285A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CA285A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«2.7.2. Размещение гаражей для собственных нужд».</w:t>
      </w:r>
    </w:p>
    <w:p w:rsid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CA285A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137.</w:t>
      </w:r>
    </w:p>
    <w:p w:rsidR="00CA285A" w:rsidRPr="00B77843" w:rsidRDefault="00CA285A" w:rsidP="00CA285A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137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A285A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A285A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504169.81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1307691.27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504165.97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1307681.25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504171.91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1307671.49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504194.89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1307683.14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504217.17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1307694.24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504247.00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1307709.17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504250.22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1307741.89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504239.57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1307758.69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1307743.07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504176.95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1307722.43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504180.32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1307715.32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504169.83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1307709.47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504169.81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1307691.27</w:t>
            </w:r>
          </w:p>
        </w:tc>
      </w:tr>
    </w:tbl>
    <w:p w:rsidR="00CA285A" w:rsidRDefault="00CA285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CA285A" w:rsidRPr="00B77843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135 (ЗУ135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2391 кв. м, расположенный по ул. </w:t>
      </w:r>
      <w:proofErr w:type="gramStart"/>
      <w:r w:rsidRPr="00CA285A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CA285A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«2.7.2. Размещение гаражей для собственных нужд».</w:t>
      </w:r>
    </w:p>
    <w:p w:rsid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CA285A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138.</w:t>
      </w:r>
    </w:p>
    <w:p w:rsidR="00CA285A" w:rsidRPr="00B77843" w:rsidRDefault="00CA285A" w:rsidP="00CA285A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138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A285A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A285A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CA285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504114.41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1307618.94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620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504122.82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1307622.66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504135.10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1307630.66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504146.09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1307639.46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504154.17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1307647.14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504161.68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1307652.55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504169.94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1307657.34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504152.88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1307686.81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504145.12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1307685.68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504124.24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1307673.76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504117.39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1307685.04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504111.38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1307682.39</w:t>
            </w:r>
          </w:p>
        </w:tc>
      </w:tr>
      <w:tr w:rsidR="00CA285A" w:rsidRPr="00CB28F0" w:rsidTr="00CA285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504114.41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DC6BDC" w:rsidRDefault="00CA285A" w:rsidP="00CA285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1307618.94</w:t>
            </w:r>
          </w:p>
        </w:tc>
      </w:tr>
    </w:tbl>
    <w:p w:rsidR="00CA285A" w:rsidRDefault="00CA285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CA285A" w:rsidRPr="00B77843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136 (ЗУ136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10336 кв. м, расположенный по пер. Глинки.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перераспределением земельного участка с кадастровым номером 36:34:0348009:293 с землями, государственная собственность на которые не разграничена.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«5.1.2. Обеспечение занятий спортом в помещениях».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 xml:space="preserve">По данным ЕГРН имеются следующие сведения об исходном земельном участке: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CA285A">
        <w:rPr>
          <w:rFonts w:eastAsia="Calibri"/>
          <w:kern w:val="0"/>
          <w:sz w:val="28"/>
          <w:szCs w:val="28"/>
          <w:lang w:eastAsia="ar-SA"/>
        </w:rPr>
        <w:t>кадастровый номер 36:34:0348009:293;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Pr="00CA285A">
        <w:rPr>
          <w:rFonts w:eastAsia="Calibri"/>
          <w:kern w:val="0"/>
          <w:sz w:val="28"/>
          <w:szCs w:val="28"/>
          <w:lang w:eastAsia="ar-SA"/>
        </w:rPr>
        <w:t xml:space="preserve">площадь 9863 кв. м; </w:t>
      </w:r>
    </w:p>
    <w:p w:rsidR="00CA285A" w:rsidRP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proofErr w:type="gramStart"/>
      <w:r>
        <w:rPr>
          <w:rFonts w:eastAsia="Calibri"/>
          <w:kern w:val="0"/>
          <w:sz w:val="28"/>
          <w:szCs w:val="28"/>
          <w:lang w:eastAsia="ar-SA"/>
        </w:rPr>
        <w:t xml:space="preserve">- </w:t>
      </w:r>
      <w:r w:rsidR="00854E88">
        <w:rPr>
          <w:rFonts w:eastAsia="Calibri"/>
          <w:kern w:val="0"/>
          <w:sz w:val="28"/>
          <w:szCs w:val="28"/>
          <w:lang w:eastAsia="ar-SA"/>
        </w:rPr>
        <w:t>вид разрешенного использования</w:t>
      </w:r>
      <w:r w:rsidRPr="00CA285A">
        <w:rPr>
          <w:rFonts w:eastAsia="Calibri"/>
          <w:kern w:val="0"/>
          <w:sz w:val="28"/>
          <w:szCs w:val="28"/>
          <w:lang w:eastAsia="ar-SA"/>
        </w:rPr>
        <w:t xml:space="preserve"> «Физкультурно-оздоровительные сооружения: стадионы с комплексом площадок и устройств различного спортивного назначения, спортивно-оздоровительные комплексы, спортивные площадки, катки, хоккейные площадки, плавательные бассейны, аквапарки, спортивные, тренажерные залы, теннисные корты».</w:t>
      </w:r>
      <w:proofErr w:type="gramEnd"/>
    </w:p>
    <w:p w:rsidR="00CA285A" w:rsidRPr="00CA285A" w:rsidRDefault="00854E88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>Согласно письму у</w:t>
      </w:r>
      <w:r w:rsidR="00CA285A" w:rsidRPr="00CA285A">
        <w:rPr>
          <w:rFonts w:eastAsia="Calibri"/>
          <w:kern w:val="0"/>
          <w:sz w:val="28"/>
          <w:szCs w:val="28"/>
          <w:lang w:eastAsia="ar-SA"/>
        </w:rPr>
        <w:t xml:space="preserve">правления физической культуры и спорта администрации </w:t>
      </w:r>
      <w:r>
        <w:rPr>
          <w:rFonts w:eastAsia="Calibri"/>
          <w:kern w:val="0"/>
          <w:sz w:val="28"/>
          <w:szCs w:val="28"/>
          <w:lang w:eastAsia="ar-SA"/>
        </w:rPr>
        <w:t>городского округа город Воронеж</w:t>
      </w:r>
      <w:r w:rsidR="00CA285A" w:rsidRPr="00CA285A">
        <w:rPr>
          <w:rFonts w:eastAsia="Calibri"/>
          <w:kern w:val="0"/>
          <w:sz w:val="28"/>
          <w:szCs w:val="28"/>
          <w:lang w:eastAsia="ar-SA"/>
        </w:rPr>
        <w:t xml:space="preserve"> необходимая площадь </w:t>
      </w:r>
      <w:r w:rsidR="00CA285A" w:rsidRPr="00CA285A">
        <w:rPr>
          <w:rFonts w:eastAsia="Calibri"/>
          <w:kern w:val="0"/>
          <w:sz w:val="28"/>
          <w:szCs w:val="28"/>
          <w:lang w:eastAsia="ar-SA"/>
        </w:rPr>
        <w:lastRenderedPageBreak/>
        <w:t xml:space="preserve">участка составляет от 1,0 до 1,36 га. Площадь исходного земельного участка меньше требуемой, в </w:t>
      </w:r>
      <w:proofErr w:type="gramStart"/>
      <w:r w:rsidR="00CA285A" w:rsidRPr="00CA285A">
        <w:rPr>
          <w:rFonts w:eastAsia="Calibri"/>
          <w:kern w:val="0"/>
          <w:sz w:val="28"/>
          <w:szCs w:val="28"/>
          <w:lang w:eastAsia="ar-SA"/>
        </w:rPr>
        <w:t>связи</w:t>
      </w:r>
      <w:proofErr w:type="gramEnd"/>
      <w:r w:rsidR="00CA285A" w:rsidRPr="00CA285A">
        <w:rPr>
          <w:rFonts w:eastAsia="Calibri"/>
          <w:kern w:val="0"/>
          <w:sz w:val="28"/>
          <w:szCs w:val="28"/>
          <w:lang w:eastAsia="ar-SA"/>
        </w:rPr>
        <w:t xml:space="preserve"> с чем проектом предлагается перераспределение с целью увеличения площади участка для размещения ФОК.</w:t>
      </w:r>
    </w:p>
    <w:p w:rsid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CA285A">
        <w:rPr>
          <w:rFonts w:eastAsia="Calibri"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границ смежных земельных участков, стоящих на </w:t>
      </w:r>
      <w:r w:rsidR="0088404D" w:rsidRPr="00CA285A">
        <w:rPr>
          <w:rFonts w:eastAsia="Calibri"/>
          <w:kern w:val="0"/>
          <w:sz w:val="28"/>
          <w:szCs w:val="28"/>
          <w:lang w:eastAsia="ar-SA"/>
        </w:rPr>
        <w:t>кадастровом</w:t>
      </w:r>
      <w:r w:rsidRPr="00CA285A">
        <w:rPr>
          <w:rFonts w:eastAsia="Calibri"/>
          <w:kern w:val="0"/>
          <w:sz w:val="28"/>
          <w:szCs w:val="28"/>
          <w:lang w:eastAsia="ar-SA"/>
        </w:rPr>
        <w:t xml:space="preserve"> учете, естественных границ земельного участка, границ зон с особыми условиями использования территории и требований, установленных градостроительным регламентом.</w:t>
      </w:r>
    </w:p>
    <w:p w:rsidR="00CA285A" w:rsidRDefault="00CA285A" w:rsidP="00CA285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139.</w:t>
      </w:r>
    </w:p>
    <w:p w:rsidR="00CA285A" w:rsidRPr="00B77843" w:rsidRDefault="00CA285A" w:rsidP="00CA285A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139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A285A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A285A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85A" w:rsidRPr="00CB28F0" w:rsidRDefault="00CA285A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505058.76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1307249.74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505068.60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1307397.78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505006.12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1307400.75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504993.80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1307396.75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1307256.22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505058.76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1307249.74</w:t>
            </w:r>
          </w:p>
        </w:tc>
      </w:tr>
    </w:tbl>
    <w:p w:rsidR="00CA285A" w:rsidRDefault="00CA285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88404D" w:rsidRPr="00B77843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137 (ЗУ137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площадью 9800 кв. м, расположенный по адресу г.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88404D">
        <w:rPr>
          <w:rFonts w:eastAsia="Calibri"/>
          <w:kern w:val="0"/>
          <w:sz w:val="28"/>
          <w:szCs w:val="28"/>
          <w:lang w:eastAsia="ar-SA"/>
        </w:rPr>
        <w:t xml:space="preserve">Воронеж, рядом с </w:t>
      </w:r>
      <w:r w:rsidR="00854E88">
        <w:rPr>
          <w:rFonts w:eastAsia="Calibri"/>
          <w:kern w:val="0"/>
          <w:sz w:val="28"/>
          <w:szCs w:val="28"/>
          <w:lang w:eastAsia="ar-SA"/>
        </w:rPr>
        <w:t xml:space="preserve">                      </w:t>
      </w:r>
      <w:r w:rsidRPr="0088404D">
        <w:rPr>
          <w:rFonts w:eastAsia="Calibri"/>
          <w:kern w:val="0"/>
          <w:sz w:val="28"/>
          <w:szCs w:val="28"/>
          <w:lang w:eastAsia="ar-SA"/>
        </w:rPr>
        <w:t xml:space="preserve">уч. № 19 по ул. Глинки. 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«3.6.1. Объекты культурно-досуговой деятельности».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>Земельный участок сформиро</w:t>
      </w:r>
      <w:r>
        <w:rPr>
          <w:rFonts w:eastAsia="Calibri"/>
          <w:kern w:val="0"/>
          <w:sz w:val="28"/>
          <w:szCs w:val="28"/>
          <w:lang w:eastAsia="ar-SA"/>
        </w:rPr>
        <w:t xml:space="preserve">ван на основании </w:t>
      </w:r>
      <w:proofErr w:type="gramStart"/>
      <w:r>
        <w:rPr>
          <w:rFonts w:eastAsia="Calibri"/>
          <w:kern w:val="0"/>
          <w:sz w:val="28"/>
          <w:szCs w:val="28"/>
          <w:lang w:eastAsia="ar-SA"/>
        </w:rPr>
        <w:t>письма у</w:t>
      </w:r>
      <w:r w:rsidRPr="0088404D">
        <w:rPr>
          <w:rFonts w:eastAsia="Calibri"/>
          <w:kern w:val="0"/>
          <w:sz w:val="28"/>
          <w:szCs w:val="28"/>
          <w:lang w:eastAsia="ar-SA"/>
        </w:rPr>
        <w:t>правления культуры администрации городского округа</w:t>
      </w:r>
      <w:proofErr w:type="gramEnd"/>
      <w:r w:rsidRPr="0088404D">
        <w:rPr>
          <w:rFonts w:eastAsia="Calibri"/>
          <w:kern w:val="0"/>
          <w:sz w:val="28"/>
          <w:szCs w:val="28"/>
          <w:lang w:eastAsia="ar-SA"/>
        </w:rPr>
        <w:t xml:space="preserve"> город Воронеж от 11.04.2022 </w:t>
      </w:r>
      <w:r w:rsidR="00854E88">
        <w:rPr>
          <w:rFonts w:eastAsia="Calibri"/>
          <w:kern w:val="0"/>
          <w:sz w:val="28"/>
          <w:szCs w:val="28"/>
          <w:lang w:eastAsia="ar-SA"/>
        </w:rPr>
        <w:t xml:space="preserve">                   </w:t>
      </w:r>
      <w:r w:rsidRPr="0088404D">
        <w:rPr>
          <w:rFonts w:eastAsia="Calibri"/>
          <w:kern w:val="0"/>
          <w:sz w:val="28"/>
          <w:szCs w:val="28"/>
          <w:lang w:eastAsia="ar-SA"/>
        </w:rPr>
        <w:t>№</w:t>
      </w:r>
      <w:r w:rsidR="00854E88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88404D">
        <w:rPr>
          <w:rFonts w:eastAsia="Calibri"/>
          <w:kern w:val="0"/>
          <w:sz w:val="28"/>
          <w:szCs w:val="28"/>
          <w:lang w:eastAsia="ar-SA"/>
        </w:rPr>
        <w:t>18677621 «</w:t>
      </w:r>
      <w:r w:rsidR="00923031">
        <w:rPr>
          <w:rFonts w:eastAsia="Calibri"/>
          <w:kern w:val="0"/>
          <w:sz w:val="28"/>
          <w:szCs w:val="28"/>
          <w:lang w:eastAsia="ar-SA"/>
        </w:rPr>
        <w:t>О</w:t>
      </w:r>
      <w:r w:rsidRPr="0088404D">
        <w:rPr>
          <w:rFonts w:eastAsia="Calibri"/>
          <w:kern w:val="0"/>
          <w:sz w:val="28"/>
          <w:szCs w:val="28"/>
          <w:lang w:eastAsia="ar-SA"/>
        </w:rPr>
        <w:t xml:space="preserve"> строительстве КДЦ в </w:t>
      </w:r>
      <w:proofErr w:type="spellStart"/>
      <w:r w:rsidRPr="0088404D">
        <w:rPr>
          <w:rFonts w:eastAsia="Calibri"/>
          <w:kern w:val="0"/>
          <w:sz w:val="28"/>
          <w:szCs w:val="28"/>
          <w:lang w:eastAsia="ar-SA"/>
        </w:rPr>
        <w:t>мкр</w:t>
      </w:r>
      <w:proofErr w:type="spellEnd"/>
      <w:r w:rsidRPr="0088404D">
        <w:rPr>
          <w:rFonts w:eastAsia="Calibri"/>
          <w:kern w:val="0"/>
          <w:sz w:val="28"/>
          <w:szCs w:val="28"/>
          <w:lang w:eastAsia="ar-SA"/>
        </w:rPr>
        <w:t>. Никольское».</w:t>
      </w:r>
    </w:p>
    <w:p w:rsid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lastRenderedPageBreak/>
        <w:t>Границы образуемого земельного участк</w:t>
      </w:r>
      <w:r w:rsidR="00854E88">
        <w:rPr>
          <w:rFonts w:eastAsia="Calibri"/>
          <w:kern w:val="0"/>
          <w:sz w:val="28"/>
          <w:szCs w:val="28"/>
          <w:lang w:eastAsia="ar-SA"/>
        </w:rPr>
        <w:t>а определены на основании с</w:t>
      </w:r>
      <w:r w:rsidRPr="0088404D">
        <w:rPr>
          <w:rFonts w:eastAsia="Calibri"/>
          <w:kern w:val="0"/>
          <w:sz w:val="28"/>
          <w:szCs w:val="28"/>
          <w:lang w:eastAsia="ar-SA"/>
        </w:rPr>
        <w:t>хемы расположения ЗУ 36:34:348009:</w:t>
      </w:r>
      <w:r w:rsidR="00854E88">
        <w:rPr>
          <w:rFonts w:eastAsia="Calibri"/>
          <w:kern w:val="0"/>
          <w:sz w:val="28"/>
          <w:szCs w:val="28"/>
          <w:lang w:eastAsia="ar-SA"/>
        </w:rPr>
        <w:t>СРЗУ, выполненной на основании приказа д</w:t>
      </w:r>
      <w:r w:rsidRPr="0088404D">
        <w:rPr>
          <w:rFonts w:eastAsia="Calibri"/>
          <w:kern w:val="0"/>
          <w:sz w:val="28"/>
          <w:szCs w:val="28"/>
          <w:lang w:eastAsia="ar-SA"/>
        </w:rPr>
        <w:t>епартамент</w:t>
      </w:r>
      <w:r w:rsidR="00854E88">
        <w:rPr>
          <w:rFonts w:eastAsia="Calibri"/>
          <w:kern w:val="0"/>
          <w:sz w:val="28"/>
          <w:szCs w:val="28"/>
          <w:lang w:eastAsia="ar-SA"/>
        </w:rPr>
        <w:t>а</w:t>
      </w:r>
      <w:r w:rsidRPr="0088404D">
        <w:rPr>
          <w:rFonts w:eastAsia="Calibri"/>
          <w:kern w:val="0"/>
          <w:sz w:val="28"/>
          <w:szCs w:val="28"/>
          <w:lang w:eastAsia="ar-SA"/>
        </w:rPr>
        <w:t xml:space="preserve"> имущественных и земельных отношений Воронежской области от 19.05.2022 № 1054з.</w:t>
      </w:r>
    </w:p>
    <w:p w:rsid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140.</w:t>
      </w:r>
    </w:p>
    <w:p w:rsidR="0088404D" w:rsidRPr="00B77843" w:rsidRDefault="0088404D" w:rsidP="0088404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8404D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8404D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504773.02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1307293.01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504773.19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1307303.92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504783.38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1307303.76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504781.95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1307402.71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504760.38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1307402.65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504760.32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1307423.51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504684.63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1307423.27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504685.16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1307346.89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504773.02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1307293.01</w:t>
            </w:r>
          </w:p>
        </w:tc>
      </w:tr>
    </w:tbl>
    <w:p w:rsidR="00CA285A" w:rsidRDefault="00CA285A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88404D" w:rsidRPr="00B77843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138 (ЗУ138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3368 кв. м, расположенный под зданием </w:t>
      </w:r>
      <w:r w:rsidR="00854E88">
        <w:rPr>
          <w:rFonts w:eastAsia="Calibri"/>
          <w:kern w:val="0"/>
          <w:sz w:val="28"/>
          <w:szCs w:val="28"/>
          <w:lang w:eastAsia="ar-SA"/>
        </w:rPr>
        <w:t>общественно-делового назначения</w:t>
      </w:r>
      <w:r w:rsidRPr="0088404D">
        <w:rPr>
          <w:rFonts w:eastAsia="Calibri"/>
          <w:kern w:val="0"/>
          <w:sz w:val="28"/>
          <w:szCs w:val="28"/>
          <w:lang w:eastAsia="ar-SA"/>
        </w:rPr>
        <w:t xml:space="preserve"> по ул. </w:t>
      </w:r>
      <w:proofErr w:type="spellStart"/>
      <w:r w:rsidRPr="0088404D">
        <w:rPr>
          <w:rFonts w:eastAsia="Calibri"/>
          <w:kern w:val="0"/>
          <w:sz w:val="28"/>
          <w:szCs w:val="28"/>
          <w:lang w:eastAsia="ar-SA"/>
        </w:rPr>
        <w:t>Дубянского</w:t>
      </w:r>
      <w:proofErr w:type="spellEnd"/>
      <w:r w:rsidRPr="0088404D">
        <w:rPr>
          <w:rFonts w:eastAsia="Calibri"/>
          <w:kern w:val="0"/>
          <w:sz w:val="28"/>
          <w:szCs w:val="28"/>
          <w:lang w:eastAsia="ar-SA"/>
        </w:rPr>
        <w:t xml:space="preserve">, 4. 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«4.4. Магазины», «4.6. Общественное питание», «3.8.1. Государственное управление», «3.3. Бытовое обслуживание».</w:t>
      </w:r>
    </w:p>
    <w:p w:rsid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141.</w:t>
      </w:r>
    </w:p>
    <w:p w:rsidR="0088404D" w:rsidRPr="00B77843" w:rsidRDefault="0088404D" w:rsidP="0088404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141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8404D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8404D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1307887.97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504770.78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1307924.89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504763.40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1307924.85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504747.12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1307924.74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504747.18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1307932.17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504737.67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1307932.16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504737.66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1307937.16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504733.69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1307937.16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504733.74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1307927.21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504685.62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1307927.67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504685.46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1307888.47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1307887.97</w:t>
            </w:r>
          </w:p>
        </w:tc>
      </w:tr>
    </w:tbl>
    <w:p w:rsidR="006949D5" w:rsidRDefault="006949D5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88404D" w:rsidRPr="00B77843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139 (ЗУ139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площадью 10624 кв. м, расположенный в северной части проектиру</w:t>
      </w:r>
      <w:r>
        <w:rPr>
          <w:rFonts w:eastAsia="Calibri"/>
          <w:kern w:val="0"/>
          <w:sz w:val="28"/>
          <w:szCs w:val="28"/>
          <w:lang w:eastAsia="ar-SA"/>
        </w:rPr>
        <w:t>е</w:t>
      </w:r>
      <w:r w:rsidRPr="0088404D">
        <w:rPr>
          <w:rFonts w:eastAsia="Calibri"/>
          <w:kern w:val="0"/>
          <w:sz w:val="28"/>
          <w:szCs w:val="28"/>
          <w:lang w:eastAsia="ar-SA"/>
        </w:rPr>
        <w:t xml:space="preserve">мой территории (полоса деревьев). 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границ территориальных зон, требований, установленных градостроительным регламентом</w:t>
      </w:r>
      <w:r w:rsidR="00C7448C">
        <w:rPr>
          <w:rFonts w:eastAsia="Calibri"/>
          <w:kern w:val="0"/>
          <w:sz w:val="28"/>
          <w:szCs w:val="28"/>
          <w:lang w:eastAsia="ar-SA"/>
        </w:rPr>
        <w:t>,</w:t>
      </w:r>
      <w:r w:rsidRPr="0088404D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142.</w:t>
      </w:r>
    </w:p>
    <w:p w:rsidR="0088404D" w:rsidRDefault="0088404D" w:rsidP="0088404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88404D" w:rsidRDefault="0088404D" w:rsidP="0088404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88404D" w:rsidRPr="00B77843" w:rsidRDefault="0088404D" w:rsidP="0088404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142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8404D" w:rsidRPr="00CB28F0" w:rsidTr="0088404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8404D" w:rsidRPr="00CB28F0" w:rsidTr="0088404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8840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1307811.97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505159.56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1308239.87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505062.81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1308279.14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505056.23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1308275.37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505139.36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1308218.23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505138.16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1308036.29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505136.80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1307987.18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505125.90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1307848.84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505121.83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1307812.48</w:t>
            </w:r>
          </w:p>
        </w:tc>
      </w:tr>
      <w:tr w:rsidR="0088404D" w:rsidRPr="00CB28F0" w:rsidTr="0088404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505152.72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DC6BDC" w:rsidRDefault="0088404D" w:rsidP="0088404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1307811.97</w:t>
            </w:r>
          </w:p>
        </w:tc>
      </w:tr>
    </w:tbl>
    <w:p w:rsidR="0088404D" w:rsidRDefault="0088404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88404D" w:rsidRPr="00B77843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140 (ЗУ140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</w:t>
      </w:r>
      <w:r>
        <w:rPr>
          <w:rFonts w:eastAsia="Calibri"/>
          <w:kern w:val="0"/>
          <w:sz w:val="28"/>
          <w:szCs w:val="28"/>
          <w:lang w:eastAsia="ar-SA"/>
        </w:rPr>
        <w:t>адью 1645 кв. м, расположенный</w:t>
      </w:r>
      <w:r w:rsidRPr="0088404D">
        <w:rPr>
          <w:rFonts w:eastAsia="Calibri"/>
          <w:kern w:val="0"/>
          <w:sz w:val="28"/>
          <w:szCs w:val="28"/>
          <w:lang w:eastAsia="ar-SA"/>
        </w:rPr>
        <w:t xml:space="preserve"> по пер. Глинки. 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8404D" w:rsidRP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8404D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естественных границ земельного участка, границ территориальных зон, требований, установленных градостроительным регламентом</w:t>
      </w:r>
      <w:r w:rsidR="00EC3E91">
        <w:rPr>
          <w:rFonts w:eastAsia="Calibri"/>
          <w:kern w:val="0"/>
          <w:sz w:val="28"/>
          <w:szCs w:val="28"/>
          <w:lang w:eastAsia="ar-SA"/>
        </w:rPr>
        <w:t>,</w:t>
      </w:r>
      <w:r w:rsidRPr="0088404D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88404D" w:rsidRDefault="0088404D" w:rsidP="0088404D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143.</w:t>
      </w:r>
    </w:p>
    <w:p w:rsidR="0088404D" w:rsidRPr="00B77843" w:rsidRDefault="0088404D" w:rsidP="0088404D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143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8404D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8404D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404D" w:rsidRPr="00CB28F0" w:rsidRDefault="0088404D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504961.38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1307446.62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504961.00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1307450.00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504961.08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1307465.21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504961.62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1307465.82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504937.40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1307465.84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1307466.07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712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1307466.24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1307448.38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504961.38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1307446.62</w:t>
            </w:r>
          </w:p>
        </w:tc>
      </w:tr>
    </w:tbl>
    <w:p w:rsidR="0088404D" w:rsidRDefault="0088404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4C0EA0" w:rsidRPr="00B77843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141 (ЗУ141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397 кв. м, расположенный по ул. Глинки. 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4C0EA0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144.</w:t>
      </w:r>
    </w:p>
    <w:p w:rsidR="004C0EA0" w:rsidRPr="00B77843" w:rsidRDefault="004C0EA0" w:rsidP="004C0EA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144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C0EA0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C0EA0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504994.78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1307789.28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505003.36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1307799.68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504954.17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1307797.84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504953.90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1307790.50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504954.80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1307790.51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504994.78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1307789.28</w:t>
            </w:r>
          </w:p>
        </w:tc>
      </w:tr>
    </w:tbl>
    <w:p w:rsidR="0088404D" w:rsidRDefault="0088404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4C0EA0" w:rsidRPr="00B77843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142 (ЗУ142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4679 кв. м, расположенный по ул. </w:t>
      </w:r>
      <w:proofErr w:type="gramStart"/>
      <w:r w:rsidRPr="004C0EA0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4C0EA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4C0EA0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145.</w:t>
      </w:r>
    </w:p>
    <w:p w:rsidR="004C0EA0" w:rsidRPr="00B77843" w:rsidRDefault="004C0EA0" w:rsidP="004C0EA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145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C0EA0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C0EA0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1308187.70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1308215.87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505119.33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1308213.80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505041.80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1308267.09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505021.60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1308255.50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504981.07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1308232.26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1308202.41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1308187.70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1308187.70</w:t>
            </w:r>
          </w:p>
        </w:tc>
      </w:tr>
    </w:tbl>
    <w:p w:rsidR="0088404D" w:rsidRDefault="0088404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4C0EA0" w:rsidRPr="00B77843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143 (ЗУ143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3941 кв. м, расположенный по ул. Глинки. 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4C0EA0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146.</w:t>
      </w:r>
    </w:p>
    <w:p w:rsidR="004C0EA0" w:rsidRPr="00B77843" w:rsidRDefault="004C0EA0" w:rsidP="004C0EA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146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C0EA0" w:rsidRPr="00CB28F0" w:rsidTr="004C0EA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C0EA0" w:rsidRPr="00CB28F0" w:rsidTr="004C0EA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4C0E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1308048.01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1308067.23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1308107.24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505008.69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1308107.24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505008.69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1308160.02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505004.77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1308160.88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505004.77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1308177.70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1308177.70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504993.12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1308125.02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504958.53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1308104.63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504958.09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1308064.28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1308048.01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504973.18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1308059.26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504966.52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1308059.18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504966.44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1308066.72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504973.10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1308066.79</w:t>
            </w:r>
          </w:p>
        </w:tc>
      </w:tr>
      <w:tr w:rsidR="004C0EA0" w:rsidRPr="00CB28F0" w:rsidTr="004C0EA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504973.18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DC6BDC" w:rsidRDefault="004C0EA0" w:rsidP="004C0E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1308059.26</w:t>
            </w:r>
          </w:p>
        </w:tc>
      </w:tr>
    </w:tbl>
    <w:p w:rsidR="0088404D" w:rsidRDefault="0088404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4C0EA0" w:rsidRPr="00B77843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144 (ЗУ144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5658 кв. м, расположенный по ул. </w:t>
      </w:r>
      <w:proofErr w:type="gramStart"/>
      <w:r w:rsidRPr="004C0EA0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4C0EA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4C0EA0" w:rsidRP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C0EA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4C0EA0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4C0EA0" w:rsidRDefault="004C0EA0" w:rsidP="004C0EA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147.</w:t>
      </w:r>
    </w:p>
    <w:p w:rsidR="00865E60" w:rsidRDefault="00865E60" w:rsidP="004C0EA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4C0EA0" w:rsidRPr="00B77843" w:rsidRDefault="004C0EA0" w:rsidP="004C0EA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147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C0EA0" w:rsidRPr="00CB28F0" w:rsidTr="00865E6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C0EA0" w:rsidRPr="00CB28F0" w:rsidTr="00865E6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EA0" w:rsidRPr="00CB28F0" w:rsidRDefault="004C0EA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1308037.75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504947.86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1308042.29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504948.45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1308097.04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504923.80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1308097.69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504924.39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1308199.76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504841.18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1308152.04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504884.29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1308152.27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504884.48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1308133.99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504899.13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1308133.29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504901.83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1308107.47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504901.37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1308058.16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504922.92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1308058.16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504929.00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1308056.10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504932.57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1308050.77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1308037.75</w:t>
            </w:r>
          </w:p>
        </w:tc>
      </w:tr>
    </w:tbl>
    <w:p w:rsidR="0088404D" w:rsidRDefault="0088404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865E60" w:rsidRPr="00B77843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145 (ЗУ145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65E60" w:rsidRP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2203 кв. м, расположенный по ул. Глинки. </w:t>
      </w:r>
    </w:p>
    <w:p w:rsidR="00865E60" w:rsidRP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65E60" w:rsidRP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865E60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148.</w:t>
      </w:r>
    </w:p>
    <w:p w:rsidR="00865E60" w:rsidRPr="00B77843" w:rsidRDefault="00865E60" w:rsidP="00865E6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148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65E60" w:rsidRPr="00CB28F0" w:rsidTr="00865E6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65E60" w:rsidRPr="00CB28F0" w:rsidTr="00865E6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504849.22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1308048.16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504848.18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1308009.26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504863.89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1308009.87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737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504926.72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1308034.13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504922.92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1308048.16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504901.28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1308048.16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504849.22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1308048.16</w:t>
            </w:r>
          </w:p>
        </w:tc>
      </w:tr>
    </w:tbl>
    <w:p w:rsidR="0088404D" w:rsidRDefault="0088404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865E60" w:rsidRPr="00B77843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146 (ЗУ146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65E60" w:rsidRP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3852 кв. м, расположенный по ул. Ковтуна. </w:t>
      </w:r>
    </w:p>
    <w:p w:rsidR="00865E60" w:rsidRP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65E60" w:rsidRP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865E60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149.</w:t>
      </w:r>
    </w:p>
    <w:p w:rsidR="00865E60" w:rsidRPr="00B77843" w:rsidRDefault="00865E60" w:rsidP="00865E6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149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65E60" w:rsidRPr="00CB28F0" w:rsidTr="00865E6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65E60" w:rsidRPr="00CB28F0" w:rsidTr="00865E6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504713.98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1307657.22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1307657.52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1307537.92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1307537.88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504713.98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1307657.22</w:t>
            </w:r>
          </w:p>
        </w:tc>
      </w:tr>
    </w:tbl>
    <w:p w:rsidR="00865E60" w:rsidRDefault="00865E60" w:rsidP="00865E60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865E60" w:rsidRPr="00B77843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147 (ЗУ147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65E60" w:rsidRP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2046 кв. м, расположенный по ул. Ковтуна. </w:t>
      </w:r>
    </w:p>
    <w:p w:rsidR="00865E60" w:rsidRP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65E60" w:rsidRP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65E6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регламентом.</w:t>
      </w:r>
    </w:p>
    <w:p w:rsid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150.</w:t>
      </w:r>
    </w:p>
    <w:p w:rsidR="00865E60" w:rsidRPr="00B77843" w:rsidRDefault="00865E60" w:rsidP="00865E6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150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65E60" w:rsidRPr="00CB28F0" w:rsidTr="00865E6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65E60" w:rsidRPr="00CB28F0" w:rsidTr="00865E6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865E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504626.26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1307483.92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504601.48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1307484.03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504601.73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1307509.69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504584.35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1307510.20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504586.04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1307406.72</w:t>
            </w:r>
          </w:p>
        </w:tc>
      </w:tr>
      <w:tr w:rsidR="00865E60" w:rsidRPr="00CB28F0" w:rsidTr="00865E6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504626.26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DC6BDC" w:rsidRDefault="00865E60" w:rsidP="00865E6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1307483.92</w:t>
            </w:r>
          </w:p>
        </w:tc>
      </w:tr>
    </w:tbl>
    <w:p w:rsidR="00865E60" w:rsidRDefault="00865E60" w:rsidP="00865E60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865E60" w:rsidRPr="00B77843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148 (ЗУ148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580 кв. м, расположенный по ул. Ковтуна. 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854E88">
        <w:rPr>
          <w:rFonts w:eastAsia="Calibri"/>
          <w:kern w:val="0"/>
          <w:sz w:val="28"/>
          <w:szCs w:val="28"/>
          <w:lang w:eastAsia="ar-SA"/>
        </w:rPr>
        <w:t>,</w:t>
      </w:r>
      <w:r w:rsidRPr="00D82F3F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865E60" w:rsidRDefault="00865E60" w:rsidP="00865E6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151.</w:t>
      </w:r>
    </w:p>
    <w:p w:rsidR="00D82F3F" w:rsidRDefault="00D82F3F" w:rsidP="00865E6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D82F3F" w:rsidRDefault="00D82F3F" w:rsidP="00865E6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865E60" w:rsidRPr="00B77843" w:rsidRDefault="00865E60" w:rsidP="00865E6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151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65E60" w:rsidRPr="00CB28F0" w:rsidTr="00D82F3F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65E60" w:rsidRPr="00CB28F0" w:rsidTr="00D82F3F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E60" w:rsidRPr="00CB28F0" w:rsidRDefault="00865E60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1307788.29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504664.19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1307825.29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504654.95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1307825.27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504641.72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1307788.66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1307788.29</w:t>
            </w:r>
          </w:p>
        </w:tc>
      </w:tr>
    </w:tbl>
    <w:p w:rsidR="0088404D" w:rsidRDefault="0088404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82F3F" w:rsidRPr="00B77843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149 (ЗУ149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9370 кв. м, расположенный по ул. </w:t>
      </w:r>
      <w:proofErr w:type="gramStart"/>
      <w:r w:rsidRPr="00D82F3F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D82F3F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C46CF4">
        <w:rPr>
          <w:rFonts w:eastAsia="Calibri"/>
          <w:kern w:val="0"/>
          <w:sz w:val="28"/>
          <w:szCs w:val="28"/>
          <w:lang w:eastAsia="ar-SA"/>
        </w:rPr>
        <w:t>,</w:t>
      </w:r>
      <w:r w:rsidRPr="00D82F3F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152.</w:t>
      </w:r>
    </w:p>
    <w:p w:rsidR="00D82F3F" w:rsidRPr="00B77843" w:rsidRDefault="00D82F3F" w:rsidP="00D82F3F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152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82F3F" w:rsidRPr="00CB28F0" w:rsidTr="00D82F3F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82F3F" w:rsidRPr="00CB28F0" w:rsidTr="00D82F3F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504617.63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1308025.07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504547.13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1307985.14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504548.02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1307981.20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504556.99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1307945.34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504553.31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1307944.10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504547.06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1307942.00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504555.32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1307908.72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504507.92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1307898.15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504509.01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1307890.70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504668.25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1307888.67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504669.30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1307954.81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504667.52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1307952.27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504667.34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1307917.62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760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1307915.82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504657.31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1307917.87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504651.97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1307917.58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504650.73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1307916.86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504650.08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1307915.83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504649.49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1307904.70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504645.60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1307904.72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504643.79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1307907.23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504642.85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1307907.44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504630.45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1307907.81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504628.04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1307907.23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1307906.71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504622.29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1307907.75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504622.40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1307922.70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504622.43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1307935.59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504617.14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1307935.66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504617.33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1307950.67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504617.36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1307979.74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504617.52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1308014.21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504617.63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1308025.07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504576.08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1307946.32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504561.80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1307946.80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504562.16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1307957.36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504576.44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1307956.87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504576.08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1307946.32</w:t>
            </w:r>
          </w:p>
        </w:tc>
      </w:tr>
    </w:tbl>
    <w:p w:rsidR="0088404D" w:rsidRDefault="0088404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82F3F" w:rsidRPr="00B77843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150 (ЗУ150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1630 кв. м, расположенный по ул. </w:t>
      </w:r>
      <w:proofErr w:type="gramStart"/>
      <w:r w:rsidRPr="00D82F3F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D82F3F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C46CF4">
        <w:rPr>
          <w:rFonts w:eastAsia="Calibri"/>
          <w:kern w:val="0"/>
          <w:sz w:val="28"/>
          <w:szCs w:val="28"/>
          <w:lang w:eastAsia="ar-SA"/>
        </w:rPr>
        <w:t>,</w:t>
      </w:r>
      <w:r w:rsidRPr="00D82F3F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153.</w:t>
      </w:r>
    </w:p>
    <w:p w:rsidR="00D82F3F" w:rsidRPr="00B77843" w:rsidRDefault="00D82F3F" w:rsidP="00D82F3F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153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82F3F" w:rsidRPr="00CB28F0" w:rsidTr="00D82F3F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82F3F" w:rsidRPr="00CB28F0" w:rsidTr="00D82F3F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82F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504289.67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1307780.67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504294.96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1307782.44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504292.15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1307787.01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504286.13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1307783.31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504282.41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1307789.35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504288.43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1307793.05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504287.11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1307795.20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504319.23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1307815.34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504315.53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1307822.05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504303.22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1307844.17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504291.68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1307837.51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504301.62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1307821.91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504283.21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1307810.18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504273.27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1307825.79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504257.15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1307815.53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504259.36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1307807.81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504264.70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1307798.95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504263.69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1307786.14</w:t>
            </w:r>
          </w:p>
        </w:tc>
      </w:tr>
      <w:tr w:rsidR="00D82F3F" w:rsidRPr="00CB28F0" w:rsidTr="00D82F3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504289.67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DC6BDC" w:rsidRDefault="00D82F3F" w:rsidP="00D82F3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1307780.67</w:t>
            </w:r>
          </w:p>
        </w:tc>
      </w:tr>
    </w:tbl>
    <w:p w:rsidR="0088404D" w:rsidRDefault="0088404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82F3F" w:rsidRPr="00B77843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151 (ЗУ151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для размещения детской площадки площадью 714 кв. м, расположенный по</w:t>
      </w:r>
      <w:r w:rsidR="00D41759">
        <w:rPr>
          <w:rFonts w:eastAsia="Calibri"/>
          <w:kern w:val="0"/>
          <w:sz w:val="28"/>
          <w:szCs w:val="28"/>
          <w:lang w:eastAsia="ar-SA"/>
        </w:rPr>
        <w:t xml:space="preserve">                  </w:t>
      </w:r>
      <w:r w:rsidRPr="00D82F3F">
        <w:rPr>
          <w:rFonts w:eastAsia="Calibri"/>
          <w:kern w:val="0"/>
          <w:sz w:val="28"/>
          <w:szCs w:val="28"/>
          <w:lang w:eastAsia="ar-SA"/>
        </w:rPr>
        <w:t xml:space="preserve"> ул. </w:t>
      </w:r>
      <w:proofErr w:type="gramStart"/>
      <w:r w:rsidRPr="00D82F3F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D82F3F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82F3F" w:rsidRP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82F3F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требований, установленных градостроительным регламентом</w:t>
      </w:r>
      <w:r w:rsidR="00C46CF4">
        <w:rPr>
          <w:rFonts w:eastAsia="Calibri"/>
          <w:kern w:val="0"/>
          <w:sz w:val="28"/>
          <w:szCs w:val="28"/>
          <w:lang w:eastAsia="ar-SA"/>
        </w:rPr>
        <w:t>,</w:t>
      </w:r>
      <w:r w:rsidRPr="00D82F3F">
        <w:rPr>
          <w:rFonts w:eastAsia="Calibri"/>
          <w:kern w:val="0"/>
          <w:sz w:val="28"/>
          <w:szCs w:val="28"/>
          <w:lang w:eastAsia="ar-SA"/>
        </w:rPr>
        <w:t xml:space="preserve"> и устанавливаемых красных линий.</w:t>
      </w:r>
    </w:p>
    <w:p w:rsidR="00D82F3F" w:rsidRDefault="00D82F3F" w:rsidP="00D82F3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154.</w:t>
      </w:r>
    </w:p>
    <w:p w:rsidR="00D82F3F" w:rsidRPr="00B77843" w:rsidRDefault="00D82F3F" w:rsidP="00D82F3F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154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82F3F" w:rsidRPr="00CB28F0" w:rsidTr="00D4175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4175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4175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82F3F" w:rsidRPr="00CB28F0" w:rsidTr="00D4175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4175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4175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2F3F" w:rsidRPr="00CB28F0" w:rsidRDefault="00D82F3F" w:rsidP="00D4175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41759" w:rsidRPr="00CB28F0" w:rsidTr="00D417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504191.45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1307501.13</w:t>
            </w:r>
          </w:p>
        </w:tc>
      </w:tr>
      <w:tr w:rsidR="00D41759" w:rsidRPr="00CB28F0" w:rsidTr="00D417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504224.56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1307481.65</w:t>
            </w:r>
          </w:p>
        </w:tc>
      </w:tr>
      <w:tr w:rsidR="00D41759" w:rsidRPr="00CB28F0" w:rsidTr="00D417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504228.64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1307522.36</w:t>
            </w:r>
          </w:p>
        </w:tc>
      </w:tr>
      <w:tr w:rsidR="00D41759" w:rsidRPr="00CB28F0" w:rsidTr="00D41759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504191.45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759" w:rsidRPr="00DC6BDC" w:rsidRDefault="00D41759" w:rsidP="00D4175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1307501.13</w:t>
            </w:r>
          </w:p>
        </w:tc>
      </w:tr>
    </w:tbl>
    <w:p w:rsidR="0088404D" w:rsidRDefault="0088404D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105054" w:rsidRPr="00B77843" w:rsidRDefault="00105054" w:rsidP="00105054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152 (ЗУ152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05054" w:rsidRPr="00105054" w:rsidRDefault="00105054" w:rsidP="00105054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proofErr w:type="gramStart"/>
      <w:r w:rsidRPr="00105054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94661 кв. м, расположенный по ул. Глинки – пер. Глинки – </w:t>
      </w:r>
      <w:r>
        <w:rPr>
          <w:rFonts w:eastAsia="Calibri"/>
          <w:kern w:val="0"/>
          <w:sz w:val="28"/>
          <w:szCs w:val="28"/>
          <w:lang w:eastAsia="ar-SA"/>
        </w:rPr>
        <w:t xml:space="preserve">                      ул. </w:t>
      </w:r>
      <w:proofErr w:type="spellStart"/>
      <w:r>
        <w:rPr>
          <w:rFonts w:eastAsia="Calibri"/>
          <w:kern w:val="0"/>
          <w:sz w:val="28"/>
          <w:szCs w:val="28"/>
          <w:lang w:eastAsia="ar-SA"/>
        </w:rPr>
        <w:t>Дубянского</w:t>
      </w:r>
      <w:proofErr w:type="spellEnd"/>
      <w:r>
        <w:rPr>
          <w:rFonts w:eastAsia="Calibri"/>
          <w:kern w:val="0"/>
          <w:sz w:val="28"/>
          <w:szCs w:val="28"/>
          <w:lang w:eastAsia="ar-SA"/>
        </w:rPr>
        <w:t xml:space="preserve">  ̶ </w:t>
      </w:r>
      <w:r w:rsidR="00C46CF4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105054">
        <w:rPr>
          <w:rFonts w:eastAsia="Calibri"/>
          <w:kern w:val="0"/>
          <w:sz w:val="28"/>
          <w:szCs w:val="28"/>
          <w:lang w:eastAsia="ar-SA"/>
        </w:rPr>
        <w:t>ул. Ковтуна – ул</w:t>
      </w:r>
      <w:r>
        <w:rPr>
          <w:rFonts w:eastAsia="Calibri"/>
          <w:kern w:val="0"/>
          <w:sz w:val="28"/>
          <w:szCs w:val="28"/>
          <w:lang w:eastAsia="ar-SA"/>
        </w:rPr>
        <w:t>.</w:t>
      </w:r>
      <w:r w:rsidRPr="00105054">
        <w:rPr>
          <w:rFonts w:eastAsia="Calibri"/>
          <w:kern w:val="0"/>
          <w:sz w:val="28"/>
          <w:szCs w:val="28"/>
          <w:lang w:eastAsia="ar-SA"/>
        </w:rPr>
        <w:t xml:space="preserve"> </w:t>
      </w:r>
      <w:proofErr w:type="spellStart"/>
      <w:r w:rsidRPr="00105054">
        <w:rPr>
          <w:rFonts w:eastAsia="Calibri"/>
          <w:kern w:val="0"/>
          <w:sz w:val="28"/>
          <w:szCs w:val="28"/>
          <w:lang w:eastAsia="ar-SA"/>
        </w:rPr>
        <w:t>Новоусманская</w:t>
      </w:r>
      <w:proofErr w:type="spellEnd"/>
      <w:r w:rsidRPr="00105054">
        <w:rPr>
          <w:rFonts w:eastAsia="Calibri"/>
          <w:kern w:val="0"/>
          <w:sz w:val="28"/>
          <w:szCs w:val="28"/>
          <w:lang w:eastAsia="ar-SA"/>
        </w:rPr>
        <w:t xml:space="preserve"> – ул. Ясеневая. </w:t>
      </w:r>
      <w:proofErr w:type="gramEnd"/>
    </w:p>
    <w:p w:rsidR="00105054" w:rsidRPr="00105054" w:rsidRDefault="00105054" w:rsidP="00105054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05054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105054" w:rsidRPr="00105054" w:rsidRDefault="00105054" w:rsidP="00105054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05054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105054" w:rsidRDefault="00105054" w:rsidP="00105054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105054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105054" w:rsidRDefault="00105054" w:rsidP="00105054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155.</w:t>
      </w:r>
    </w:p>
    <w:p w:rsidR="00105054" w:rsidRPr="00B77843" w:rsidRDefault="00105054" w:rsidP="00105054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155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05054" w:rsidRPr="00CB28F0" w:rsidTr="0025041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CB28F0" w:rsidRDefault="00105054" w:rsidP="0025041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CB28F0" w:rsidRDefault="00105054" w:rsidP="0025041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05054" w:rsidRPr="00CB28F0" w:rsidTr="0025041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CB28F0" w:rsidRDefault="00105054" w:rsidP="0025041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CB28F0" w:rsidRDefault="00105054" w:rsidP="0025041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CB28F0" w:rsidRDefault="00105054" w:rsidP="0025041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504494.83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1307765.82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504493.15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1307741.71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504491.38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1307716.32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504489.58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1307690.50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504488.29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1307665.60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504486.98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1307640.36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504485.70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1307615.78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277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504484.39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1307590.67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504483.06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1307564.93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504481.46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1307539.22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504479.23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1307485.80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504478.16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1307460.16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504477.09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1307434.36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504475.96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1307407.31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504474.84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1307390.44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504474.20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1307381.74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504492.33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1307378.99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504492.67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1307398.16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504493.03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1307417.30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504493.49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1307438.65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1307461.19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504494.21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1307487.15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1307563.29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504502.42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1307640.00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504507.61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1307748.12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504511.25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1307845.56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504512.00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1307875.66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504569.36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1307875.13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504578.57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1307875.00</w:t>
            </w:r>
          </w:p>
        </w:tc>
      </w:tr>
      <w:tr w:rsidR="0010505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504664.55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054" w:rsidRPr="00DC6BDC" w:rsidRDefault="0010505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1307873.74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504664.26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1307835.29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504664.19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1307825.29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1307788.29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1307774.91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1307764.17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1307753.73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1307744.49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1307736.02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1307724.75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1307713.31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1307705.50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504663.24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1307666.19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1307629.10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504662.26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1307589.99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504662.19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1307583.27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504662.06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1307571.59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1307559.64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1307552.63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1307552.18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1307544.89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1307522.75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1307509.69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1307497.08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1307471.09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1307448.59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1307431.10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815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1307415.09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1307399.09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1307389.09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1307379.09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1307369.09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504685.01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1307368.85</w:t>
            </w:r>
          </w:p>
        </w:tc>
      </w:tr>
      <w:tr w:rsidR="00D22AB4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504684.63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1307423.27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504760.32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1307423.51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504836.16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1307424.50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504836.85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1307424.50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504899.60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1307424.44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504899.38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1307397.45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504924.96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1307397.37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504993.80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1307396.75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505006.12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1307400.75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505007.97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1307453.08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504995.57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1307451.36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504961.38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1307446.62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1307448.38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1307490.95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1307515.92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1307540.92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1307553.25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1307589.05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1307598.03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1307622.93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1307643.19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1307647.51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1307731.68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1307737.05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504870.71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1307783.77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504870.65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1307806.85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504870.64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1307809.98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504923.96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1307808.79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504935.76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1307807.98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504935.74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1307782.47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504935.73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1307758.11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1307736.63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504935.66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1307641.41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504938.51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1307641.31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504964.08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1307640.42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504989.21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1307639.01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505014.23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1307638.64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1307598.67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1307558.46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504985.98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1307559.15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504961.36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1307559.96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1307560.49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1307578.44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1307578.30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1307572.75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1307552.83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1307547.53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1307546.72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504961.85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1307545.85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1307545.48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1307545.11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1307543.39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505011.74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1307503.17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505011.60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1307493.12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505008.21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1307490.71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505006.09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1307485.67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505016.34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1307485.62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505020.68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1307485.60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505023.12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1307568.22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505023.60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1307592.86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505025.65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1307642.80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1307641.64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505084.46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1307641.09</w:t>
            </w:r>
          </w:p>
        </w:tc>
      </w:tr>
      <w:tr w:rsidR="00D22AB4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</w:t>
            </w:r>
            <w:r>
              <w:rPr>
                <w:color w:val="000000"/>
                <w:sz w:val="22"/>
                <w:szCs w:val="22"/>
              </w:rPr>
              <w:t>1</w:t>
            </w:r>
            <w:r w:rsidRPr="00DC6BDC">
              <w:rPr>
                <w:color w:val="000000"/>
                <w:sz w:val="22"/>
                <w:szCs w:val="22"/>
              </w:rPr>
              <w:t>.6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B4" w:rsidRPr="00DC6BDC" w:rsidRDefault="00D22AB4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</w:t>
            </w:r>
            <w:r>
              <w:rPr>
                <w:color w:val="000000"/>
                <w:sz w:val="22"/>
                <w:szCs w:val="22"/>
              </w:rPr>
              <w:t>607</w:t>
            </w:r>
            <w:r w:rsidRPr="00DC6BDC">
              <w:rPr>
                <w:color w:val="000000"/>
                <w:sz w:val="22"/>
                <w:szCs w:val="22"/>
              </w:rPr>
              <w:t>.7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505078.56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1307570.36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505082.07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1307570.23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505085.35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1307571.94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1307571.32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505095.56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1307591.53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505103.42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1307591.74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1307611.92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505106.62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1307630.08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505108.18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1307648.77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505109.79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1307668.04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505111.45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1307687.95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505113.17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1307708.56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505114.95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1307729.95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505116.81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1307752.23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505118.75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1307775.50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505120.31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1307794.18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505121.83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1307812.48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505125.90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1307848.84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505136.80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1307987.18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505138.16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1308036.29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505139.36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1308218.23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505056.23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1308275.37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505041.80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1308267.09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505119.33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1308213.80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505118.73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1308167.33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505117.13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1308064.20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1308064.67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505085.12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1308067.30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199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505064.98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1308048.01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504947.86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1308042.29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1308037.75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504926.72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1308034.13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504863.89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1308009.87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504848.18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1308009.26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504847.88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1307964.77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504847.61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1307922.88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504847.32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1307887.52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504780.09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1307887.91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1307887.97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504685.46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1307888.47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504685.62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1307927.67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504686.17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1308063.15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504671.95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1308055.00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1308049.04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504668.35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1308021.70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504670.25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1308014.89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504670.08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1308003.92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504669.30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1307954.81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504668.25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1307888.67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504509.01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1307890.70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504507.92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1307898.15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504503.61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1307927.41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504499.11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1307957.94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504484.85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1307949.75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504490.79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1307941.69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504495.97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1307905.56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504499.59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1307880.31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504498.10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1307842.01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504496.06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1307841.69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504445.71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1307833.84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504439.21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1307832.82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504436.66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1307831.14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504430.55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1307827.11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504420.23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1307820.29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504391.73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1307820.03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504381.31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1307815.55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504379.67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1307811.81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504375.86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1307803.12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1307797.75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504375.28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1307795.19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504373.94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1307777.38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504372.99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1307762.09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504372.11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1307747.83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887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1307732.68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1307718.04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504367.62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1307691.61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504364.91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1307645.94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504361.30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1307592.07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504361.01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1307587.70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504359.19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1307562.78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504359.10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1307562.14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504358.88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1307559.76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504356.46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1307537.62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504354.42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1307512.13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504351.50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1307472.91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504349.22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1307442.23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504301.07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1307454.94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504297.45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1307455.90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504269.95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1307463.19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504245.11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1307469.56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504368.45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1307413.18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504368.73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1307416.86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504370.65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1307439.11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504372.32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1307463.84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504373.75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1307489.47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504374.00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1307494.12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504374.04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1307494.78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504375.64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1307519.39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504377.36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1307544.50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504381.65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1307614.55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504381.92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1307618.77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504383.45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1307644.20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504384.80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1307669.06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504386.32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1307694.05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504387.17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1307719.93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504387.34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1307724.46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504388.69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1307745.45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504391.87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1307805.03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504424.04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1307805.32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504444.64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1307818.49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504450.52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1307819.41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504497.51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1307826.74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504496.71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1307800.96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504496.53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1307797.17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504496.47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1307796.85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504494.83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1307765.82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504679.90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1307449.27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1307473.69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1307498.30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1307523.07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1307537.92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1307657.52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917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504677.39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1307657.56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1307859.37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1307873.51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504847.23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1307872.52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504849.51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1307762.29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504849.71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1307713.77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504848.65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1307655.77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504848.66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1307654.39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504848.80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1307618.25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504849.16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1307539.89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504848.36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1307508.58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504848.05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1307472.14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504847.83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1307448.86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504785.49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1307448.93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504747.93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1307448.98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1307449.02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1307449.13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504679.90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1307449.27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505014.90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1307649.24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504989.13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1307649.72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504949.13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1307650.46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504949.56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1307670.46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504953.18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1307770.55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504953.90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1307790.50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504954.17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1307797.84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505003.36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1307799.68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505023.65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1307800.44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505021.84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1307769.26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505020.15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1307740.06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505018.42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1307710.08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505016.64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1307679.46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505014.90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1307649.24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505097.98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1307803.22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505095.09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1307768.55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505092.79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1307740.96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505090.46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1307713.03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505088.10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1307684.73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505085.71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1307656.06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505058.06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1307656.87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505030.41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1307657.67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505032.07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1307686.36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505033.71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1307714.67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1307742.63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505036.92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1307770.24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505038.70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1307801.00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505057.86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1307801.72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505076.89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1307802.43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505097.98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1307803.22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505121.49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1308051.67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932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505123.17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1308036.75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505121.83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1307988.02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505120.87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1307976.57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505119.77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1307963.42</w:t>
            </w:r>
          </w:p>
        </w:tc>
      </w:tr>
      <w:tr w:rsidR="00F62B4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505117.89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B4A" w:rsidRPr="00DC6BDC" w:rsidRDefault="00F62B4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1307941.05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505116.15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1307920.18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505113.97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1307894.22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505112.70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1307875.09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505111.43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1307857.07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505111.00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1307850.72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505108.81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1307839.16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505107.92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1307834.45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505100.62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1307818.33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505065.41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1307817.01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505004.10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1307814.72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504985.76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1307814.42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504964.37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1307814.53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504945.39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1307818.16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1307819.95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1307820.76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504870.60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1307821.98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504870.59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1307827.69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504870.80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1307857.70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504870.44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1307880.33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504896.72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1307880.09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504899.77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1307874.31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504903.02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1307868.10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504903.74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1307866.62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504924.79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1307866.44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1307866.26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504964.54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1307866.09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504984.23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1307865.80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505004.95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1307865.73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505006.48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1307865.70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505007.57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1307865.72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505007.87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1307881.60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505013.74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1307881.57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1307888.81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1307892.63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1307895.63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1307895.66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505004.14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1307895.77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504996.51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1307895.86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504983.17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1307896.02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504944.92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1307896.47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504934.20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1307896.60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1307896.70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504917.19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1307896.80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504905.49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1307896.62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122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504868.02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1307896.96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504868.91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1307924.02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504870.09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1307960.46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1307991.21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504911.46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1308007.19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504914.48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1308008.04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1308016.92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505029.11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1308052.22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505036.41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1308052.25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1308052.34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505075.96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1308052.43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505095.64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1308051.81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505119.89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1308051.70</w:t>
            </w:r>
          </w:p>
        </w:tc>
      </w:tr>
      <w:tr w:rsidR="0025041A" w:rsidRPr="00DC6BDC" w:rsidTr="0025041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505121.49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1308051.67</w:t>
            </w:r>
          </w:p>
        </w:tc>
      </w:tr>
    </w:tbl>
    <w:p w:rsidR="00105054" w:rsidRDefault="00105054" w:rsidP="00105054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25041A" w:rsidRPr="00B77843" w:rsidRDefault="0025041A" w:rsidP="0025041A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153 (ЗУ153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5041A" w:rsidRPr="0025041A" w:rsidRDefault="0025041A" w:rsidP="0025041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5041A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1100 кв. м, расположенный под пожарным проездом ул. Глинки – пер. Глинки. </w:t>
      </w:r>
    </w:p>
    <w:p w:rsidR="0025041A" w:rsidRPr="0025041A" w:rsidRDefault="0025041A" w:rsidP="0025041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5041A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25041A" w:rsidRPr="0025041A" w:rsidRDefault="0025041A" w:rsidP="0025041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5041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25041A" w:rsidRDefault="0025041A" w:rsidP="0025041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5041A">
        <w:rPr>
          <w:rFonts w:eastAsia="Calibri"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 </w:t>
      </w:r>
    </w:p>
    <w:p w:rsidR="0025041A" w:rsidRDefault="0025041A" w:rsidP="0025041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156.</w:t>
      </w:r>
    </w:p>
    <w:p w:rsidR="0025041A" w:rsidRPr="00B77843" w:rsidRDefault="0025041A" w:rsidP="0025041A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156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5041A" w:rsidRPr="00CB28F0" w:rsidTr="0025041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CB28F0" w:rsidRDefault="0025041A" w:rsidP="0025041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CB28F0" w:rsidRDefault="0025041A" w:rsidP="0025041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5041A" w:rsidRPr="00CB28F0" w:rsidTr="0025041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CB28F0" w:rsidRDefault="0025041A" w:rsidP="0025041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CB28F0" w:rsidRDefault="0025041A" w:rsidP="0025041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CB28F0" w:rsidRDefault="0025041A" w:rsidP="0025041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505007.97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1307453.08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505008.32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1307463.14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1307476.23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973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505075.30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1307475.55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505082.07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1307570.23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505078.56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1307570.36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505076.59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1307542.72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505073.67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1307501.79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505072.38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1307501.82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505072.04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1307485.02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1307485.17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505063.10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1307487.19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1307487.44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1307478.98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505039.13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1307479.02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505025.05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1307479.37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505016.19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1307479.70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505016.34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1307485.62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505006.09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1307485.67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504997.60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1307465.47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505001.71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1307465.40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505001.58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1307464.41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505001.71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1307464.21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504995.57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1307451.36</w:t>
            </w:r>
          </w:p>
        </w:tc>
      </w:tr>
      <w:tr w:rsidR="0025041A" w:rsidRPr="00CB28F0" w:rsidTr="0025041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505007.97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DC6BDC" w:rsidRDefault="0025041A" w:rsidP="0025041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1307453.08</w:t>
            </w:r>
          </w:p>
        </w:tc>
      </w:tr>
    </w:tbl>
    <w:p w:rsidR="0025041A" w:rsidRDefault="0025041A" w:rsidP="0025041A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25041A" w:rsidRPr="00B77843" w:rsidRDefault="0025041A" w:rsidP="0025041A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154 (ЗУ154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470 кв. м, расположенный под проездом между ЗУ 36:34:0348003:69 и 36:34:0348003:52 по ул. Глинки. 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25041A" w:rsidRDefault="0025041A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157.</w:t>
      </w:r>
    </w:p>
    <w:p w:rsidR="0025041A" w:rsidRDefault="0025041A" w:rsidP="0025041A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157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5041A" w:rsidRPr="00CB28F0" w:rsidTr="002A228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CB28F0" w:rsidRDefault="0025041A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CB28F0" w:rsidRDefault="0025041A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5041A" w:rsidRPr="00CB28F0" w:rsidTr="002A228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CB28F0" w:rsidRDefault="0025041A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CB28F0" w:rsidRDefault="0025041A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041A" w:rsidRPr="00CB28F0" w:rsidRDefault="0025041A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1307547.53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1307552.83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504896.30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1307552.59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1307553.25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504872.19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1307540.92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1307541.27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1307547.53</w:t>
            </w:r>
          </w:p>
        </w:tc>
      </w:tr>
    </w:tbl>
    <w:p w:rsidR="00D82F3F" w:rsidRDefault="00D82F3F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2A2283" w:rsidRPr="00B7784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155 (ЗУ155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1922 кв. м, расположенный под проездом за ЗУ 36:34:0348003:28 (поликлиника) по ул. Глинки. 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158.</w:t>
      </w:r>
    </w:p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158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A2283" w:rsidRPr="00CB28F0" w:rsidTr="002A228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A2283" w:rsidRPr="00CB28F0" w:rsidTr="002A228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1307737.05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1307731.68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504874.59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1307731.59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504921.59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1307730.17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990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504920.09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1307648.50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504918.10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1307647.50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1307647.51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1307643.19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1307642.39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504935.66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1307641.41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1307736.63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504909.00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1307737.06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1307737.06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504871.05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1307737.05</w:t>
            </w:r>
          </w:p>
        </w:tc>
      </w:tr>
    </w:tbl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2A2283" w:rsidRPr="00B7784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156 (ЗУ156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2366 кв. м, расположенный под пожарным проездом от </w:t>
      </w:r>
      <w:r w:rsidR="00C46CF4">
        <w:rPr>
          <w:rFonts w:eastAsia="Calibri"/>
          <w:kern w:val="0"/>
          <w:sz w:val="28"/>
          <w:szCs w:val="28"/>
          <w:lang w:eastAsia="ar-SA"/>
        </w:rPr>
        <w:t xml:space="preserve">                             </w:t>
      </w:r>
      <w:r w:rsidRPr="002A2283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spellStart"/>
      <w:r w:rsidRPr="002A2283">
        <w:rPr>
          <w:rFonts w:eastAsia="Calibri"/>
          <w:kern w:val="0"/>
          <w:sz w:val="28"/>
          <w:szCs w:val="28"/>
          <w:lang w:eastAsia="ar-SA"/>
        </w:rPr>
        <w:t>Дубянского</w:t>
      </w:r>
      <w:proofErr w:type="spellEnd"/>
      <w:r w:rsidRPr="002A2283">
        <w:rPr>
          <w:rFonts w:eastAsia="Calibri"/>
          <w:kern w:val="0"/>
          <w:sz w:val="28"/>
          <w:szCs w:val="28"/>
          <w:lang w:eastAsia="ar-SA"/>
        </w:rPr>
        <w:t xml:space="preserve"> к ул. Глинки. 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159.</w:t>
      </w:r>
    </w:p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159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A2283" w:rsidRPr="00CB28F0" w:rsidTr="002A228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A2283" w:rsidRPr="00CB28F0" w:rsidTr="002A228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505120.87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1307976.57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505121.83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1307988.02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505104.70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1307986.77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505095.65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1307986.83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505095.66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1307986.21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505074.82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1307986.32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1307986.43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187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505034.98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1307986.54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505031.58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1307986.50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505020.90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1307986.58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1307985.18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1307981.00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504998.34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1307978.28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504994.54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1307977.90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504994.32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1307978.47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504990.39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1307978.49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504990.31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1307976.96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504983.82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1307976.45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504983.65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1307974.14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504977.72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1307974.04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504956.37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1307967.94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504952.26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1307967.34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504948.77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1307966.58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504945.18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1307964.54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504943.79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1307964.07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504937.33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1307963.43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504932.20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1307963.20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1307962.56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504925.75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1307965.12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504922.28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1307964.49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504916.16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1307964.84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504915.70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1307965.17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504914.48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1308008.04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504911.46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1308007.19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504912.24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1307981.92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504911.89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1307981.84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504911.57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1307975.70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1307975.74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504910.35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1307959.85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504903.43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1307959.96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504903.53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1307957.29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504943.50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1307958.84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504946.70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1307959.17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504948.28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1307960.26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504953.35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1307960.99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504964.14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1307962.54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504974.07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1307963.97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504983.77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1307965.37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504989.50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1307966.14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1307966.43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505027.01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1307971.18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1307975.14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505061.12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1307975.90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505120.87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1307976.57</w:t>
            </w:r>
          </w:p>
        </w:tc>
      </w:tr>
    </w:tbl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2A2283" w:rsidRPr="00B7784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157 (ЗУ157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1565 кв. м, расположенный под проездом от ул. Глинки к многоквартирным жилым домам по ул. </w:t>
      </w:r>
      <w:proofErr w:type="gramStart"/>
      <w:r w:rsidRPr="002A2283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2A2283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2A2283" w:rsidRP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2A228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160.</w:t>
      </w:r>
    </w:p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A2283" w:rsidRPr="00CB28F0" w:rsidTr="002A228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A2283" w:rsidRPr="00CB28F0" w:rsidTr="002A228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2A228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1308118.24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1308168.32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1308187.70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1308187.70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1308184.55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1308177.70</w:t>
            </w:r>
          </w:p>
        </w:tc>
      </w:tr>
      <w:tr w:rsidR="002A2283" w:rsidRPr="00CB28F0" w:rsidTr="002A228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505004.77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1308177.70</w:t>
            </w:r>
          </w:p>
        </w:tc>
      </w:tr>
      <w:tr w:rsidR="002A2283" w:rsidRPr="00DC6BDC" w:rsidTr="002A228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505004.77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1308160.88</w:t>
            </w:r>
          </w:p>
        </w:tc>
      </w:tr>
      <w:tr w:rsidR="002A2283" w:rsidRPr="00DC6BDC" w:rsidTr="002A228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505008.69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1308160.02</w:t>
            </w:r>
          </w:p>
        </w:tc>
      </w:tr>
      <w:tr w:rsidR="002A2283" w:rsidRPr="00DC6BDC" w:rsidTr="002A228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505008.69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1308107.24</w:t>
            </w:r>
          </w:p>
        </w:tc>
      </w:tr>
      <w:tr w:rsidR="002A2283" w:rsidRPr="00DC6BDC" w:rsidTr="002A228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1308107.24</w:t>
            </w:r>
          </w:p>
        </w:tc>
      </w:tr>
      <w:tr w:rsidR="002A2283" w:rsidRPr="00DC6BDC" w:rsidTr="002A228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505012.45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1308067.23</w:t>
            </w:r>
          </w:p>
        </w:tc>
      </w:tr>
      <w:tr w:rsidR="002A2283" w:rsidRPr="00DC6BDC" w:rsidTr="002A228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1308067.24</w:t>
            </w:r>
          </w:p>
        </w:tc>
      </w:tr>
      <w:tr w:rsidR="002A2283" w:rsidRPr="00DC6BDC" w:rsidTr="002A228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505024.76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1308107.24</w:t>
            </w:r>
          </w:p>
        </w:tc>
      </w:tr>
      <w:tr w:rsidR="002A2283" w:rsidRPr="00DC6BDC" w:rsidTr="002A228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505044.87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1308107.24</w:t>
            </w:r>
          </w:p>
        </w:tc>
      </w:tr>
      <w:tr w:rsidR="002A2283" w:rsidRPr="00DC6BDC" w:rsidTr="002A228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505045.10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1308117.57</w:t>
            </w:r>
          </w:p>
        </w:tc>
      </w:tr>
      <w:tr w:rsidR="002A2283" w:rsidRPr="00DC6BDC" w:rsidTr="002A228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505015.30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DC6BDC" w:rsidRDefault="002A2283" w:rsidP="002A228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1308118.24</w:t>
            </w:r>
          </w:p>
        </w:tc>
      </w:tr>
    </w:tbl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2A2283" w:rsidRPr="00B7784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158 (ЗУ158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площадью 609 кв. м, расположенный под проездом от ул. Глинки к многоквартирному жилому дому №</w:t>
      </w:r>
      <w:r w:rsidR="00C46CF4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8A58F3">
        <w:rPr>
          <w:rFonts w:eastAsia="Calibri"/>
          <w:kern w:val="0"/>
          <w:sz w:val="28"/>
          <w:szCs w:val="28"/>
          <w:lang w:eastAsia="ar-SA"/>
        </w:rPr>
        <w:t xml:space="preserve">29 по ул. </w:t>
      </w:r>
      <w:proofErr w:type="gramStart"/>
      <w:r w:rsidRPr="008A58F3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8A58F3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2A228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2A2283" w:rsidRDefault="002A2283" w:rsidP="002A228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161.</w:t>
      </w:r>
    </w:p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161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A2283" w:rsidRPr="00CB28F0" w:rsidTr="008A58F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A2283" w:rsidRPr="00CB28F0" w:rsidTr="008A58F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283" w:rsidRPr="00CB28F0" w:rsidRDefault="002A228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504958.53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1308104.63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504948.45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1308097.04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504947.86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1308042.29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504962.68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1308048.01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504958.09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1308064.28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504958.53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1308104.63</w:t>
            </w:r>
          </w:p>
        </w:tc>
      </w:tr>
    </w:tbl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8A58F3" w:rsidRPr="00B7784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159 (ЗУ159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площадью 417 кв. м, расположенный под проездом от ул. Глинки к многоквартирному жилому дому №</w:t>
      </w:r>
      <w:r w:rsidR="00C46CF4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8A58F3">
        <w:rPr>
          <w:rFonts w:eastAsia="Calibri"/>
          <w:kern w:val="0"/>
          <w:sz w:val="28"/>
          <w:szCs w:val="28"/>
          <w:lang w:eastAsia="ar-SA"/>
        </w:rPr>
        <w:t xml:space="preserve">27 по ул. </w:t>
      </w:r>
      <w:proofErr w:type="gramStart"/>
      <w:r w:rsidRPr="008A58F3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8A58F3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162.</w:t>
      </w:r>
    </w:p>
    <w:p w:rsidR="008A58F3" w:rsidRDefault="008A58F3" w:rsidP="008A58F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162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A58F3" w:rsidRPr="00CB28F0" w:rsidTr="008A58F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A58F3" w:rsidRPr="00CB28F0" w:rsidTr="008A58F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504926.72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1308034.13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504936.10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1308037.75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504932.57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1308050.77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504929.00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1308056.10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504922.92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1308058.16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504901.37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1308058.16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504901.28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1308048.16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504922.92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1308048.16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504926.72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1308034.13</w:t>
            </w:r>
          </w:p>
        </w:tc>
      </w:tr>
    </w:tbl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8A58F3" w:rsidRPr="00B7784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160 (ЗУ160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1055 кв. м, расположенный под разворотом у школы по </w:t>
      </w:r>
      <w:r w:rsidR="00C46CF4">
        <w:rPr>
          <w:rFonts w:eastAsia="Calibri"/>
          <w:kern w:val="0"/>
          <w:sz w:val="28"/>
          <w:szCs w:val="28"/>
          <w:lang w:eastAsia="ar-SA"/>
        </w:rPr>
        <w:t xml:space="preserve">                       </w:t>
      </w:r>
      <w:r w:rsidRPr="008A58F3">
        <w:rPr>
          <w:rFonts w:eastAsia="Calibri"/>
          <w:kern w:val="0"/>
          <w:sz w:val="28"/>
          <w:szCs w:val="28"/>
          <w:lang w:eastAsia="ar-SA"/>
        </w:rPr>
        <w:t xml:space="preserve">пер. Глинки.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 w:rsidRPr="008A58F3">
        <w:rPr>
          <w:rFonts w:eastAsia="Calibri"/>
          <w:kern w:val="0"/>
          <w:sz w:val="28"/>
          <w:szCs w:val="28"/>
          <w:lang w:eastAsia="ar-SA"/>
        </w:rPr>
        <w:lastRenderedPageBreak/>
        <w:t>устанавливаемых красных линий и требований, установленных градостроительным регламентом.</w:t>
      </w:r>
    </w:p>
    <w:p w:rsid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163.</w:t>
      </w:r>
    </w:p>
    <w:p w:rsidR="008A58F3" w:rsidRDefault="008A58F3" w:rsidP="008A58F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163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A58F3" w:rsidRPr="00CB28F0" w:rsidTr="008A58F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A58F3" w:rsidRPr="00CB28F0" w:rsidTr="008A58F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504836.16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1307424.50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504760.32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1307423.51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504760.38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1307402.65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504781.95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1307402.71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504803.87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1307410.38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504804.63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1307410.72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504813.68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1307414.67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504832.86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1307423.06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504836.16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1307424.50</w:t>
            </w:r>
          </w:p>
        </w:tc>
      </w:tr>
    </w:tbl>
    <w:p w:rsidR="008A58F3" w:rsidRDefault="008A58F3" w:rsidP="008A58F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8A58F3" w:rsidRPr="00B7784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161 (ЗУ161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805 кв. м, расположенный под проездом от пер. Глинки к многоквартирному жилому дому №11а по ул. Глинки.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164.</w:t>
      </w:r>
    </w:p>
    <w:p w:rsidR="008A58F3" w:rsidRDefault="008A58F3" w:rsidP="008A58F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8A58F3" w:rsidRDefault="008A58F3" w:rsidP="008A58F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164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A58F3" w:rsidRPr="00CB28F0" w:rsidTr="008A58F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A58F3" w:rsidRPr="00CB28F0" w:rsidTr="008A58F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504747.93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1307448.98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504747.96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1307539.67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1307539.94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504738.99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1307520.37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1307494.59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1307471.76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504739.14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1307449.02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504747.93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1307448.98</w:t>
            </w:r>
          </w:p>
        </w:tc>
      </w:tr>
    </w:tbl>
    <w:p w:rsidR="008A58F3" w:rsidRDefault="008A58F3" w:rsidP="008A58F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8A58F3" w:rsidRPr="00B7784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162 (ЗУ162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478 кв. м, расположенный под проездом от ул. Глинки к многоквартирному жилому дому №11а по ул. Глинки.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165.</w:t>
      </w:r>
    </w:p>
    <w:p w:rsidR="008A58F3" w:rsidRDefault="008A58F3" w:rsidP="008A58F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165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A58F3" w:rsidRPr="00CB28F0" w:rsidTr="008A58F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A58F3" w:rsidRPr="00CB28F0" w:rsidTr="008A58F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1307537.88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1307537.92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504680.53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1307523.07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1307523.02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504712.85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1307537.88</w:t>
            </w:r>
          </w:p>
        </w:tc>
      </w:tr>
    </w:tbl>
    <w:p w:rsidR="002A2283" w:rsidRDefault="002A2283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8A58F3" w:rsidRPr="00B7784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163 (ЗУ163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1235 кв. м, расположенный под проездом от ул. </w:t>
      </w:r>
      <w:proofErr w:type="spellStart"/>
      <w:r w:rsidRPr="008A58F3">
        <w:rPr>
          <w:rFonts w:eastAsia="Calibri"/>
          <w:kern w:val="0"/>
          <w:sz w:val="28"/>
          <w:szCs w:val="28"/>
          <w:lang w:eastAsia="ar-SA"/>
        </w:rPr>
        <w:t>Дубянского</w:t>
      </w:r>
      <w:proofErr w:type="spellEnd"/>
      <w:r w:rsidRPr="008A58F3">
        <w:rPr>
          <w:rFonts w:eastAsia="Calibri"/>
          <w:kern w:val="0"/>
          <w:sz w:val="28"/>
          <w:szCs w:val="28"/>
          <w:lang w:eastAsia="ar-SA"/>
        </w:rPr>
        <w:t xml:space="preserve"> к многоквартирному жилому дому №</w:t>
      </w:r>
      <w:r w:rsidR="00C46CF4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8A58F3">
        <w:rPr>
          <w:rFonts w:eastAsia="Calibri"/>
          <w:kern w:val="0"/>
          <w:sz w:val="28"/>
          <w:szCs w:val="28"/>
          <w:lang w:eastAsia="ar-SA"/>
        </w:rPr>
        <w:t xml:space="preserve">25 по ул. </w:t>
      </w:r>
      <w:proofErr w:type="gramStart"/>
      <w:r w:rsidRPr="008A58F3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8A58F3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8A58F3" w:rsidRP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A58F3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8A58F3" w:rsidRDefault="008A58F3" w:rsidP="008A58F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166.</w:t>
      </w:r>
    </w:p>
    <w:p w:rsidR="008A58F3" w:rsidRDefault="008A58F3" w:rsidP="008A58F3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166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A58F3" w:rsidRPr="00CB28F0" w:rsidTr="008A58F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A58F3" w:rsidRPr="00CB28F0" w:rsidTr="008A58F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CB28F0" w:rsidRDefault="008A58F3" w:rsidP="008A58F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504780.09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1307887.91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1307891.35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504780.41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1307923.34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504780.73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1307964.99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504781.14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1308008.08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504766.02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1308007.67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504765.88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1308002.04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504765.83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1307997.04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504770.83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1307997.00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504770.57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1307966.28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504770.71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1307936.72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504770.78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1307924.89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1307887.97</w:t>
            </w:r>
          </w:p>
        </w:tc>
      </w:tr>
      <w:tr w:rsidR="008A58F3" w:rsidRPr="00CB28F0" w:rsidTr="008A58F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504780.09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8F3" w:rsidRPr="00DC6BDC" w:rsidRDefault="008A58F3" w:rsidP="008A58F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1307887.91</w:t>
            </w:r>
          </w:p>
        </w:tc>
      </w:tr>
    </w:tbl>
    <w:p w:rsidR="008A58F3" w:rsidRDefault="008A58F3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4E04BF" w:rsidRDefault="004E04BF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4E04BF" w:rsidRDefault="004E04BF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4E04BF" w:rsidRDefault="004E04BF" w:rsidP="002A2283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4E04BF" w:rsidRPr="00B77843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164 (ЗУ164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9167 кв. м, расположенный под пожарным проездом от </w:t>
      </w:r>
      <w:r>
        <w:rPr>
          <w:rFonts w:eastAsia="Calibri"/>
          <w:kern w:val="0"/>
          <w:sz w:val="28"/>
          <w:szCs w:val="28"/>
          <w:lang w:eastAsia="ar-SA"/>
        </w:rPr>
        <w:t xml:space="preserve">                              </w:t>
      </w:r>
      <w:r w:rsidRPr="004E04BF">
        <w:rPr>
          <w:rFonts w:eastAsia="Calibri"/>
          <w:kern w:val="0"/>
          <w:sz w:val="28"/>
          <w:szCs w:val="28"/>
          <w:lang w:eastAsia="ar-SA"/>
        </w:rPr>
        <w:t xml:space="preserve">ул. </w:t>
      </w:r>
      <w:proofErr w:type="spellStart"/>
      <w:r w:rsidRPr="004E04BF">
        <w:rPr>
          <w:rFonts w:eastAsia="Calibri"/>
          <w:kern w:val="0"/>
          <w:sz w:val="28"/>
          <w:szCs w:val="28"/>
          <w:lang w:eastAsia="ar-SA"/>
        </w:rPr>
        <w:t>Дубянского</w:t>
      </w:r>
      <w:proofErr w:type="spellEnd"/>
      <w:r w:rsidRPr="004E04BF">
        <w:rPr>
          <w:rFonts w:eastAsia="Calibri"/>
          <w:kern w:val="0"/>
          <w:sz w:val="28"/>
          <w:szCs w:val="28"/>
          <w:lang w:eastAsia="ar-SA"/>
        </w:rPr>
        <w:t xml:space="preserve"> у ул. Ковтуна. 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167.</w:t>
      </w:r>
    </w:p>
    <w:p w:rsidR="004E04BF" w:rsidRDefault="004E04BF" w:rsidP="004E04BF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167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E04BF" w:rsidRPr="00CB28F0" w:rsidTr="004E04BF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E04BF" w:rsidRPr="00CB28F0" w:rsidTr="004E04BF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504584.35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1307510.20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1307525.41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1307530.80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1307536.17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1307553.41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1307562.99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1307572.46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1307582.02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1307591.29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504578.80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1307629.09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1307666.82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1307690.01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1307706.78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1307716.25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1307724.68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1307733.24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1307744.99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504579.99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1307764.38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504585.29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1307764.48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504585.16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1307776.60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659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504587.39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1307776.47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504587.78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1307792.02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504587.80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1307807.69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504578.15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1307848.07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504578.57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1307875.00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504569.36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1307875.13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504568.74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1307830.27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504568.41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1307807.21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504567.93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1307773.39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504567.97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1307771.45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504568.87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1307721.35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504568.65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1307691.25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504569.31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1307664.27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504569.59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1307637.83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504568.97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1307613.52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504569.25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1307588.64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504570.68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1307539.61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504571.22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1307525.54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504572.21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1307460.47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504572.42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1307439.26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504572.66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1307416.24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504572.21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1307394.79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504571.88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1307379.55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504563.44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1307365.38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504588.28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1307356.79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504604.49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1307384.65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504628.30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1307369.40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1307369.09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1307379.09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504657.26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1307379.12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504634.35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1307379.34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1307379.37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504609.89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1307393.07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504609.95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1307399.57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504610.11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1307415.57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504610.02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1307431.57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504619.28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1307448.98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504630.90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1307471.38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504642.51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1307493.61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504651.72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1307497.19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1307497.08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504661.46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1307509.69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1307509.70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504652.94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1307509.80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504639.48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1307509.33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504626.26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1307483.92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504586.04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1307406.72</w:t>
            </w:r>
          </w:p>
        </w:tc>
      </w:tr>
      <w:tr w:rsidR="004E04BF" w:rsidRPr="00DC6BDC" w:rsidTr="004E04B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504584.35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1307510.20</w:t>
            </w:r>
          </w:p>
        </w:tc>
      </w:tr>
    </w:tbl>
    <w:p w:rsidR="00105054" w:rsidRDefault="00105054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color w:val="000000"/>
          <w:sz w:val="22"/>
          <w:szCs w:val="22"/>
        </w:rPr>
      </w:pPr>
    </w:p>
    <w:p w:rsidR="004E04BF" w:rsidRPr="00B77843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165 (ЗУ165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569 кв. м, для размещения проезда к формируемым земельным участкам с условными номерами </w:t>
      </w:r>
      <w:proofErr w:type="gramStart"/>
      <w:r w:rsidRPr="004E04BF">
        <w:rPr>
          <w:rFonts w:eastAsia="Calibri"/>
          <w:kern w:val="0"/>
          <w:sz w:val="28"/>
          <w:szCs w:val="28"/>
          <w:lang w:eastAsia="ar-SA"/>
        </w:rPr>
        <w:t>:З</w:t>
      </w:r>
      <w:proofErr w:type="gramEnd"/>
      <w:r w:rsidRPr="004E04BF">
        <w:rPr>
          <w:rFonts w:eastAsia="Calibri"/>
          <w:kern w:val="0"/>
          <w:sz w:val="28"/>
          <w:szCs w:val="28"/>
          <w:lang w:eastAsia="ar-SA"/>
        </w:rPr>
        <w:t xml:space="preserve">У61 и :ЗУ62. 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168.</w:t>
      </w:r>
    </w:p>
    <w:p w:rsidR="004E04BF" w:rsidRDefault="004E04BF" w:rsidP="004E04BF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168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E04BF" w:rsidRPr="00CB28F0" w:rsidTr="004E04BF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E04BF" w:rsidRPr="00CB28F0" w:rsidTr="004E04BF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504664.19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1307825.29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504664.26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1307835.29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504647.92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1307835.26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504640.81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1307815.56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504631.15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1307788.83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504641.72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1307788.66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504654.95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1307825.27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504664.19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1307825.29</w:t>
            </w:r>
          </w:p>
        </w:tc>
      </w:tr>
    </w:tbl>
    <w:p w:rsidR="00105054" w:rsidRDefault="00105054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4E04BF" w:rsidRPr="00B77843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166 (ЗУ166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520 кв. м, расположенный под внутриквартальным проездом от ул. </w:t>
      </w:r>
      <w:proofErr w:type="gramStart"/>
      <w:r w:rsidRPr="004E04BF">
        <w:rPr>
          <w:rFonts w:eastAsia="Calibri"/>
          <w:kern w:val="0"/>
          <w:sz w:val="28"/>
          <w:szCs w:val="28"/>
          <w:lang w:eastAsia="ar-SA"/>
        </w:rPr>
        <w:t>Ясеневая</w:t>
      </w:r>
      <w:proofErr w:type="gramEnd"/>
      <w:r w:rsidRPr="004E04BF">
        <w:rPr>
          <w:rFonts w:eastAsia="Calibri"/>
          <w:kern w:val="0"/>
          <w:sz w:val="28"/>
          <w:szCs w:val="28"/>
          <w:lang w:eastAsia="ar-SA"/>
        </w:rPr>
        <w:t xml:space="preserve"> к ул. Майская. 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 </w:t>
      </w:r>
    </w:p>
    <w:p w:rsid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169.</w:t>
      </w:r>
    </w:p>
    <w:p w:rsidR="004E04BF" w:rsidRDefault="004E04BF" w:rsidP="004E04BF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169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E04BF" w:rsidRPr="00CB28F0" w:rsidTr="004E04BF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E04BF" w:rsidRPr="00CB28F0" w:rsidTr="004E04BF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4E04B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504436.66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1307831.14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504430.61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1307851.78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504424.14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1307862.70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504420.06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1307869.61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504419.88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1307874.11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504403.20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1307902.83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504398.07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1307899.89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504412.82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1307875.57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504413.14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1307867.57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504424.14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1307848.97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504430.55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1307827.11</w:t>
            </w:r>
          </w:p>
        </w:tc>
      </w:tr>
      <w:tr w:rsidR="004E04BF" w:rsidRPr="00CB28F0" w:rsidTr="004E04B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504436.66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DC6BDC" w:rsidRDefault="004E04BF" w:rsidP="004E04B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1307831.14</w:t>
            </w:r>
          </w:p>
        </w:tc>
      </w:tr>
    </w:tbl>
    <w:p w:rsidR="00D82F3F" w:rsidRDefault="00D82F3F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4E04BF" w:rsidRPr="00B77843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167 (ЗУ167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406 кв. м, расположенный под внутриквартальным проездом от ул. Ровная к формируемому земельному участку с условным номером </w:t>
      </w:r>
      <w:proofErr w:type="gramStart"/>
      <w:r w:rsidRPr="004E04BF">
        <w:rPr>
          <w:rFonts w:eastAsia="Calibri"/>
          <w:kern w:val="0"/>
          <w:sz w:val="28"/>
          <w:szCs w:val="28"/>
          <w:lang w:eastAsia="ar-SA"/>
        </w:rPr>
        <w:t>:З</w:t>
      </w:r>
      <w:proofErr w:type="gramEnd"/>
      <w:r w:rsidRPr="004E04BF">
        <w:rPr>
          <w:rFonts w:eastAsia="Calibri"/>
          <w:kern w:val="0"/>
          <w:sz w:val="28"/>
          <w:szCs w:val="28"/>
          <w:lang w:eastAsia="ar-SA"/>
        </w:rPr>
        <w:t xml:space="preserve">У71. 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4E04BF" w:rsidRP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4E04BF">
        <w:rPr>
          <w:rFonts w:eastAsia="Calibri"/>
          <w:kern w:val="0"/>
          <w:sz w:val="28"/>
          <w:szCs w:val="28"/>
          <w:lang w:eastAsia="ar-SA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4E04BF" w:rsidRDefault="004E04BF" w:rsidP="004E04BF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170.</w:t>
      </w:r>
    </w:p>
    <w:p w:rsidR="004E04BF" w:rsidRDefault="004E04BF" w:rsidP="004E04BF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170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E04BF" w:rsidRPr="00CB28F0" w:rsidTr="00704D1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E04BF" w:rsidRPr="00CB28F0" w:rsidTr="00704D1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4BF" w:rsidRPr="00CB28F0" w:rsidRDefault="004E04BF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504263.69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1307786.14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504262.49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1307770.87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504291.05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1307774.81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504297.27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1307776.89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504310.64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1307781.36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504307.47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1307786.63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504294.96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1307782.44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504289.67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1307780.67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504263.69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1307786.14</w:t>
            </w:r>
          </w:p>
        </w:tc>
      </w:tr>
    </w:tbl>
    <w:p w:rsidR="004E04BF" w:rsidRDefault="004E04BF" w:rsidP="004E04B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04D10" w:rsidRPr="00B77843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168 (ЗУ168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</w:t>
      </w:r>
      <w:r>
        <w:rPr>
          <w:rFonts w:eastAsia="Calibri"/>
          <w:kern w:val="0"/>
          <w:sz w:val="28"/>
          <w:szCs w:val="28"/>
          <w:lang w:eastAsia="ar-SA"/>
        </w:rPr>
        <w:t>ью 4924 кв. м, расположенный по</w:t>
      </w:r>
      <w:r w:rsidRPr="00704D10">
        <w:rPr>
          <w:rFonts w:eastAsia="Calibri"/>
          <w:kern w:val="0"/>
          <w:sz w:val="28"/>
          <w:szCs w:val="28"/>
          <w:lang w:eastAsia="ar-SA"/>
        </w:rPr>
        <w:t xml:space="preserve"> ул. </w:t>
      </w:r>
      <w:proofErr w:type="gramStart"/>
      <w:r w:rsidRPr="00704D1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704D10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171.</w:t>
      </w:r>
    </w:p>
    <w:p w:rsidR="00704D10" w:rsidRDefault="00704D10" w:rsidP="00704D1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171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04D10" w:rsidRPr="00CB28F0" w:rsidTr="00704D1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04D10" w:rsidRPr="00CB28F0" w:rsidTr="00704D1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504245.11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1307469.56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504246.25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1307492.66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504246.61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1307500.85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504247.37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1307518.99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504248.03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1307543.72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504249.24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1307569.39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504249.28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1307570.06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504249.58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1307573.98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504251.14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1307594.34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504252.89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1307619.13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504256.15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1307665.24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504256.73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1307669.50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504262.77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1307669.05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1307693.30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504257.26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1307693.69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504258.30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1307720.27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504260.37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1307743.91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504262.49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1307770.87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504263.69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1307786.14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504264.70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1307798.95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504259.36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1307807.81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504257.15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1307815.53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504245.33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1307811.99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504255.41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1307794.47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504250.22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1307741.89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504247.00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1307709.17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504244.17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1307680.55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504243.95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1307678.24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1307651.76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504239.26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1307630.11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504237.30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1307610.21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504234.78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1307585.21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504234.59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1307583.33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504232.65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1307563.63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504228.64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1307522.36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789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504224.56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1307481.65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504245.11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1307469.56</w:t>
            </w:r>
          </w:p>
        </w:tc>
      </w:tr>
    </w:tbl>
    <w:p w:rsidR="00D82F3F" w:rsidRDefault="00D82F3F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04D10" w:rsidRPr="00B77843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169 (ЗУ169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1931 кв. м, расположенный под внутриквартальным проездом от ул. </w:t>
      </w:r>
      <w:proofErr w:type="gramStart"/>
      <w:r w:rsidRPr="00704D10">
        <w:rPr>
          <w:rFonts w:eastAsia="Calibri"/>
          <w:kern w:val="0"/>
          <w:sz w:val="28"/>
          <w:szCs w:val="28"/>
          <w:lang w:eastAsia="ar-SA"/>
        </w:rPr>
        <w:t>Ровная</w:t>
      </w:r>
      <w:proofErr w:type="gramEnd"/>
      <w:r w:rsidRPr="00704D10">
        <w:rPr>
          <w:rFonts w:eastAsia="Calibri"/>
          <w:kern w:val="0"/>
          <w:sz w:val="28"/>
          <w:szCs w:val="28"/>
          <w:lang w:eastAsia="ar-SA"/>
        </w:rPr>
        <w:t xml:space="preserve"> к формируемым земельным участкам ИЖС и КТП. 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172.</w:t>
      </w:r>
    </w:p>
    <w:p w:rsidR="00704D10" w:rsidRDefault="00704D10" w:rsidP="00704D1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172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04D10" w:rsidRPr="00CB28F0" w:rsidTr="00704D1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04D10" w:rsidRPr="00CB28F0" w:rsidTr="00704D1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504166.47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1307532.92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504186.07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1307544.11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504203.44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1307554.03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504229.61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1307568.97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504232.65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1307563.63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504234.59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1307583.33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504212.84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1307570.91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1307560.99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504178.10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1307551.08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504160.73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1307541.16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504146.24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1307566.54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504133.40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1307552.84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504133.81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1307535.07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504189.59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1307502.23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399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504166.47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1307532.92</w:t>
            </w:r>
          </w:p>
        </w:tc>
      </w:tr>
    </w:tbl>
    <w:p w:rsidR="00704D10" w:rsidRDefault="00704D1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04D10" w:rsidRPr="00B77843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170 (ЗУ170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3718 кв. м, расположенный под внутриквартальным проездом от ул. </w:t>
      </w:r>
      <w:proofErr w:type="gramStart"/>
      <w:r w:rsidRPr="00704D10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704D10">
        <w:rPr>
          <w:rFonts w:eastAsia="Calibri"/>
          <w:kern w:val="0"/>
          <w:sz w:val="28"/>
          <w:szCs w:val="28"/>
          <w:lang w:eastAsia="ar-SA"/>
        </w:rPr>
        <w:t xml:space="preserve"> к многоквартирному жилому дому №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704D10">
        <w:rPr>
          <w:rFonts w:eastAsia="Calibri"/>
          <w:kern w:val="0"/>
          <w:sz w:val="28"/>
          <w:szCs w:val="28"/>
          <w:lang w:eastAsia="ar-SA"/>
        </w:rPr>
        <w:t xml:space="preserve">3а по ул. Майская. 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«12.0.1. Улично-дорожная сеть».</w:t>
      </w:r>
    </w:p>
    <w:p w:rsid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173.</w:t>
      </w:r>
    </w:p>
    <w:p w:rsidR="00704D10" w:rsidRDefault="00704D10" w:rsidP="00704D1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173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04D10" w:rsidRPr="00CB28F0" w:rsidTr="00704D1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04D10" w:rsidRPr="00CB28F0" w:rsidTr="00704D1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704D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504147.65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1307750.87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504164.00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1307724.11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504143.47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1307711.11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504127.03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1307738.76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504117.31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1307733.00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504136.71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1307700.43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504111.29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1307685.43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504111.38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1307682.39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504117.39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1307685.04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504124.24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1307673.76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504145.12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1307685.68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504152.88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1307686.81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504169.94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1307657.34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504186.11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1307665.46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504210.61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1307625.42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1307634.17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504239.26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1307630.11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1307651.76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504218.53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1307645.00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504208.92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1307660.77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504243.95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1307678.24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504244.17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1307680.55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504229.82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1307673.40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504207.88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1307662.47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504194.89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1307683.14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504171.91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1307671.49</w:t>
            </w:r>
          </w:p>
        </w:tc>
      </w:tr>
      <w:tr w:rsidR="00704D10" w:rsidRPr="00DC6BDC" w:rsidTr="00704D10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504165.97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1307681.25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504169.81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1307691.27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504169.83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1307709.47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504169.85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1307726.05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504151.64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1307755.85</w:t>
            </w:r>
          </w:p>
        </w:tc>
      </w:tr>
      <w:tr w:rsidR="00704D10" w:rsidRPr="00CB28F0" w:rsidTr="00704D1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lastRenderedPageBreak/>
              <w:t>1092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504147.65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DC6BDC" w:rsidRDefault="00704D10" w:rsidP="00704D1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1307750.87</w:t>
            </w:r>
          </w:p>
        </w:tc>
      </w:tr>
    </w:tbl>
    <w:p w:rsidR="00704D10" w:rsidRDefault="00704D10" w:rsidP="00704D10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04D10" w:rsidRPr="00B77843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171 (ЗУ171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4074 кв. м, расположенный по ул. Ковтуна. 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04D10" w:rsidRP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704D10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смежного зе</w:t>
      </w:r>
      <w:r w:rsidR="00C46CF4">
        <w:rPr>
          <w:rFonts w:eastAsia="Calibri"/>
          <w:kern w:val="0"/>
          <w:sz w:val="28"/>
          <w:szCs w:val="28"/>
          <w:lang w:eastAsia="ar-SA"/>
        </w:rPr>
        <w:t>мельного участка, определенных с</w:t>
      </w:r>
      <w:r w:rsidRPr="00704D10">
        <w:rPr>
          <w:rFonts w:eastAsia="Calibri"/>
          <w:kern w:val="0"/>
          <w:sz w:val="28"/>
          <w:szCs w:val="28"/>
          <w:lang w:eastAsia="ar-SA"/>
        </w:rPr>
        <w:t xml:space="preserve">хемой расположения </w:t>
      </w:r>
      <w:r w:rsidR="00C10B90">
        <w:rPr>
          <w:rFonts w:eastAsia="Calibri"/>
          <w:kern w:val="0"/>
          <w:sz w:val="28"/>
          <w:szCs w:val="28"/>
          <w:lang w:eastAsia="ar-SA"/>
        </w:rPr>
        <w:t>земельного участка</w:t>
      </w:r>
      <w:r w:rsidRPr="00704D10">
        <w:rPr>
          <w:rFonts w:eastAsia="Calibri"/>
          <w:kern w:val="0"/>
          <w:sz w:val="28"/>
          <w:szCs w:val="28"/>
          <w:lang w:eastAsia="ar-SA"/>
        </w:rPr>
        <w:t xml:space="preserve"> 36:34:348009:</w:t>
      </w:r>
      <w:r w:rsidR="00C46CF4">
        <w:rPr>
          <w:rFonts w:eastAsia="Calibri"/>
          <w:kern w:val="0"/>
          <w:sz w:val="28"/>
          <w:szCs w:val="28"/>
          <w:lang w:eastAsia="ar-SA"/>
        </w:rPr>
        <w:t>СРЗУ, выполненной на основании приказа д</w:t>
      </w:r>
      <w:r w:rsidRPr="00704D10">
        <w:rPr>
          <w:rFonts w:eastAsia="Calibri"/>
          <w:kern w:val="0"/>
          <w:sz w:val="28"/>
          <w:szCs w:val="28"/>
          <w:lang w:eastAsia="ar-SA"/>
        </w:rPr>
        <w:t>епартамент</w:t>
      </w:r>
      <w:r w:rsidR="00C46CF4">
        <w:rPr>
          <w:rFonts w:eastAsia="Calibri"/>
          <w:kern w:val="0"/>
          <w:sz w:val="28"/>
          <w:szCs w:val="28"/>
          <w:lang w:eastAsia="ar-SA"/>
        </w:rPr>
        <w:t>а</w:t>
      </w:r>
      <w:r w:rsidRPr="00704D10">
        <w:rPr>
          <w:rFonts w:eastAsia="Calibri"/>
          <w:kern w:val="0"/>
          <w:sz w:val="28"/>
          <w:szCs w:val="28"/>
          <w:lang w:eastAsia="ar-SA"/>
        </w:rPr>
        <w:t xml:space="preserve"> имущественных и земельных отношений Воронежской области от 19.05.2022 № 1054з, границ территориальной зоны, устанавливаемых красных линий.</w:t>
      </w:r>
    </w:p>
    <w:p w:rsidR="00704D10" w:rsidRDefault="00704D10" w:rsidP="00704D10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174.</w:t>
      </w:r>
    </w:p>
    <w:p w:rsidR="00704D10" w:rsidRDefault="00704D10" w:rsidP="00704D10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174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04D10" w:rsidRPr="00CB28F0" w:rsidTr="00DB37E1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04D10" w:rsidRPr="00CB28F0" w:rsidTr="00DB37E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D10" w:rsidRPr="00CB28F0" w:rsidRDefault="00704D10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504588.28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1307356.79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504669.82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1307328.58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504772.28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1307293.14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504773.02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1307293.01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504685.16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1307346.89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504685.01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1307368.85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504660.19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1307369.09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504628.30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1307369.40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504604.49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1307384.65</w:t>
            </w:r>
          </w:p>
        </w:tc>
      </w:tr>
      <w:tr w:rsidR="00DB37E1" w:rsidRPr="00DC6BDC" w:rsidTr="00DB37E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504588.28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1307356.79</w:t>
            </w:r>
          </w:p>
        </w:tc>
      </w:tr>
    </w:tbl>
    <w:p w:rsidR="00704D10" w:rsidRDefault="00704D1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B37E1" w:rsidRDefault="00DB37E1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B37E1" w:rsidRDefault="00DB37E1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B37E1" w:rsidRPr="00B77843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172 (ЗУ172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498 кв. м, расположенный в тупике улицы </w:t>
      </w:r>
      <w:proofErr w:type="gramStart"/>
      <w:r w:rsidRPr="00DB37E1">
        <w:rPr>
          <w:rFonts w:eastAsia="Calibri"/>
          <w:kern w:val="0"/>
          <w:sz w:val="28"/>
          <w:szCs w:val="28"/>
          <w:lang w:eastAsia="ar-SA"/>
        </w:rPr>
        <w:t>Ясеневая</w:t>
      </w:r>
      <w:proofErr w:type="gramEnd"/>
      <w:r w:rsidRPr="00DB37E1">
        <w:rPr>
          <w:rFonts w:eastAsia="Calibri"/>
          <w:kern w:val="0"/>
          <w:sz w:val="28"/>
          <w:szCs w:val="28"/>
          <w:lang w:eastAsia="ar-SA"/>
        </w:rPr>
        <w:t xml:space="preserve"> на склоне. 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175.</w:t>
      </w:r>
    </w:p>
    <w:p w:rsidR="00DB37E1" w:rsidRDefault="00DB37E1" w:rsidP="00DB37E1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175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37E1" w:rsidRPr="00CB28F0" w:rsidTr="00DB37E1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37E1" w:rsidRPr="00CB28F0" w:rsidTr="00DB37E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504410.95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1307393.75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263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504414.62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1307411.82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504413.66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1307412.05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504413.60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1307411.62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504368.73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1307416.86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897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504368.45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1307413.18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504410.95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1307393.75</w:t>
            </w:r>
          </w:p>
        </w:tc>
      </w:tr>
    </w:tbl>
    <w:p w:rsidR="00DB37E1" w:rsidRDefault="00DB37E1" w:rsidP="00DB37E1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B37E1" w:rsidRPr="00B77843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173 (ЗУ173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1614 кв. м, расположенный в южной части проектируемой территории и занятый разрушенным фундаментом. 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застройки: «12.0.2. Благоустройство территории».</w:t>
      </w:r>
    </w:p>
    <w:p w:rsid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176.</w:t>
      </w:r>
    </w:p>
    <w:p w:rsidR="00DB37E1" w:rsidRDefault="00DB37E1" w:rsidP="00DB37E1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176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37E1" w:rsidRPr="00CB28F0" w:rsidTr="00DB37E1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37E1" w:rsidRPr="00CB28F0" w:rsidTr="00DB37E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504133.84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1307604.27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504122.82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1307622.66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504114.41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1307618.94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504117.98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1307544.35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504133.81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1307535.07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1090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504133.40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1307552.84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504146.24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1307566.54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411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504140.90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1307575.90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504133.84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1307604.27</w:t>
            </w:r>
          </w:p>
        </w:tc>
      </w:tr>
    </w:tbl>
    <w:p w:rsidR="00704D10" w:rsidRDefault="00704D1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B37E1" w:rsidRPr="00B77843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174 (ЗУ174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3081 кв. м, расположенный по пер. Глинки. 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«3.1.1. Предоставление коммунальных услуг».</w:t>
      </w:r>
    </w:p>
    <w:p w:rsid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 w:rsidRPr="00DB37E1">
        <w:rPr>
          <w:rFonts w:eastAsia="Calibri"/>
          <w:kern w:val="0"/>
          <w:sz w:val="28"/>
          <w:szCs w:val="28"/>
          <w:lang w:eastAsia="ar-SA"/>
        </w:rPr>
        <w:lastRenderedPageBreak/>
        <w:t>устанавливаемых красных линий, границ территориальных зон и требований, установленных градостроительным регламентом.</w:t>
      </w:r>
    </w:p>
    <w:p w:rsid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177.</w:t>
      </w:r>
    </w:p>
    <w:p w:rsidR="00DB37E1" w:rsidRDefault="00DB37E1" w:rsidP="00DB37E1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177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37E1" w:rsidRPr="00CB28F0" w:rsidTr="00DB37E1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37E1" w:rsidRPr="00CB28F0" w:rsidTr="00DB37E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505070.54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1307232.07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505081.42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1307397.19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505068.60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1307397.78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505058.76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1307249.74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679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1307256.22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504992.35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1307243.11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505070.54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1307232.07</w:t>
            </w:r>
          </w:p>
        </w:tc>
      </w:tr>
    </w:tbl>
    <w:p w:rsidR="00704D10" w:rsidRDefault="00704D10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DB37E1" w:rsidRPr="00B77843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175 (ЗУ175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852 кв. м, расположенный под ЛЭП высокого напряжения по </w:t>
      </w:r>
      <w:r>
        <w:rPr>
          <w:rFonts w:eastAsia="Calibri"/>
          <w:kern w:val="0"/>
          <w:sz w:val="28"/>
          <w:szCs w:val="28"/>
          <w:lang w:eastAsia="ar-SA"/>
        </w:rPr>
        <w:t xml:space="preserve">                  </w:t>
      </w:r>
      <w:r w:rsidRPr="00DB37E1">
        <w:rPr>
          <w:rFonts w:eastAsia="Calibri"/>
          <w:kern w:val="0"/>
          <w:sz w:val="28"/>
          <w:szCs w:val="28"/>
          <w:lang w:eastAsia="ar-SA"/>
        </w:rPr>
        <w:t xml:space="preserve">ул. Глинки, для размещения гостевой парковки формируемых кварталов ИЖС. 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DB37E1" w:rsidRP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«2.7.1. Хранение автотранспорта».</w:t>
      </w:r>
    </w:p>
    <w:p w:rsid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DB37E1" w:rsidRDefault="00DB37E1" w:rsidP="00DB37E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178.</w:t>
      </w:r>
    </w:p>
    <w:p w:rsidR="00DB37E1" w:rsidRDefault="00DB37E1" w:rsidP="00DB37E1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DB37E1" w:rsidRDefault="00DB37E1" w:rsidP="00DB37E1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lastRenderedPageBreak/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178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37E1" w:rsidRPr="00CB28F0" w:rsidTr="00DB37E1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37E1" w:rsidRPr="00CB28F0" w:rsidTr="00DB37E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CB28F0" w:rsidRDefault="00DB37E1" w:rsidP="00DB37E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505100.62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1307818.33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505107.92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1307834.45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505108.81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1307839.16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505066.30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1307839.62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505065.41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1307817.01</w:t>
            </w:r>
          </w:p>
        </w:tc>
      </w:tr>
      <w:tr w:rsidR="00DB37E1" w:rsidRPr="00CB28F0" w:rsidTr="00DB37E1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939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505100.62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37E1" w:rsidRPr="00DC6BDC" w:rsidRDefault="00DB37E1" w:rsidP="00DB37E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C6BDC">
              <w:rPr>
                <w:color w:val="000000"/>
                <w:sz w:val="22"/>
                <w:szCs w:val="22"/>
              </w:rPr>
              <w:t>1307818.33</w:t>
            </w:r>
          </w:p>
        </w:tc>
      </w:tr>
    </w:tbl>
    <w:p w:rsidR="00DB37E1" w:rsidRDefault="00DB37E1" w:rsidP="00DB37E1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9F1E98" w:rsidRPr="00B77843" w:rsidRDefault="009F1E98" w:rsidP="009F1E9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 176 (ЗУ176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6A4286" w:rsidRDefault="009F1E98" w:rsidP="009F1E9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</w:t>
      </w:r>
      <w:r w:rsidR="006A4286">
        <w:rPr>
          <w:rFonts w:eastAsia="Calibri"/>
          <w:kern w:val="0"/>
          <w:sz w:val="28"/>
          <w:szCs w:val="28"/>
          <w:lang w:eastAsia="ar-SA"/>
        </w:rPr>
        <w:t>ь земельный участок площадью 142</w:t>
      </w:r>
      <w:r w:rsidRPr="00DB37E1">
        <w:rPr>
          <w:rFonts w:eastAsia="Calibri"/>
          <w:kern w:val="0"/>
          <w:sz w:val="28"/>
          <w:szCs w:val="28"/>
          <w:lang w:eastAsia="ar-SA"/>
        </w:rPr>
        <w:t xml:space="preserve"> кв. м, расположенный </w:t>
      </w:r>
      <w:r w:rsidR="006A4286">
        <w:rPr>
          <w:rFonts w:eastAsia="Calibri"/>
          <w:kern w:val="0"/>
          <w:sz w:val="28"/>
          <w:szCs w:val="28"/>
          <w:lang w:eastAsia="ar-SA"/>
        </w:rPr>
        <w:t xml:space="preserve">по ул. Глинки, прилегающий к земельному участку по ул. </w:t>
      </w:r>
      <w:proofErr w:type="spellStart"/>
      <w:r w:rsidR="006A4286">
        <w:rPr>
          <w:rFonts w:eastAsia="Calibri"/>
          <w:kern w:val="0"/>
          <w:sz w:val="28"/>
          <w:szCs w:val="28"/>
          <w:lang w:eastAsia="ar-SA"/>
        </w:rPr>
        <w:t>Дубянского</w:t>
      </w:r>
      <w:proofErr w:type="spellEnd"/>
      <w:r w:rsidR="006A4286">
        <w:rPr>
          <w:rFonts w:eastAsia="Calibri"/>
          <w:kern w:val="0"/>
          <w:sz w:val="28"/>
          <w:szCs w:val="28"/>
          <w:lang w:eastAsia="ar-SA"/>
        </w:rPr>
        <w:t>, 9.</w:t>
      </w:r>
    </w:p>
    <w:p w:rsidR="009F1E98" w:rsidRPr="00DB37E1" w:rsidRDefault="009F1E98" w:rsidP="009F1E9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9F1E98" w:rsidRPr="00DB37E1" w:rsidRDefault="009F1E98" w:rsidP="009F1E9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</w:t>
      </w:r>
      <w:r w:rsidR="006A4286">
        <w:rPr>
          <w:rFonts w:eastAsia="Calibri"/>
          <w:kern w:val="0"/>
          <w:sz w:val="28"/>
          <w:szCs w:val="28"/>
          <w:lang w:eastAsia="ar-SA"/>
        </w:rPr>
        <w:t xml:space="preserve"> «12.0.2. Благоустройство территории</w:t>
      </w:r>
      <w:r w:rsidRPr="00DB37E1">
        <w:rPr>
          <w:rFonts w:eastAsia="Calibri"/>
          <w:kern w:val="0"/>
          <w:sz w:val="28"/>
          <w:szCs w:val="28"/>
          <w:lang w:eastAsia="ar-SA"/>
        </w:rPr>
        <w:t>».</w:t>
      </w:r>
    </w:p>
    <w:p w:rsidR="009F1E98" w:rsidRDefault="009F1E98" w:rsidP="009F1E9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9F1E98" w:rsidRDefault="009F1E98" w:rsidP="009F1E9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 w:rsidR="006A4286">
        <w:rPr>
          <w:rFonts w:eastAsia="Calibri"/>
          <w:kern w:val="0"/>
          <w:sz w:val="28"/>
          <w:szCs w:val="28"/>
          <w:lang w:eastAsia="ar-SA"/>
        </w:rPr>
        <w:t>179</w:t>
      </w:r>
      <w:r>
        <w:rPr>
          <w:rFonts w:eastAsia="Calibri"/>
          <w:kern w:val="0"/>
          <w:sz w:val="28"/>
          <w:szCs w:val="28"/>
          <w:lang w:eastAsia="ar-SA"/>
        </w:rPr>
        <w:t>.</w:t>
      </w:r>
    </w:p>
    <w:p w:rsidR="009F1E98" w:rsidRDefault="009F1E98" w:rsidP="009F1E9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 w:rsidR="006A4286">
        <w:rPr>
          <w:rFonts w:eastAsia="Calibri"/>
          <w:kern w:val="0"/>
          <w:sz w:val="28"/>
          <w:szCs w:val="28"/>
          <w:lang w:eastAsia="ar-SA"/>
        </w:rPr>
        <w:t>179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9F1E98" w:rsidRPr="00CB28F0" w:rsidTr="00C62B0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CB28F0" w:rsidRDefault="009F1E98" w:rsidP="00C62B0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CB28F0" w:rsidRDefault="009F1E98" w:rsidP="00C62B0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9F1E98" w:rsidRPr="00CB28F0" w:rsidTr="00C62B0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CB28F0" w:rsidRDefault="009F1E98" w:rsidP="00C62B0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CB28F0" w:rsidRDefault="009F1E98" w:rsidP="00C62B0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CB28F0" w:rsidRDefault="009F1E98" w:rsidP="00C62B0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9F1E98" w:rsidRPr="00CB28F0" w:rsidTr="00C62B0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504964.37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1307814.53</w:t>
            </w:r>
          </w:p>
        </w:tc>
      </w:tr>
      <w:tr w:rsidR="009F1E98" w:rsidRPr="00CB28F0" w:rsidTr="00C62B0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504964.25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1307823.77</w:t>
            </w:r>
          </w:p>
        </w:tc>
      </w:tr>
      <w:tr w:rsidR="009F1E98" w:rsidRPr="00CB28F0" w:rsidTr="00C62B0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504945.40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1307823.94</w:t>
            </w:r>
          </w:p>
        </w:tc>
      </w:tr>
      <w:tr w:rsidR="009F1E98" w:rsidRPr="00CB28F0" w:rsidTr="00C62B0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504945.39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1307818.16</w:t>
            </w:r>
          </w:p>
        </w:tc>
      </w:tr>
      <w:tr w:rsidR="009F1E98" w:rsidRPr="00CB28F0" w:rsidTr="00C62B0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504964.37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E98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1307814.53</w:t>
            </w:r>
          </w:p>
        </w:tc>
      </w:tr>
    </w:tbl>
    <w:p w:rsidR="009F1E98" w:rsidRDefault="009F1E98" w:rsidP="00DB37E1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6A4286" w:rsidRDefault="006A4286" w:rsidP="006A4286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6A4286" w:rsidRPr="00B77843" w:rsidRDefault="006A4286" w:rsidP="006A4286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177 (ЗУ177</w:t>
      </w:r>
      <w:r w:rsidRPr="00CB28F0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6A4286" w:rsidRDefault="006A4286" w:rsidP="006A428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</w:t>
      </w:r>
      <w:r>
        <w:rPr>
          <w:rFonts w:eastAsia="Calibri"/>
          <w:kern w:val="0"/>
          <w:sz w:val="28"/>
          <w:szCs w:val="28"/>
          <w:lang w:eastAsia="ar-SA"/>
        </w:rPr>
        <w:t>ь земельный участок площадью 243</w:t>
      </w:r>
      <w:r w:rsidRPr="00DB37E1">
        <w:rPr>
          <w:rFonts w:eastAsia="Calibri"/>
          <w:kern w:val="0"/>
          <w:sz w:val="28"/>
          <w:szCs w:val="28"/>
          <w:lang w:eastAsia="ar-SA"/>
        </w:rPr>
        <w:t xml:space="preserve"> кв. м, расположенный </w:t>
      </w:r>
      <w:r>
        <w:rPr>
          <w:rFonts w:eastAsia="Calibri"/>
          <w:kern w:val="0"/>
          <w:sz w:val="28"/>
          <w:szCs w:val="28"/>
          <w:lang w:eastAsia="ar-SA"/>
        </w:rPr>
        <w:t xml:space="preserve">в пожарном проезде от ул. </w:t>
      </w:r>
      <w:proofErr w:type="spellStart"/>
      <w:r>
        <w:rPr>
          <w:rFonts w:eastAsia="Calibri"/>
          <w:kern w:val="0"/>
          <w:sz w:val="28"/>
          <w:szCs w:val="28"/>
          <w:lang w:eastAsia="ar-SA"/>
        </w:rPr>
        <w:t>Дубянского</w:t>
      </w:r>
      <w:proofErr w:type="spellEnd"/>
      <w:r>
        <w:rPr>
          <w:rFonts w:eastAsia="Calibri"/>
          <w:kern w:val="0"/>
          <w:sz w:val="28"/>
          <w:szCs w:val="28"/>
          <w:lang w:eastAsia="ar-SA"/>
        </w:rPr>
        <w:t xml:space="preserve"> к ул. Глинки.</w:t>
      </w:r>
    </w:p>
    <w:p w:rsidR="006A4286" w:rsidRPr="00DB37E1" w:rsidRDefault="006A4286" w:rsidP="006A428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6A4286" w:rsidRPr="00DB37E1" w:rsidRDefault="006A4286" w:rsidP="006A428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</w:t>
      </w:r>
      <w:r>
        <w:rPr>
          <w:rFonts w:eastAsia="Calibri"/>
          <w:kern w:val="0"/>
          <w:sz w:val="28"/>
          <w:szCs w:val="28"/>
          <w:lang w:eastAsia="ar-SA"/>
        </w:rPr>
        <w:t xml:space="preserve"> «12.0.2. Благоустройство территории</w:t>
      </w:r>
      <w:r w:rsidRPr="00DB37E1">
        <w:rPr>
          <w:rFonts w:eastAsia="Calibri"/>
          <w:kern w:val="0"/>
          <w:sz w:val="28"/>
          <w:szCs w:val="28"/>
          <w:lang w:eastAsia="ar-SA"/>
        </w:rPr>
        <w:t>».</w:t>
      </w:r>
    </w:p>
    <w:p w:rsidR="006A4286" w:rsidRDefault="006A4286" w:rsidP="006A428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B37E1">
        <w:rPr>
          <w:rFonts w:eastAsia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требований, установленных градостроительным регламентом.</w:t>
      </w:r>
    </w:p>
    <w:p w:rsidR="006A4286" w:rsidRDefault="006A4286" w:rsidP="006A428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</w:t>
      </w:r>
      <w:r>
        <w:rPr>
          <w:rFonts w:eastAsia="Calibri"/>
          <w:kern w:val="0"/>
          <w:sz w:val="28"/>
          <w:szCs w:val="28"/>
          <w:lang w:eastAsia="ar-SA"/>
        </w:rPr>
        <w:t>180.</w:t>
      </w:r>
    </w:p>
    <w:p w:rsidR="006A4286" w:rsidRDefault="006A4286" w:rsidP="006A4286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180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6A4286" w:rsidRPr="00CB28F0" w:rsidTr="00C62B0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CB28F0" w:rsidRDefault="006A4286" w:rsidP="00C62B0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CB28F0" w:rsidRDefault="006A4286" w:rsidP="00C62B0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6A4286" w:rsidRPr="00CB28F0" w:rsidTr="00C62B0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CB28F0" w:rsidRDefault="006A4286" w:rsidP="00C62B0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CB28F0" w:rsidRDefault="006A4286" w:rsidP="00C62B0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CB28F0" w:rsidRDefault="006A4286" w:rsidP="00C62B0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28F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A4286" w:rsidRPr="00CB28F0" w:rsidTr="00C62B0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504977.72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1307974.04</w:t>
            </w:r>
          </w:p>
        </w:tc>
      </w:tr>
      <w:tr w:rsidR="006A4286" w:rsidRPr="00CB28F0" w:rsidTr="00C62B0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9A7D40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504977.56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9A7D40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1307982.38</w:t>
            </w:r>
          </w:p>
        </w:tc>
      </w:tr>
      <w:tr w:rsidR="006A4286" w:rsidRPr="00CB28F0" w:rsidTr="00C62B0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9A7D40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504956.20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9A7D40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1307982.32</w:t>
            </w:r>
          </w:p>
        </w:tc>
      </w:tr>
      <w:tr w:rsidR="006A4286" w:rsidRPr="00CB28F0" w:rsidTr="00C62B0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9A7D40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504956.37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9A7D40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1307967.94</w:t>
            </w:r>
          </w:p>
        </w:tc>
      </w:tr>
      <w:tr w:rsidR="006A4286" w:rsidRPr="00CB28F0" w:rsidTr="00C62B0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6A4286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9A7D40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504977.72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286" w:rsidRPr="00DC6BDC" w:rsidRDefault="009A7D40" w:rsidP="00C62B0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1307974.04</w:t>
            </w:r>
          </w:p>
        </w:tc>
      </w:tr>
    </w:tbl>
    <w:p w:rsidR="009F1E98" w:rsidRDefault="006A4286" w:rsidP="006A4286">
      <w:pPr>
        <w:widowControl/>
        <w:tabs>
          <w:tab w:val="left" w:pos="426"/>
          <w:tab w:val="left" w:pos="6735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634885" w:rsidRPr="00634885" w:rsidRDefault="00634885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  <w:r w:rsidRPr="00E15C6C">
        <w:rPr>
          <w:sz w:val="28"/>
          <w:szCs w:val="28"/>
        </w:rPr>
        <w:t>В рамках настоящего проекта межевания пред</w:t>
      </w:r>
      <w:r w:rsidR="00E15C6C" w:rsidRPr="00E15C6C">
        <w:rPr>
          <w:sz w:val="28"/>
          <w:szCs w:val="28"/>
        </w:rPr>
        <w:t>лагается установить четыре публичных сервитута</w:t>
      </w:r>
      <w:r w:rsidRPr="00E15C6C">
        <w:rPr>
          <w:sz w:val="28"/>
          <w:szCs w:val="28"/>
        </w:rPr>
        <w:t>.</w:t>
      </w:r>
    </w:p>
    <w:p w:rsidR="00944AEC" w:rsidRPr="00B77843" w:rsidRDefault="00944AEC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b/>
          <w:sz w:val="28"/>
          <w:szCs w:val="28"/>
        </w:rPr>
      </w:pPr>
      <w:r w:rsidRPr="00B77843">
        <w:rPr>
          <w:b/>
          <w:sz w:val="28"/>
          <w:szCs w:val="28"/>
        </w:rPr>
        <w:t>ЧЗУ</w:t>
      </w:r>
      <w:proofErr w:type="gramStart"/>
      <w:r w:rsidRPr="00B77843">
        <w:rPr>
          <w:b/>
          <w:sz w:val="28"/>
          <w:szCs w:val="28"/>
        </w:rPr>
        <w:t>1</w:t>
      </w:r>
      <w:proofErr w:type="gramEnd"/>
      <w:r w:rsidRPr="00B77843">
        <w:rPr>
          <w:b/>
          <w:sz w:val="28"/>
          <w:szCs w:val="28"/>
        </w:rPr>
        <w:t xml:space="preserve"> </w:t>
      </w:r>
    </w:p>
    <w:p w:rsidR="00634885" w:rsidRPr="00634885" w:rsidRDefault="00634885" w:rsidP="0063488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34885">
        <w:rPr>
          <w:sz w:val="28"/>
          <w:szCs w:val="28"/>
        </w:rPr>
        <w:t xml:space="preserve">Предлагаемый сервитут предназначен </w:t>
      </w:r>
      <w:r w:rsidR="00E15C6C">
        <w:rPr>
          <w:sz w:val="28"/>
          <w:szCs w:val="28"/>
        </w:rPr>
        <w:t>д</w:t>
      </w:r>
      <w:r w:rsidR="00E15C6C" w:rsidRPr="00E15C6C">
        <w:rPr>
          <w:sz w:val="28"/>
          <w:szCs w:val="28"/>
        </w:rPr>
        <w:t>ля прохода к земельным участкам жилого дома по адресу ул. Ковтуна, 11</w:t>
      </w:r>
      <w:r w:rsidR="00E15C6C">
        <w:rPr>
          <w:sz w:val="28"/>
          <w:szCs w:val="28"/>
        </w:rPr>
        <w:t>.</w:t>
      </w:r>
    </w:p>
    <w:p w:rsidR="00634885" w:rsidRDefault="00634885" w:rsidP="0063488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34885">
        <w:rPr>
          <w:sz w:val="28"/>
          <w:szCs w:val="28"/>
        </w:rPr>
        <w:t>Площа</w:t>
      </w:r>
      <w:r w:rsidR="00E15C6C">
        <w:rPr>
          <w:sz w:val="28"/>
          <w:szCs w:val="28"/>
        </w:rPr>
        <w:t>дь предлагаемого сервитута − 247</w:t>
      </w:r>
      <w:r w:rsidRPr="00634885">
        <w:rPr>
          <w:sz w:val="28"/>
          <w:szCs w:val="28"/>
        </w:rPr>
        <w:t xml:space="preserve"> кв</w:t>
      </w:r>
      <w:r w:rsidR="00F449B2">
        <w:rPr>
          <w:sz w:val="28"/>
          <w:szCs w:val="28"/>
        </w:rPr>
        <w:t xml:space="preserve">. м. </w:t>
      </w:r>
    </w:p>
    <w:p w:rsidR="00944AEC" w:rsidRPr="00B77843" w:rsidRDefault="00944AEC" w:rsidP="008801A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Ведомость координат</w:t>
      </w:r>
      <w:r w:rsidR="00BD1B8D" w:rsidRPr="00B77843">
        <w:t xml:space="preserve"> </w:t>
      </w:r>
      <w:r w:rsidR="00BD1B8D" w:rsidRPr="00B77843">
        <w:rPr>
          <w:sz w:val="28"/>
          <w:szCs w:val="28"/>
        </w:rPr>
        <w:t xml:space="preserve">характерных точек границ </w:t>
      </w:r>
      <w:r w:rsidRPr="00B77843">
        <w:rPr>
          <w:sz w:val="28"/>
          <w:szCs w:val="28"/>
        </w:rPr>
        <w:t>ЧЗУ</w:t>
      </w:r>
      <w:proofErr w:type="gramStart"/>
      <w:r w:rsidRPr="00B77843">
        <w:rPr>
          <w:sz w:val="28"/>
          <w:szCs w:val="28"/>
        </w:rPr>
        <w:t>1</w:t>
      </w:r>
      <w:proofErr w:type="gramEnd"/>
      <w:r w:rsidRPr="00B77843">
        <w:rPr>
          <w:sz w:val="28"/>
          <w:szCs w:val="28"/>
        </w:rPr>
        <w:t xml:space="preserve"> представлена в таблице </w:t>
      </w:r>
      <w:r w:rsidR="00DF71F2" w:rsidRPr="00B77843">
        <w:rPr>
          <w:sz w:val="28"/>
          <w:szCs w:val="28"/>
        </w:rPr>
        <w:t>№ </w:t>
      </w:r>
      <w:r w:rsidR="009A7D40">
        <w:rPr>
          <w:sz w:val="28"/>
          <w:szCs w:val="28"/>
        </w:rPr>
        <w:t>181</w:t>
      </w:r>
      <w:r w:rsidRPr="00B77843">
        <w:rPr>
          <w:sz w:val="28"/>
          <w:szCs w:val="28"/>
        </w:rPr>
        <w:t>.</w:t>
      </w:r>
    </w:p>
    <w:p w:rsidR="00944AEC" w:rsidRPr="00B77843" w:rsidRDefault="00944AEC" w:rsidP="00924BF0">
      <w:pPr>
        <w:widowControl/>
        <w:tabs>
          <w:tab w:val="left" w:pos="426"/>
        </w:tabs>
        <w:spacing w:line="228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="009A7D40">
        <w:rPr>
          <w:sz w:val="28"/>
          <w:szCs w:val="28"/>
        </w:rPr>
        <w:t>181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85"/>
        <w:gridCol w:w="2853"/>
        <w:gridCol w:w="3131"/>
      </w:tblGrid>
      <w:tr w:rsidR="00944AEC" w:rsidRPr="00E15C6C" w:rsidTr="00E15C6C">
        <w:trPr>
          <w:trHeight w:val="300"/>
          <w:tblHeader/>
          <w:jc w:val="center"/>
        </w:trPr>
        <w:tc>
          <w:tcPr>
            <w:tcW w:w="1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E15C6C" w:rsidRDefault="00DF71F2" w:rsidP="00E15C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15C6C">
              <w:rPr>
                <w:color w:val="000000"/>
                <w:kern w:val="0"/>
                <w:sz w:val="24"/>
                <w:szCs w:val="24"/>
              </w:rPr>
              <w:t>№ </w:t>
            </w:r>
            <w:r w:rsidR="00BD1B8D" w:rsidRPr="00E15C6C">
              <w:rPr>
                <w:color w:val="000000"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E15C6C" w:rsidRDefault="00944AEC" w:rsidP="00E15C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15C6C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944AEC" w:rsidRPr="00E15C6C" w:rsidTr="00E15C6C">
        <w:trPr>
          <w:trHeight w:val="400"/>
          <w:tblHeader/>
          <w:jc w:val="center"/>
        </w:trPr>
        <w:tc>
          <w:tcPr>
            <w:tcW w:w="18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AEC" w:rsidRPr="00E15C6C" w:rsidRDefault="00944AEC" w:rsidP="00E15C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E15C6C" w:rsidRDefault="00944AEC" w:rsidP="00E15C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15C6C">
              <w:rPr>
                <w:color w:val="000000"/>
                <w:kern w:val="0"/>
                <w:sz w:val="24"/>
                <w:szCs w:val="24"/>
              </w:rPr>
              <w:t>Х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E15C6C" w:rsidRDefault="00944AEC" w:rsidP="00E15C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15C6C">
              <w:rPr>
                <w:color w:val="000000"/>
                <w:kern w:val="0"/>
                <w:sz w:val="24"/>
                <w:szCs w:val="24"/>
              </w:rPr>
              <w:t>У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504661.95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1307561.54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504661.92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1307558.54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504632.61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1307558.60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4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504630.48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1307559.49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5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504629.61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1307561.63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15C6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15C6C">
              <w:rPr>
                <w:rFonts w:eastAsia="Calibri"/>
                <w:sz w:val="24"/>
                <w:szCs w:val="24"/>
              </w:rPr>
              <w:t>504629.81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5C6C">
              <w:rPr>
                <w:rFonts w:eastAsia="Calibri"/>
                <w:sz w:val="24"/>
                <w:szCs w:val="24"/>
              </w:rPr>
              <w:t>1307581.03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15C6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15C6C">
              <w:rPr>
                <w:rFonts w:eastAsia="Calibri"/>
                <w:sz w:val="24"/>
                <w:szCs w:val="24"/>
              </w:rPr>
              <w:t>504630.71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5C6C">
              <w:rPr>
                <w:rFonts w:eastAsia="Calibri"/>
                <w:sz w:val="24"/>
                <w:szCs w:val="24"/>
              </w:rPr>
              <w:t>1307583.14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8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504632.85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1307584.00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9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504662.19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1307583.56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10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504662.16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1307580.56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504632.81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1307581.00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504632.61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pStyle w:val="afff0"/>
              <w:jc w:val="center"/>
              <w:rPr>
                <w:rFonts w:eastAsia="Calibri" w:cs="Times New Roman"/>
              </w:rPr>
            </w:pPr>
            <w:r w:rsidRPr="00E15C6C">
              <w:rPr>
                <w:rFonts w:eastAsia="Calibri" w:cs="Times New Roman"/>
              </w:rPr>
              <w:t>1307561.60</w:t>
            </w:r>
          </w:p>
        </w:tc>
      </w:tr>
      <w:tr w:rsidR="00E15C6C" w:rsidRPr="00E15C6C" w:rsidTr="00E15C6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15C6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15C6C">
              <w:rPr>
                <w:rFonts w:eastAsia="Calibri"/>
                <w:sz w:val="24"/>
                <w:szCs w:val="24"/>
              </w:rPr>
              <w:t>504661.95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15C6C" w:rsidRDefault="00E15C6C" w:rsidP="00E15C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5C6C">
              <w:rPr>
                <w:rFonts w:eastAsia="Calibri"/>
                <w:sz w:val="24"/>
                <w:szCs w:val="24"/>
              </w:rPr>
              <w:t>1307561.54</w:t>
            </w:r>
          </w:p>
        </w:tc>
      </w:tr>
    </w:tbl>
    <w:p w:rsidR="00E15C6C" w:rsidRDefault="00E15C6C" w:rsidP="00924BF0">
      <w:pPr>
        <w:widowControl/>
        <w:tabs>
          <w:tab w:val="left" w:pos="426"/>
        </w:tabs>
        <w:spacing w:line="228" w:lineRule="auto"/>
        <w:rPr>
          <w:rFonts w:eastAsia="Lucida Sans Unicode"/>
          <w:spacing w:val="-5"/>
          <w:sz w:val="28"/>
          <w:szCs w:val="28"/>
          <w:lang w:bidi="ru-RU"/>
        </w:rPr>
      </w:pPr>
    </w:p>
    <w:p w:rsidR="00944AEC" w:rsidRPr="00B77843" w:rsidRDefault="00944AEC" w:rsidP="00924BF0">
      <w:pPr>
        <w:widowControl/>
        <w:tabs>
          <w:tab w:val="left" w:pos="426"/>
        </w:tabs>
        <w:autoSpaceDN/>
        <w:spacing w:line="372" w:lineRule="auto"/>
        <w:ind w:firstLine="709"/>
        <w:contextualSpacing/>
        <w:textAlignment w:val="auto"/>
        <w:rPr>
          <w:b/>
          <w:sz w:val="28"/>
          <w:szCs w:val="28"/>
        </w:rPr>
      </w:pPr>
      <w:r w:rsidRPr="00B77843">
        <w:rPr>
          <w:b/>
          <w:sz w:val="28"/>
          <w:szCs w:val="28"/>
        </w:rPr>
        <w:t>ЧЗУ</w:t>
      </w:r>
      <w:proofErr w:type="gramStart"/>
      <w:r w:rsidR="00D7680D" w:rsidRPr="00B77843">
        <w:rPr>
          <w:b/>
          <w:sz w:val="28"/>
          <w:szCs w:val="28"/>
        </w:rPr>
        <w:t>2</w:t>
      </w:r>
      <w:proofErr w:type="gramEnd"/>
    </w:p>
    <w:p w:rsidR="007072FC" w:rsidRPr="007072FC" w:rsidRDefault="007072FC" w:rsidP="007072FC">
      <w:pPr>
        <w:widowControl/>
        <w:tabs>
          <w:tab w:val="left" w:pos="426"/>
        </w:tabs>
        <w:spacing w:line="372" w:lineRule="auto"/>
        <w:ind w:firstLine="709"/>
        <w:rPr>
          <w:spacing w:val="4"/>
          <w:sz w:val="28"/>
          <w:szCs w:val="28"/>
        </w:rPr>
      </w:pPr>
      <w:r w:rsidRPr="007072FC">
        <w:rPr>
          <w:spacing w:val="4"/>
          <w:sz w:val="28"/>
          <w:szCs w:val="28"/>
        </w:rPr>
        <w:t xml:space="preserve">Предлагаемый сервитут предназначен </w:t>
      </w:r>
      <w:r w:rsidR="00E15C6C">
        <w:rPr>
          <w:spacing w:val="4"/>
          <w:sz w:val="28"/>
          <w:szCs w:val="28"/>
        </w:rPr>
        <w:t>д</w:t>
      </w:r>
      <w:r w:rsidR="00E15C6C" w:rsidRPr="00E15C6C">
        <w:rPr>
          <w:spacing w:val="4"/>
          <w:sz w:val="28"/>
          <w:szCs w:val="28"/>
        </w:rPr>
        <w:t>ля прохода к земельным участкам жилого дома по адресу ул. Ковтуна, 3</w:t>
      </w:r>
      <w:r w:rsidR="00E15C6C">
        <w:rPr>
          <w:spacing w:val="4"/>
          <w:sz w:val="28"/>
          <w:szCs w:val="28"/>
        </w:rPr>
        <w:t>.</w:t>
      </w:r>
    </w:p>
    <w:p w:rsidR="00E15C6C" w:rsidRDefault="007072FC" w:rsidP="007072FC">
      <w:pPr>
        <w:widowControl/>
        <w:tabs>
          <w:tab w:val="left" w:pos="426"/>
        </w:tabs>
        <w:spacing w:line="372" w:lineRule="auto"/>
        <w:ind w:firstLine="709"/>
        <w:rPr>
          <w:spacing w:val="4"/>
          <w:sz w:val="28"/>
          <w:szCs w:val="28"/>
        </w:rPr>
      </w:pPr>
      <w:r w:rsidRPr="007072FC">
        <w:rPr>
          <w:spacing w:val="4"/>
          <w:sz w:val="28"/>
          <w:szCs w:val="28"/>
        </w:rPr>
        <w:t>Площа</w:t>
      </w:r>
      <w:r w:rsidR="00E15C6C">
        <w:rPr>
          <w:spacing w:val="4"/>
          <w:sz w:val="28"/>
          <w:szCs w:val="28"/>
        </w:rPr>
        <w:t>дь предлагаемого сервитута − 250</w:t>
      </w:r>
      <w:r w:rsidRPr="007072FC">
        <w:rPr>
          <w:spacing w:val="4"/>
          <w:sz w:val="28"/>
          <w:szCs w:val="28"/>
        </w:rPr>
        <w:t xml:space="preserve"> кв. м. </w:t>
      </w:r>
    </w:p>
    <w:p w:rsidR="00D7680D" w:rsidRPr="009E0089" w:rsidRDefault="00D7680D" w:rsidP="007072FC">
      <w:pPr>
        <w:widowControl/>
        <w:tabs>
          <w:tab w:val="left" w:pos="426"/>
        </w:tabs>
        <w:spacing w:line="372" w:lineRule="auto"/>
        <w:ind w:firstLine="709"/>
        <w:rPr>
          <w:spacing w:val="4"/>
          <w:sz w:val="28"/>
          <w:szCs w:val="28"/>
        </w:rPr>
      </w:pPr>
      <w:r w:rsidRPr="009E0089">
        <w:rPr>
          <w:spacing w:val="4"/>
          <w:sz w:val="28"/>
          <w:szCs w:val="28"/>
        </w:rPr>
        <w:t xml:space="preserve">Ведомость координат </w:t>
      </w:r>
      <w:r w:rsidR="00BD1B8D" w:rsidRPr="009E0089">
        <w:rPr>
          <w:spacing w:val="4"/>
          <w:sz w:val="28"/>
          <w:szCs w:val="28"/>
        </w:rPr>
        <w:t xml:space="preserve">характерных точек границ </w:t>
      </w:r>
      <w:r w:rsidRPr="009E0089">
        <w:rPr>
          <w:spacing w:val="4"/>
          <w:sz w:val="28"/>
          <w:szCs w:val="28"/>
        </w:rPr>
        <w:t>ЧЗУ</w:t>
      </w:r>
      <w:proofErr w:type="gramStart"/>
      <w:r w:rsidRPr="009E0089">
        <w:rPr>
          <w:spacing w:val="4"/>
          <w:sz w:val="28"/>
          <w:szCs w:val="28"/>
        </w:rPr>
        <w:t>2</w:t>
      </w:r>
      <w:proofErr w:type="gramEnd"/>
      <w:r w:rsidRPr="009E0089">
        <w:rPr>
          <w:spacing w:val="4"/>
          <w:sz w:val="28"/>
          <w:szCs w:val="28"/>
        </w:rPr>
        <w:t xml:space="preserve"> представлена в таблице </w:t>
      </w:r>
      <w:r w:rsidR="00DF71F2" w:rsidRPr="009E0089">
        <w:rPr>
          <w:spacing w:val="4"/>
          <w:sz w:val="28"/>
          <w:szCs w:val="28"/>
        </w:rPr>
        <w:t>№ </w:t>
      </w:r>
      <w:r w:rsidR="009A7D40">
        <w:rPr>
          <w:spacing w:val="4"/>
          <w:sz w:val="28"/>
          <w:szCs w:val="28"/>
        </w:rPr>
        <w:t>182</w:t>
      </w:r>
      <w:r w:rsidR="007072FC">
        <w:rPr>
          <w:spacing w:val="4"/>
          <w:sz w:val="28"/>
          <w:szCs w:val="28"/>
        </w:rPr>
        <w:t>.</w:t>
      </w:r>
    </w:p>
    <w:p w:rsidR="00944AEC" w:rsidRPr="00B77843" w:rsidRDefault="00D7680D" w:rsidP="00DF71F2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9A7D40">
        <w:rPr>
          <w:sz w:val="28"/>
          <w:szCs w:val="28"/>
        </w:rPr>
        <w:t>№ 182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85"/>
        <w:gridCol w:w="2853"/>
        <w:gridCol w:w="3131"/>
      </w:tblGrid>
      <w:tr w:rsidR="00944AEC" w:rsidRPr="00E64E44" w:rsidTr="00E64E44">
        <w:trPr>
          <w:trHeight w:val="300"/>
          <w:tblHeader/>
          <w:jc w:val="center"/>
        </w:trPr>
        <w:tc>
          <w:tcPr>
            <w:tcW w:w="1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E64E44" w:rsidRDefault="00DF71F2" w:rsidP="00E64E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64E44">
              <w:rPr>
                <w:color w:val="000000"/>
                <w:kern w:val="0"/>
                <w:sz w:val="24"/>
                <w:szCs w:val="24"/>
              </w:rPr>
              <w:t>№ </w:t>
            </w:r>
            <w:r w:rsidR="00BD1B8D" w:rsidRPr="00E64E44">
              <w:rPr>
                <w:color w:val="000000"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E64E44" w:rsidRDefault="00944AEC" w:rsidP="00E64E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64E44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944AEC" w:rsidRPr="00E64E44" w:rsidTr="00E64E44">
        <w:trPr>
          <w:trHeight w:val="395"/>
          <w:tblHeader/>
          <w:jc w:val="center"/>
        </w:trPr>
        <w:tc>
          <w:tcPr>
            <w:tcW w:w="18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AEC" w:rsidRPr="00E64E44" w:rsidRDefault="00944AEC" w:rsidP="00E64E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E64E44" w:rsidRDefault="00944AEC" w:rsidP="00E64E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64E44">
              <w:rPr>
                <w:color w:val="000000"/>
                <w:kern w:val="0"/>
                <w:sz w:val="24"/>
                <w:szCs w:val="24"/>
              </w:rPr>
              <w:t>Х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E64E44" w:rsidRDefault="00944AEC" w:rsidP="00E64E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64E44">
              <w:rPr>
                <w:color w:val="000000"/>
                <w:kern w:val="0"/>
                <w:sz w:val="24"/>
                <w:szCs w:val="24"/>
              </w:rPr>
              <w:t>У</w:t>
            </w:r>
          </w:p>
        </w:tc>
      </w:tr>
      <w:tr w:rsidR="00E15C6C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504663.35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1307714.55</w:t>
            </w:r>
          </w:p>
        </w:tc>
      </w:tr>
      <w:tr w:rsidR="00E15C6C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504663.33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1307711.55</w:t>
            </w:r>
          </w:p>
        </w:tc>
      </w:tr>
      <w:tr w:rsidR="00E15C6C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504632.88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1307712.45</w:t>
            </w:r>
          </w:p>
        </w:tc>
      </w:tr>
      <w:tr w:rsidR="00E15C6C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4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504630.77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C6C" w:rsidRPr="00E64E44" w:rsidRDefault="00E15C6C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1307713.41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504629.97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1307715.58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6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504630.81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1307734.62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7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504631.76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1307736.68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8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504633.89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1307737.49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9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504663.52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1307736.69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10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504663.50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1307733.69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lastRenderedPageBreak/>
              <w:t>11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504633.81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1307734.49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504632.97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1307715.45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64E4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64E44">
              <w:rPr>
                <w:rFonts w:eastAsia="Calibri"/>
                <w:sz w:val="24"/>
                <w:szCs w:val="24"/>
              </w:rPr>
              <w:t>504663.35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64E44">
              <w:rPr>
                <w:rFonts w:eastAsia="Calibri"/>
                <w:sz w:val="24"/>
                <w:szCs w:val="24"/>
              </w:rPr>
              <w:t>1307714.55</w:t>
            </w:r>
          </w:p>
        </w:tc>
      </w:tr>
    </w:tbl>
    <w:p w:rsidR="00D7680D" w:rsidRDefault="00D7680D" w:rsidP="00DF71F2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7072FC" w:rsidRDefault="007072FC" w:rsidP="00DF71F2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>ЧЗУ3</w:t>
      </w:r>
    </w:p>
    <w:p w:rsidR="007072FC" w:rsidRPr="007072FC" w:rsidRDefault="007072FC" w:rsidP="007072FC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  <w:r w:rsidRPr="007072FC">
        <w:rPr>
          <w:sz w:val="28"/>
          <w:szCs w:val="28"/>
        </w:rPr>
        <w:t xml:space="preserve">Предлагаемый сервитут предназначен </w:t>
      </w:r>
      <w:r w:rsidR="00E64E44">
        <w:rPr>
          <w:sz w:val="28"/>
          <w:szCs w:val="28"/>
        </w:rPr>
        <w:t>д</w:t>
      </w:r>
      <w:r w:rsidR="00E64E44" w:rsidRPr="00E64E44">
        <w:rPr>
          <w:sz w:val="28"/>
          <w:szCs w:val="28"/>
        </w:rPr>
        <w:t>ля прохода к земельным участкам жилого дома по адресу ул. Ковтуна, 1</w:t>
      </w:r>
      <w:r w:rsidR="00325CF5">
        <w:rPr>
          <w:sz w:val="28"/>
          <w:szCs w:val="28"/>
        </w:rPr>
        <w:t>.</w:t>
      </w:r>
    </w:p>
    <w:p w:rsidR="00E64E44" w:rsidRDefault="007072FC" w:rsidP="00325CF5">
      <w:pPr>
        <w:widowControl/>
        <w:tabs>
          <w:tab w:val="left" w:pos="426"/>
          <w:tab w:val="left" w:pos="6990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  <w:r w:rsidRPr="007072FC">
        <w:rPr>
          <w:sz w:val="28"/>
          <w:szCs w:val="28"/>
        </w:rPr>
        <w:t>Площадь предлагаемого серви</w:t>
      </w:r>
      <w:r w:rsidR="00E64E44">
        <w:rPr>
          <w:sz w:val="28"/>
          <w:szCs w:val="28"/>
        </w:rPr>
        <w:t>тута − 245</w:t>
      </w:r>
      <w:r w:rsidRPr="007072FC">
        <w:rPr>
          <w:sz w:val="28"/>
          <w:szCs w:val="28"/>
        </w:rPr>
        <w:t xml:space="preserve"> кв</w:t>
      </w:r>
      <w:r w:rsidR="00F449B2">
        <w:rPr>
          <w:sz w:val="28"/>
          <w:szCs w:val="28"/>
        </w:rPr>
        <w:t xml:space="preserve">. м. </w:t>
      </w:r>
    </w:p>
    <w:p w:rsidR="007072FC" w:rsidRDefault="007072FC" w:rsidP="007072FC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  <w:r w:rsidRPr="007072FC">
        <w:rPr>
          <w:sz w:val="28"/>
          <w:szCs w:val="28"/>
        </w:rPr>
        <w:t xml:space="preserve">Ведомость координат характерных точек границ </w:t>
      </w:r>
      <w:r w:rsidR="00E64E44">
        <w:rPr>
          <w:sz w:val="28"/>
          <w:szCs w:val="28"/>
        </w:rPr>
        <w:t>Ч</w:t>
      </w:r>
      <w:r w:rsidR="009A7D40">
        <w:rPr>
          <w:sz w:val="28"/>
          <w:szCs w:val="28"/>
        </w:rPr>
        <w:t>ЗУ3 представлена в таблице № 183</w:t>
      </w:r>
      <w:r w:rsidRPr="007072FC">
        <w:rPr>
          <w:sz w:val="28"/>
          <w:szCs w:val="28"/>
        </w:rPr>
        <w:t>.</w:t>
      </w:r>
    </w:p>
    <w:p w:rsidR="007072FC" w:rsidRPr="00B77843" w:rsidRDefault="007072FC" w:rsidP="007072FC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9A7D40">
        <w:rPr>
          <w:sz w:val="28"/>
          <w:szCs w:val="28"/>
        </w:rPr>
        <w:t>№ 183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85"/>
        <w:gridCol w:w="2853"/>
        <w:gridCol w:w="3131"/>
      </w:tblGrid>
      <w:tr w:rsidR="007072FC" w:rsidRPr="00E64E44" w:rsidTr="00E64E44">
        <w:trPr>
          <w:trHeight w:val="300"/>
          <w:tblHeader/>
          <w:jc w:val="center"/>
        </w:trPr>
        <w:tc>
          <w:tcPr>
            <w:tcW w:w="1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2FC" w:rsidRPr="00E64E44" w:rsidRDefault="007072FC" w:rsidP="00E64E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64E44">
              <w:rPr>
                <w:color w:val="000000"/>
                <w:kern w:val="0"/>
                <w:sz w:val="24"/>
                <w:szCs w:val="24"/>
              </w:rPr>
              <w:t>№ точки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2FC" w:rsidRPr="00E64E44" w:rsidRDefault="007072FC" w:rsidP="00E64E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64E44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7072FC" w:rsidRPr="00E64E44" w:rsidTr="00E64E44">
        <w:trPr>
          <w:trHeight w:val="395"/>
          <w:tblHeader/>
          <w:jc w:val="center"/>
        </w:trPr>
        <w:tc>
          <w:tcPr>
            <w:tcW w:w="18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2FC" w:rsidRPr="00E64E44" w:rsidRDefault="007072FC" w:rsidP="00E64E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2FC" w:rsidRPr="00E64E44" w:rsidRDefault="007072FC" w:rsidP="00E64E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64E44">
              <w:rPr>
                <w:color w:val="000000"/>
                <w:kern w:val="0"/>
                <w:sz w:val="24"/>
                <w:szCs w:val="24"/>
              </w:rPr>
              <w:t>Х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2FC" w:rsidRPr="00E64E44" w:rsidRDefault="007072FC" w:rsidP="00E64E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64E44">
              <w:rPr>
                <w:color w:val="000000"/>
                <w:kern w:val="0"/>
                <w:sz w:val="24"/>
                <w:szCs w:val="24"/>
              </w:rPr>
              <w:t>У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504663.65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1307754.44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504663.63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1307751.44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504634.30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1307751.98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4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504632.19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1307752.90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504631.36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1307755.06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6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504631.88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1307774.34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7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504632.79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1307776.41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8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504634.89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1307777.26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9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504663.82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1307777.07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10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504663.80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1307774.07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504634.87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1307774.26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504634.36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pStyle w:val="afff0"/>
              <w:jc w:val="center"/>
              <w:rPr>
                <w:rFonts w:eastAsia="Calibri" w:cs="Times New Roman"/>
              </w:rPr>
            </w:pPr>
            <w:r w:rsidRPr="00E64E44">
              <w:rPr>
                <w:rFonts w:eastAsia="Calibri" w:cs="Times New Roman"/>
              </w:rPr>
              <w:t>1307754.98</w:t>
            </w:r>
          </w:p>
        </w:tc>
      </w:tr>
      <w:tr w:rsidR="00E64E44" w:rsidRPr="00E64E44" w:rsidTr="00E64E44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64E4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E64E44">
              <w:rPr>
                <w:rFonts w:eastAsia="Calibri"/>
                <w:sz w:val="24"/>
                <w:szCs w:val="24"/>
              </w:rPr>
              <w:t>504663.65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E44" w:rsidRPr="00E64E44" w:rsidRDefault="00E64E44" w:rsidP="00E64E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64E44">
              <w:rPr>
                <w:rFonts w:eastAsia="Calibri"/>
                <w:sz w:val="24"/>
                <w:szCs w:val="24"/>
              </w:rPr>
              <w:t>1307754.44</w:t>
            </w:r>
          </w:p>
        </w:tc>
      </w:tr>
    </w:tbl>
    <w:p w:rsidR="00E64E44" w:rsidRDefault="00E64E44" w:rsidP="00E64E44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b/>
          <w:sz w:val="28"/>
          <w:szCs w:val="28"/>
        </w:rPr>
      </w:pPr>
    </w:p>
    <w:p w:rsidR="007072FC" w:rsidRDefault="007072FC" w:rsidP="007072FC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>ЧЗУ</w:t>
      </w:r>
      <w:proofErr w:type="gramStart"/>
      <w:r>
        <w:rPr>
          <w:b/>
          <w:sz w:val="28"/>
          <w:szCs w:val="28"/>
        </w:rPr>
        <w:t>4</w:t>
      </w:r>
      <w:proofErr w:type="gramEnd"/>
    </w:p>
    <w:p w:rsidR="002E1209" w:rsidRDefault="007072FC" w:rsidP="007072FC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  <w:r w:rsidRPr="007072FC">
        <w:rPr>
          <w:sz w:val="28"/>
          <w:szCs w:val="28"/>
        </w:rPr>
        <w:t xml:space="preserve">Предлагаемый сервитут предназначен </w:t>
      </w:r>
      <w:r w:rsidR="002E1209">
        <w:rPr>
          <w:sz w:val="28"/>
          <w:szCs w:val="28"/>
        </w:rPr>
        <w:t>д</w:t>
      </w:r>
      <w:r w:rsidR="002E1209" w:rsidRPr="002E1209">
        <w:rPr>
          <w:sz w:val="28"/>
          <w:szCs w:val="28"/>
        </w:rPr>
        <w:t>ля прохода, проезда к земельному участку с кадастровым номером 36:34:0348009:31 (трансформаторная подстанция 1246)</w:t>
      </w:r>
      <w:r w:rsidR="002E1209">
        <w:rPr>
          <w:sz w:val="28"/>
          <w:szCs w:val="28"/>
        </w:rPr>
        <w:t>.</w:t>
      </w:r>
    </w:p>
    <w:p w:rsidR="002E1209" w:rsidRDefault="007072FC" w:rsidP="007072FC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  <w:r w:rsidRPr="007072FC">
        <w:rPr>
          <w:sz w:val="28"/>
          <w:szCs w:val="28"/>
        </w:rPr>
        <w:t>Площадь предлагаемого с</w:t>
      </w:r>
      <w:r w:rsidR="002E1209">
        <w:rPr>
          <w:sz w:val="28"/>
          <w:szCs w:val="28"/>
        </w:rPr>
        <w:t>ервитута − 346</w:t>
      </w:r>
      <w:r w:rsidRPr="007072FC">
        <w:rPr>
          <w:sz w:val="28"/>
          <w:szCs w:val="28"/>
        </w:rPr>
        <w:t xml:space="preserve"> кв. м. </w:t>
      </w:r>
    </w:p>
    <w:p w:rsidR="007072FC" w:rsidRDefault="007072FC" w:rsidP="007072FC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  <w:r w:rsidRPr="007072FC">
        <w:rPr>
          <w:sz w:val="28"/>
          <w:szCs w:val="28"/>
        </w:rPr>
        <w:lastRenderedPageBreak/>
        <w:t xml:space="preserve">Ведомость координат характерных точек границ </w:t>
      </w:r>
      <w:r w:rsidR="00876CDF">
        <w:rPr>
          <w:sz w:val="28"/>
          <w:szCs w:val="28"/>
        </w:rPr>
        <w:t>ЧЗУ</w:t>
      </w:r>
      <w:proofErr w:type="gramStart"/>
      <w:r w:rsidR="00876CDF">
        <w:rPr>
          <w:sz w:val="28"/>
          <w:szCs w:val="28"/>
        </w:rPr>
        <w:t>4</w:t>
      </w:r>
      <w:proofErr w:type="gramEnd"/>
      <w:r w:rsidR="009A7D40">
        <w:rPr>
          <w:sz w:val="28"/>
          <w:szCs w:val="28"/>
        </w:rPr>
        <w:t xml:space="preserve"> представлена в таблице № 184</w:t>
      </w:r>
      <w:r w:rsidRPr="007072FC">
        <w:rPr>
          <w:sz w:val="28"/>
          <w:szCs w:val="28"/>
        </w:rPr>
        <w:t>.</w:t>
      </w:r>
    </w:p>
    <w:p w:rsidR="003B2CD0" w:rsidRPr="00B77843" w:rsidRDefault="003B2CD0" w:rsidP="003B2CD0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9A7D40">
        <w:rPr>
          <w:sz w:val="28"/>
          <w:szCs w:val="28"/>
        </w:rPr>
        <w:t>№ 184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85"/>
        <w:gridCol w:w="2853"/>
        <w:gridCol w:w="3131"/>
      </w:tblGrid>
      <w:tr w:rsidR="003B2CD0" w:rsidRPr="002E1209" w:rsidTr="002E1209">
        <w:trPr>
          <w:trHeight w:val="300"/>
          <w:tblHeader/>
          <w:jc w:val="center"/>
        </w:trPr>
        <w:tc>
          <w:tcPr>
            <w:tcW w:w="1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D0" w:rsidRPr="002E1209" w:rsidRDefault="003B2CD0" w:rsidP="002E120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E1209">
              <w:rPr>
                <w:color w:val="000000"/>
                <w:kern w:val="0"/>
                <w:sz w:val="24"/>
                <w:szCs w:val="24"/>
              </w:rPr>
              <w:t>№ точки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D0" w:rsidRPr="002E1209" w:rsidRDefault="003B2CD0" w:rsidP="002E120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E1209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3B2CD0" w:rsidRPr="002E1209" w:rsidTr="002E1209">
        <w:trPr>
          <w:trHeight w:val="395"/>
          <w:tblHeader/>
          <w:jc w:val="center"/>
        </w:trPr>
        <w:tc>
          <w:tcPr>
            <w:tcW w:w="18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D0" w:rsidRPr="002E1209" w:rsidRDefault="003B2CD0" w:rsidP="002E120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D0" w:rsidRPr="002E1209" w:rsidRDefault="003B2CD0" w:rsidP="002E120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E1209">
              <w:rPr>
                <w:color w:val="000000"/>
                <w:kern w:val="0"/>
                <w:sz w:val="24"/>
                <w:szCs w:val="24"/>
              </w:rPr>
              <w:t>Х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D0" w:rsidRPr="002E1209" w:rsidRDefault="003B2CD0" w:rsidP="002E120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E1209">
              <w:rPr>
                <w:color w:val="000000"/>
                <w:kern w:val="0"/>
                <w:sz w:val="24"/>
                <w:szCs w:val="24"/>
              </w:rPr>
              <w:t>У</w:t>
            </w:r>
          </w:p>
        </w:tc>
      </w:tr>
      <w:tr w:rsidR="002E1209" w:rsidRPr="002E1209" w:rsidTr="002E1209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504779.88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1307303.71</w:t>
            </w:r>
          </w:p>
        </w:tc>
      </w:tr>
      <w:tr w:rsidR="002E1209" w:rsidRPr="002E1209" w:rsidTr="002E1209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504778.45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1307402.66</w:t>
            </w:r>
          </w:p>
        </w:tc>
      </w:tr>
      <w:tr w:rsidR="002E1209" w:rsidRPr="002E1209" w:rsidTr="002E1209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504781.95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1307402.71</w:t>
            </w:r>
          </w:p>
        </w:tc>
      </w:tr>
      <w:tr w:rsidR="002E1209" w:rsidRPr="002E1209" w:rsidTr="002E1209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4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504783.38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pStyle w:val="afff0"/>
              <w:jc w:val="center"/>
              <w:rPr>
                <w:rFonts w:eastAsia="Calibri"/>
              </w:rPr>
            </w:pPr>
            <w:r w:rsidRPr="002E1209">
              <w:rPr>
                <w:rFonts w:eastAsia="Calibri"/>
              </w:rPr>
              <w:t>1307303.76</w:t>
            </w:r>
          </w:p>
        </w:tc>
      </w:tr>
      <w:tr w:rsidR="002E1209" w:rsidRPr="002E1209" w:rsidTr="002E1209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2E120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2E1209">
              <w:rPr>
                <w:rFonts w:eastAsia="Calibri"/>
                <w:sz w:val="24"/>
                <w:szCs w:val="24"/>
              </w:rPr>
              <w:t>504779.88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209" w:rsidRPr="002E1209" w:rsidRDefault="002E1209" w:rsidP="002E120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1209">
              <w:rPr>
                <w:rFonts w:eastAsia="Calibri"/>
                <w:sz w:val="24"/>
                <w:szCs w:val="24"/>
              </w:rPr>
              <w:t>1307303.71</w:t>
            </w:r>
          </w:p>
        </w:tc>
      </w:tr>
    </w:tbl>
    <w:p w:rsidR="003B2CD0" w:rsidRPr="003E13AA" w:rsidRDefault="003B2CD0" w:rsidP="007072FC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0"/>
        </w:rPr>
      </w:pPr>
    </w:p>
    <w:p w:rsidR="003E3E3A" w:rsidRPr="003E3E3A" w:rsidRDefault="003E3E3A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E3E3A">
        <w:rPr>
          <w:sz w:val="28"/>
          <w:szCs w:val="28"/>
        </w:rPr>
        <w:t xml:space="preserve">Настоящим проектом </w:t>
      </w:r>
      <w:r>
        <w:rPr>
          <w:sz w:val="28"/>
          <w:szCs w:val="28"/>
        </w:rPr>
        <w:t xml:space="preserve">межевания </w:t>
      </w:r>
      <w:r w:rsidRPr="003E3E3A">
        <w:rPr>
          <w:sz w:val="28"/>
          <w:szCs w:val="28"/>
        </w:rPr>
        <w:t>предлагается отменить ранее утвержденные красные линии.</w:t>
      </w:r>
    </w:p>
    <w:p w:rsidR="003E3E3A" w:rsidRDefault="003E3E3A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E3E3A">
        <w:rPr>
          <w:sz w:val="28"/>
          <w:szCs w:val="28"/>
        </w:rPr>
        <w:t>Пунктом 4.4 СП 42.13330.2016 «</w:t>
      </w:r>
      <w:r w:rsidR="00C46CF4">
        <w:rPr>
          <w:sz w:val="28"/>
          <w:szCs w:val="28"/>
        </w:rPr>
        <w:t>Градостроительство.</w:t>
      </w:r>
      <w:r w:rsidR="00F258C7">
        <w:rPr>
          <w:sz w:val="28"/>
          <w:szCs w:val="28"/>
        </w:rPr>
        <w:t xml:space="preserve"> </w:t>
      </w:r>
      <w:proofErr w:type="gramStart"/>
      <w:r w:rsidRPr="003E3E3A">
        <w:rPr>
          <w:sz w:val="28"/>
          <w:szCs w:val="28"/>
        </w:rPr>
        <w:t>П</w:t>
      </w:r>
      <w:proofErr w:type="gramEnd"/>
      <w:r w:rsidRPr="003E3E3A">
        <w:rPr>
          <w:sz w:val="28"/>
          <w:szCs w:val="28"/>
        </w:rPr>
        <w:t xml:space="preserve">ланировка и застройка городских и сельских поселений» установлено, что городское поселение с проектной численностью населения более 1000 тыс. чел. относится к крупнейшим городским поселениям. Согласно Генеральному плану расчетная численность населения </w:t>
      </w:r>
      <w:r w:rsidR="00BB1C98">
        <w:rPr>
          <w:sz w:val="28"/>
          <w:szCs w:val="28"/>
        </w:rPr>
        <w:t xml:space="preserve">городского округа город Воронеж </w:t>
      </w:r>
      <w:r w:rsidRPr="003E3E3A">
        <w:rPr>
          <w:sz w:val="28"/>
          <w:szCs w:val="28"/>
        </w:rPr>
        <w:t>на 2026 год составляет 1327,6 тыс. чел. Расчетные параметры улиц и дорог крупнейших, крупных и больших городов следует принимать по таблице 11.2 СП 42.13330.2016</w:t>
      </w:r>
      <w:r w:rsidR="00F258C7">
        <w:rPr>
          <w:sz w:val="28"/>
          <w:szCs w:val="28"/>
        </w:rPr>
        <w:t>,</w:t>
      </w:r>
      <w:r w:rsidRPr="003E3E3A">
        <w:rPr>
          <w:sz w:val="28"/>
          <w:szCs w:val="28"/>
        </w:rPr>
        <w:t xml:space="preserve"> согласно которой </w:t>
      </w:r>
      <w:r w:rsidR="00BB1C98" w:rsidRPr="00BB1C98">
        <w:rPr>
          <w:sz w:val="28"/>
          <w:szCs w:val="28"/>
        </w:rPr>
        <w:t xml:space="preserve">принимается </w:t>
      </w:r>
      <w:r w:rsidR="00BB1C98">
        <w:rPr>
          <w:sz w:val="28"/>
          <w:szCs w:val="28"/>
        </w:rPr>
        <w:t xml:space="preserve">следующая </w:t>
      </w:r>
      <w:r w:rsidRPr="003E3E3A">
        <w:rPr>
          <w:sz w:val="28"/>
          <w:szCs w:val="28"/>
        </w:rPr>
        <w:t>ширина улиц и</w:t>
      </w:r>
      <w:r w:rsidR="00F258C7">
        <w:rPr>
          <w:sz w:val="28"/>
          <w:szCs w:val="28"/>
        </w:rPr>
        <w:t> </w:t>
      </w:r>
      <w:r w:rsidRPr="003E3E3A">
        <w:rPr>
          <w:sz w:val="28"/>
          <w:szCs w:val="28"/>
        </w:rPr>
        <w:t>дорог</w:t>
      </w:r>
      <w:r>
        <w:rPr>
          <w:sz w:val="28"/>
          <w:szCs w:val="28"/>
        </w:rPr>
        <w:t xml:space="preserve"> в красных линиях</w:t>
      </w:r>
      <w:r w:rsidRPr="003E3E3A">
        <w:rPr>
          <w:sz w:val="28"/>
          <w:szCs w:val="28"/>
        </w:rPr>
        <w:t xml:space="preserve">: </w:t>
      </w:r>
    </w:p>
    <w:p w:rsidR="003E3E3A" w:rsidRDefault="003E3E3A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58C7">
        <w:rPr>
          <w:sz w:val="28"/>
          <w:szCs w:val="28"/>
        </w:rPr>
        <w:t xml:space="preserve">магистральных дорог – </w:t>
      </w:r>
      <w:r w:rsidRPr="003E3E3A">
        <w:rPr>
          <w:sz w:val="28"/>
          <w:szCs w:val="28"/>
        </w:rPr>
        <w:t>50-100</w:t>
      </w:r>
      <w:r>
        <w:rPr>
          <w:sz w:val="28"/>
          <w:szCs w:val="28"/>
        </w:rPr>
        <w:t xml:space="preserve"> м</w:t>
      </w:r>
      <w:r w:rsidRPr="003E3E3A">
        <w:rPr>
          <w:sz w:val="28"/>
          <w:szCs w:val="28"/>
        </w:rPr>
        <w:t>;</w:t>
      </w:r>
    </w:p>
    <w:p w:rsidR="003E3E3A" w:rsidRDefault="003E3E3A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3E3A">
        <w:rPr>
          <w:sz w:val="28"/>
          <w:szCs w:val="28"/>
        </w:rPr>
        <w:t xml:space="preserve">магистральных улиц </w:t>
      </w:r>
      <w:r w:rsidR="00F258C7">
        <w:rPr>
          <w:sz w:val="28"/>
          <w:szCs w:val="28"/>
        </w:rPr>
        <w:t xml:space="preserve">– </w:t>
      </w:r>
      <w:r w:rsidRPr="003E3E3A">
        <w:rPr>
          <w:sz w:val="28"/>
          <w:szCs w:val="28"/>
        </w:rPr>
        <w:t>40-100</w:t>
      </w:r>
      <w:r>
        <w:rPr>
          <w:sz w:val="28"/>
          <w:szCs w:val="28"/>
        </w:rPr>
        <w:t xml:space="preserve"> м</w:t>
      </w:r>
      <w:r w:rsidRPr="003E3E3A">
        <w:rPr>
          <w:sz w:val="28"/>
          <w:szCs w:val="28"/>
        </w:rPr>
        <w:t xml:space="preserve">; </w:t>
      </w:r>
    </w:p>
    <w:p w:rsidR="003E3E3A" w:rsidRPr="003E3E3A" w:rsidRDefault="003E3E3A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1C98">
        <w:rPr>
          <w:sz w:val="28"/>
          <w:szCs w:val="28"/>
        </w:rPr>
        <w:t>у</w:t>
      </w:r>
      <w:r w:rsidR="00F258C7">
        <w:rPr>
          <w:sz w:val="28"/>
          <w:szCs w:val="28"/>
        </w:rPr>
        <w:t xml:space="preserve">лиц и дорог местного значения – </w:t>
      </w:r>
      <w:r w:rsidRPr="003E3E3A">
        <w:rPr>
          <w:sz w:val="28"/>
          <w:szCs w:val="28"/>
        </w:rPr>
        <w:t>15-30</w:t>
      </w:r>
      <w:r>
        <w:rPr>
          <w:sz w:val="28"/>
          <w:szCs w:val="28"/>
        </w:rPr>
        <w:t xml:space="preserve"> м</w:t>
      </w:r>
      <w:r w:rsidRPr="003E3E3A">
        <w:rPr>
          <w:sz w:val="28"/>
          <w:szCs w:val="28"/>
        </w:rPr>
        <w:t>.</w:t>
      </w:r>
    </w:p>
    <w:p w:rsidR="003E3E3A" w:rsidRPr="003E3E3A" w:rsidRDefault="003E3E3A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E3E3A">
        <w:rPr>
          <w:sz w:val="28"/>
          <w:szCs w:val="28"/>
        </w:rPr>
        <w:t>В границах проектирования отсутствуют улицы, отнесенные решением Воронежской городско</w:t>
      </w:r>
      <w:r w:rsidR="00BB1C98">
        <w:rPr>
          <w:sz w:val="28"/>
          <w:szCs w:val="28"/>
        </w:rPr>
        <w:t>й Думы от 22.04.2015 № 1780-III</w:t>
      </w:r>
      <w:r w:rsidRPr="003E3E3A">
        <w:rPr>
          <w:sz w:val="28"/>
          <w:szCs w:val="28"/>
        </w:rPr>
        <w:t xml:space="preserve"> </w:t>
      </w:r>
      <w:proofErr w:type="gramStart"/>
      <w:r w:rsidRPr="003E3E3A">
        <w:rPr>
          <w:sz w:val="28"/>
          <w:szCs w:val="28"/>
        </w:rPr>
        <w:t>к</w:t>
      </w:r>
      <w:proofErr w:type="gramEnd"/>
      <w:r w:rsidRPr="003E3E3A">
        <w:rPr>
          <w:sz w:val="28"/>
          <w:szCs w:val="28"/>
        </w:rPr>
        <w:t xml:space="preserve"> магистральным. </w:t>
      </w:r>
    </w:p>
    <w:p w:rsidR="003E3E3A" w:rsidRPr="003E3E3A" w:rsidRDefault="00BB1C98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Согласно п</w:t>
      </w:r>
      <w:r w:rsidR="003E3E3A" w:rsidRPr="003E3E3A">
        <w:rPr>
          <w:sz w:val="28"/>
          <w:szCs w:val="28"/>
        </w:rPr>
        <w:t xml:space="preserve">остановлению администрации городского округа город </w:t>
      </w:r>
      <w:r w:rsidR="00F258C7">
        <w:rPr>
          <w:sz w:val="28"/>
          <w:szCs w:val="28"/>
        </w:rPr>
        <w:t xml:space="preserve">Воронеж от </w:t>
      </w:r>
      <w:r w:rsidR="007C1013">
        <w:rPr>
          <w:sz w:val="28"/>
          <w:szCs w:val="28"/>
        </w:rPr>
        <w:t>0</w:t>
      </w:r>
      <w:bookmarkStart w:id="0" w:name="_GoBack"/>
      <w:bookmarkEnd w:id="0"/>
      <w:r w:rsidR="00F258C7">
        <w:rPr>
          <w:sz w:val="28"/>
          <w:szCs w:val="28"/>
        </w:rPr>
        <w:t>8.12.</w:t>
      </w:r>
      <w:r>
        <w:rPr>
          <w:sz w:val="28"/>
          <w:szCs w:val="28"/>
        </w:rPr>
        <w:t>2011</w:t>
      </w:r>
      <w:r w:rsidR="003E3E3A">
        <w:rPr>
          <w:sz w:val="28"/>
          <w:szCs w:val="28"/>
        </w:rPr>
        <w:t xml:space="preserve"> №</w:t>
      </w:r>
      <w:r w:rsidR="003E3E3A" w:rsidRPr="003E3E3A">
        <w:rPr>
          <w:sz w:val="28"/>
          <w:szCs w:val="28"/>
        </w:rPr>
        <w:t xml:space="preserve"> 1058 «Об утверждении </w:t>
      </w:r>
      <w:proofErr w:type="gramStart"/>
      <w:r w:rsidR="003E3E3A" w:rsidRPr="003E3E3A">
        <w:rPr>
          <w:sz w:val="28"/>
          <w:szCs w:val="28"/>
        </w:rPr>
        <w:t>перечня автомобильных дорог общего пользования местного значения городского округа</w:t>
      </w:r>
      <w:proofErr w:type="gramEnd"/>
      <w:r w:rsidR="003E3E3A" w:rsidRPr="003E3E3A">
        <w:rPr>
          <w:sz w:val="28"/>
          <w:szCs w:val="28"/>
        </w:rPr>
        <w:t xml:space="preserve"> город Воронеж» ул. Майская, ул. Глинки, ул. Ковтуна, ул. </w:t>
      </w:r>
      <w:proofErr w:type="spellStart"/>
      <w:r w:rsidR="003E3E3A" w:rsidRPr="003E3E3A">
        <w:rPr>
          <w:sz w:val="28"/>
          <w:szCs w:val="28"/>
        </w:rPr>
        <w:t>Дубянского</w:t>
      </w:r>
      <w:proofErr w:type="spellEnd"/>
      <w:r w:rsidR="003E3E3A" w:rsidRPr="003E3E3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</w:t>
      </w:r>
      <w:r w:rsidR="003E3E3A" w:rsidRPr="003E3E3A">
        <w:rPr>
          <w:sz w:val="28"/>
          <w:szCs w:val="28"/>
        </w:rPr>
        <w:lastRenderedPageBreak/>
        <w:t xml:space="preserve">ул. </w:t>
      </w:r>
      <w:proofErr w:type="spellStart"/>
      <w:r w:rsidR="003E3E3A" w:rsidRPr="003E3E3A">
        <w:rPr>
          <w:sz w:val="28"/>
          <w:szCs w:val="28"/>
        </w:rPr>
        <w:t>Новоусманская</w:t>
      </w:r>
      <w:proofErr w:type="spellEnd"/>
      <w:r w:rsidR="003E3E3A" w:rsidRPr="003E3E3A">
        <w:rPr>
          <w:sz w:val="28"/>
          <w:szCs w:val="28"/>
        </w:rPr>
        <w:t>, ул. Ясеневая, ул. Ровная относятся к автомобильным дорогам общего пользования местного значения.</w:t>
      </w:r>
    </w:p>
    <w:p w:rsidR="003E3E3A" w:rsidRPr="003E3E3A" w:rsidRDefault="003E3E3A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E3E3A">
        <w:rPr>
          <w:sz w:val="28"/>
          <w:szCs w:val="28"/>
        </w:rPr>
        <w:t xml:space="preserve">Согласно п. 7.1 статьи 22 </w:t>
      </w:r>
      <w:r w:rsidR="00BB1C98">
        <w:rPr>
          <w:sz w:val="28"/>
          <w:szCs w:val="28"/>
        </w:rPr>
        <w:t>Правил землепользования и застройки</w:t>
      </w:r>
      <w:r w:rsidRPr="003E3E3A">
        <w:rPr>
          <w:sz w:val="28"/>
          <w:szCs w:val="28"/>
        </w:rPr>
        <w:t xml:space="preserve"> минимальные отступы от границ земельных участков в целях определения мест допустимого размещения зданий, строений и сооружений, за пределами которых запрещено строительство зданий, строений и сооружений, принимаются следующими:</w:t>
      </w:r>
    </w:p>
    <w:p w:rsidR="003E3E3A" w:rsidRPr="003E3E3A" w:rsidRDefault="003E3E3A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E3E3A">
        <w:rPr>
          <w:sz w:val="28"/>
          <w:szCs w:val="28"/>
        </w:rPr>
        <w:t>1)</w:t>
      </w:r>
      <w:r w:rsidRPr="003E3E3A">
        <w:rPr>
          <w:sz w:val="28"/>
          <w:szCs w:val="28"/>
        </w:rPr>
        <w:tab/>
        <w:t>для производственной деятельности (виды разрешенного использования с кодами 6.0, 6.1, 6.2, 6.2.1, 6.3, 6.3.1, 6.4, 6.5, 6.6, 6.7, 6.8, 6.9</w:t>
      </w:r>
      <w:r w:rsidR="00BB1C98">
        <w:rPr>
          <w:sz w:val="28"/>
          <w:szCs w:val="28"/>
        </w:rPr>
        <w:t>, 6.9.1, 6.12 в соответствии с к</w:t>
      </w:r>
      <w:r w:rsidRPr="003E3E3A">
        <w:rPr>
          <w:sz w:val="28"/>
          <w:szCs w:val="28"/>
        </w:rPr>
        <w:t xml:space="preserve">лассификатором видов разрешенного использования) – 3 м; </w:t>
      </w:r>
    </w:p>
    <w:p w:rsidR="003E3E3A" w:rsidRPr="003E3E3A" w:rsidRDefault="003E3E3A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E3E3A">
        <w:rPr>
          <w:sz w:val="28"/>
          <w:szCs w:val="28"/>
        </w:rPr>
        <w:t>2)</w:t>
      </w:r>
      <w:r w:rsidRPr="003E3E3A">
        <w:rPr>
          <w:sz w:val="28"/>
          <w:szCs w:val="28"/>
        </w:rPr>
        <w:tab/>
        <w:t xml:space="preserve">для жилой застройки (виды разрешенного использования с кодами 2.1, 2.1.1, 2.2, </w:t>
      </w:r>
      <w:r w:rsidR="00BB1C98">
        <w:rPr>
          <w:sz w:val="28"/>
          <w:szCs w:val="28"/>
        </w:rPr>
        <w:t>2.3, 2.5, 2.6 в соответствии с к</w:t>
      </w:r>
      <w:r w:rsidRPr="003E3E3A">
        <w:rPr>
          <w:sz w:val="28"/>
          <w:szCs w:val="28"/>
        </w:rPr>
        <w:t>лассификатором видов разрешенного использования) – 3 м; для новой многоэтажной многоквартирной застройки с квартирами на первых этажах при наличии красной линии магистральных улиц – 6 м от красной линии. По красной линии допускается размещать жилые здания со встроенными или пристроенными помещениями общественного назначения (кроме детских дошкольных учреждений), а в условиях сложившейся застройки на жилых улицах – жилые здания с квартирами на первых этажах.</w:t>
      </w:r>
    </w:p>
    <w:p w:rsidR="003E3E3A" w:rsidRPr="003E3E3A" w:rsidRDefault="003E3E3A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E3E3A">
        <w:rPr>
          <w:sz w:val="28"/>
          <w:szCs w:val="28"/>
        </w:rPr>
        <w:t>В границах проектирования имеется сложившая</w:t>
      </w:r>
      <w:r w:rsidR="00BB1C98">
        <w:rPr>
          <w:sz w:val="28"/>
          <w:szCs w:val="28"/>
        </w:rPr>
        <w:t>ся</w:t>
      </w:r>
      <w:r w:rsidRPr="003E3E3A">
        <w:rPr>
          <w:sz w:val="28"/>
          <w:szCs w:val="28"/>
        </w:rPr>
        <w:t xml:space="preserve"> мно</w:t>
      </w:r>
      <w:r w:rsidR="00BB1C98">
        <w:rPr>
          <w:sz w:val="28"/>
          <w:szCs w:val="28"/>
        </w:rPr>
        <w:t>гоэтажная жилая застройка (1959 ̶</w:t>
      </w:r>
      <w:r w:rsidRPr="003E3E3A">
        <w:rPr>
          <w:sz w:val="28"/>
          <w:szCs w:val="28"/>
        </w:rPr>
        <w:t xml:space="preserve">1994 годов постройки), индивидуальная жилая застройка. Также до 2010 года территория микрорайона Никольское относилась к </w:t>
      </w:r>
      <w:proofErr w:type="spellStart"/>
      <w:r w:rsidRPr="003E3E3A">
        <w:rPr>
          <w:sz w:val="28"/>
          <w:szCs w:val="28"/>
        </w:rPr>
        <w:t>Новоусманскому</w:t>
      </w:r>
      <w:proofErr w:type="spellEnd"/>
      <w:r w:rsidRPr="003E3E3A">
        <w:rPr>
          <w:sz w:val="28"/>
          <w:szCs w:val="28"/>
        </w:rPr>
        <w:t xml:space="preserve"> району и являлась сельским поселением, в </w:t>
      </w:r>
      <w:proofErr w:type="gramStart"/>
      <w:r w:rsidRPr="003E3E3A">
        <w:rPr>
          <w:sz w:val="28"/>
          <w:szCs w:val="28"/>
        </w:rPr>
        <w:t>связи</w:t>
      </w:r>
      <w:proofErr w:type="gramEnd"/>
      <w:r w:rsidRPr="003E3E3A">
        <w:rPr>
          <w:sz w:val="28"/>
          <w:szCs w:val="28"/>
        </w:rPr>
        <w:t xml:space="preserve"> с чем ширина улиц формировалась по соответствующим нормам.</w:t>
      </w:r>
    </w:p>
    <w:p w:rsidR="003E3E3A" w:rsidRDefault="003E3E3A" w:rsidP="003E3E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E3E3A">
        <w:rPr>
          <w:sz w:val="28"/>
          <w:szCs w:val="28"/>
        </w:rPr>
        <w:t>Проектом предлагается утвердить красные линии по границам существующих земельных участков с минимальной шириной улицы в красных линия</w:t>
      </w:r>
      <w:r w:rsidR="00BB1C98">
        <w:rPr>
          <w:sz w:val="28"/>
          <w:szCs w:val="28"/>
        </w:rPr>
        <w:t>х 10 м; в</w:t>
      </w:r>
      <w:r w:rsidRPr="003E3E3A">
        <w:rPr>
          <w:sz w:val="28"/>
          <w:szCs w:val="28"/>
        </w:rPr>
        <w:t xml:space="preserve"> проектируемых кварталах принять минимальную </w:t>
      </w:r>
      <w:r w:rsidRPr="003E3E3A">
        <w:rPr>
          <w:sz w:val="28"/>
          <w:szCs w:val="28"/>
        </w:rPr>
        <w:lastRenderedPageBreak/>
        <w:t xml:space="preserve">ширину </w:t>
      </w:r>
      <w:r w:rsidR="00BB1C98">
        <w:rPr>
          <w:sz w:val="28"/>
          <w:szCs w:val="28"/>
        </w:rPr>
        <w:t>улиц в красных линиях 15 метров</w:t>
      </w:r>
      <w:r w:rsidRPr="003E3E3A">
        <w:rPr>
          <w:sz w:val="28"/>
          <w:szCs w:val="28"/>
        </w:rPr>
        <w:t xml:space="preserve"> согласно таблице 11.2 </w:t>
      </w:r>
      <w:r w:rsidR="00BB1C98">
        <w:rPr>
          <w:sz w:val="28"/>
          <w:szCs w:val="28"/>
        </w:rPr>
        <w:t xml:space="preserve">                            </w:t>
      </w:r>
      <w:r w:rsidRPr="003E3E3A">
        <w:rPr>
          <w:sz w:val="28"/>
          <w:szCs w:val="28"/>
        </w:rPr>
        <w:t xml:space="preserve">СП 42.13330.2016. </w:t>
      </w:r>
      <w:r w:rsidR="00BB1C98">
        <w:rPr>
          <w:sz w:val="28"/>
          <w:szCs w:val="28"/>
        </w:rPr>
        <w:t>Ш</w:t>
      </w:r>
      <w:r w:rsidRPr="003E3E3A">
        <w:rPr>
          <w:sz w:val="28"/>
          <w:szCs w:val="28"/>
        </w:rPr>
        <w:t>ирина улиц и дорог в красных лин</w:t>
      </w:r>
      <w:r w:rsidR="009A7D40">
        <w:rPr>
          <w:sz w:val="28"/>
          <w:szCs w:val="28"/>
        </w:rPr>
        <w:t>иях представлена в таблице № 185</w:t>
      </w:r>
      <w:r>
        <w:rPr>
          <w:sz w:val="28"/>
          <w:szCs w:val="28"/>
        </w:rPr>
        <w:t>.</w:t>
      </w:r>
    </w:p>
    <w:p w:rsidR="003E3E3A" w:rsidRPr="003E3E3A" w:rsidRDefault="003E3E3A" w:rsidP="003E3E3A">
      <w:pPr>
        <w:widowControl/>
        <w:tabs>
          <w:tab w:val="left" w:pos="426"/>
        </w:tabs>
        <w:spacing w:line="360" w:lineRule="auto"/>
        <w:ind w:firstLine="7513"/>
        <w:rPr>
          <w:sz w:val="28"/>
          <w:szCs w:val="28"/>
        </w:rPr>
      </w:pPr>
      <w:r>
        <w:rPr>
          <w:sz w:val="28"/>
          <w:szCs w:val="28"/>
        </w:rPr>
        <w:t>Табл</w:t>
      </w:r>
      <w:r w:rsidR="009A7D40">
        <w:rPr>
          <w:sz w:val="28"/>
          <w:szCs w:val="28"/>
        </w:rPr>
        <w:t>ица № 185</w:t>
      </w:r>
    </w:p>
    <w:tbl>
      <w:tblPr>
        <w:tblStyle w:val="72"/>
        <w:tblW w:w="0" w:type="auto"/>
        <w:tblInd w:w="142" w:type="dxa"/>
        <w:tblLook w:val="04A0" w:firstRow="1" w:lastRow="0" w:firstColumn="1" w:lastColumn="0" w:noHBand="0" w:noVBand="1"/>
      </w:tblPr>
      <w:tblGrid>
        <w:gridCol w:w="1937"/>
        <w:gridCol w:w="2556"/>
        <w:gridCol w:w="1349"/>
        <w:gridCol w:w="1675"/>
        <w:gridCol w:w="1805"/>
      </w:tblGrid>
      <w:tr w:rsidR="003E3E3A" w:rsidRPr="003E3E3A" w:rsidTr="003E13AA">
        <w:tc>
          <w:tcPr>
            <w:tcW w:w="1937" w:type="dxa"/>
            <w:vAlign w:val="center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Название улицы</w:t>
            </w:r>
          </w:p>
        </w:tc>
        <w:tc>
          <w:tcPr>
            <w:tcW w:w="2556" w:type="dxa"/>
            <w:vAlign w:val="center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Идентификационный номер автомобильной дороги</w:t>
            </w:r>
          </w:p>
        </w:tc>
        <w:tc>
          <w:tcPr>
            <w:tcW w:w="1349" w:type="dxa"/>
            <w:vAlign w:val="center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Категория улицы</w:t>
            </w:r>
          </w:p>
        </w:tc>
        <w:tc>
          <w:tcPr>
            <w:tcW w:w="1675" w:type="dxa"/>
            <w:vAlign w:val="center"/>
          </w:tcPr>
          <w:p w:rsidR="003E3E3A" w:rsidRPr="003E3E3A" w:rsidRDefault="00BB1C98" w:rsidP="003E3E3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Нормативная</w:t>
            </w:r>
            <w:r w:rsidR="003E3E3A"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 xml:space="preserve"> ширина в красных линиях, м</w:t>
            </w:r>
          </w:p>
        </w:tc>
        <w:tc>
          <w:tcPr>
            <w:tcW w:w="1805" w:type="dxa"/>
            <w:vAlign w:val="center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Проектируемая ширина в красных линиях, м</w:t>
            </w:r>
          </w:p>
        </w:tc>
      </w:tr>
      <w:tr w:rsidR="003E3E3A" w:rsidRPr="003E3E3A" w:rsidTr="003E13AA">
        <w:tc>
          <w:tcPr>
            <w:tcW w:w="1937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 xml:space="preserve">ул. Глинки </w:t>
            </w:r>
          </w:p>
        </w:tc>
        <w:tc>
          <w:tcPr>
            <w:tcW w:w="2556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0237</w:t>
            </w:r>
          </w:p>
        </w:tc>
        <w:tc>
          <w:tcPr>
            <w:tcW w:w="1349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67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10-22</w:t>
            </w:r>
          </w:p>
        </w:tc>
      </w:tr>
      <w:tr w:rsidR="003E3E3A" w:rsidRPr="003E3E3A" w:rsidTr="003E13AA">
        <w:tc>
          <w:tcPr>
            <w:tcW w:w="1937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ул. Ковтуна</w:t>
            </w:r>
          </w:p>
        </w:tc>
        <w:tc>
          <w:tcPr>
            <w:tcW w:w="2556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0393</w:t>
            </w:r>
          </w:p>
        </w:tc>
        <w:tc>
          <w:tcPr>
            <w:tcW w:w="1349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67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14-19</w:t>
            </w:r>
          </w:p>
        </w:tc>
      </w:tr>
      <w:tr w:rsidR="003E3E3A" w:rsidRPr="003E3E3A" w:rsidTr="003E13AA">
        <w:tc>
          <w:tcPr>
            <w:tcW w:w="1937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ул. Дубянского</w:t>
            </w:r>
          </w:p>
        </w:tc>
        <w:tc>
          <w:tcPr>
            <w:tcW w:w="2556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1598</w:t>
            </w:r>
          </w:p>
        </w:tc>
        <w:tc>
          <w:tcPr>
            <w:tcW w:w="1349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67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</w:tr>
      <w:tr w:rsidR="003E3E3A" w:rsidRPr="003E3E3A" w:rsidTr="003E13AA">
        <w:tc>
          <w:tcPr>
            <w:tcW w:w="1937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ул. Новоусманская</w:t>
            </w:r>
          </w:p>
        </w:tc>
        <w:tc>
          <w:tcPr>
            <w:tcW w:w="2556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0624</w:t>
            </w:r>
          </w:p>
        </w:tc>
        <w:tc>
          <w:tcPr>
            <w:tcW w:w="1349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67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10-17</w:t>
            </w:r>
          </w:p>
        </w:tc>
      </w:tr>
      <w:tr w:rsidR="003E3E3A" w:rsidRPr="003E3E3A" w:rsidTr="003E13AA">
        <w:tc>
          <w:tcPr>
            <w:tcW w:w="1937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ул. Ясеневая</w:t>
            </w:r>
          </w:p>
        </w:tc>
        <w:tc>
          <w:tcPr>
            <w:tcW w:w="2556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1031</w:t>
            </w:r>
          </w:p>
        </w:tc>
        <w:tc>
          <w:tcPr>
            <w:tcW w:w="1349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67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15-20</w:t>
            </w:r>
          </w:p>
        </w:tc>
      </w:tr>
      <w:tr w:rsidR="003E3E3A" w:rsidRPr="003E3E3A" w:rsidTr="003E13AA">
        <w:tc>
          <w:tcPr>
            <w:tcW w:w="1937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ул. Ровная</w:t>
            </w:r>
          </w:p>
        </w:tc>
        <w:tc>
          <w:tcPr>
            <w:tcW w:w="2556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0786</w:t>
            </w:r>
          </w:p>
        </w:tc>
        <w:tc>
          <w:tcPr>
            <w:tcW w:w="1349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167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1805" w:type="dxa"/>
          </w:tcPr>
          <w:p w:rsidR="003E3E3A" w:rsidRPr="003E3E3A" w:rsidRDefault="003E3E3A" w:rsidP="003E3E3A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3E3E3A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10-20</w:t>
            </w:r>
          </w:p>
        </w:tc>
      </w:tr>
    </w:tbl>
    <w:p w:rsidR="003E3E3A" w:rsidRDefault="003E3E3A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3E3E3A" w:rsidRDefault="003E13AA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E13AA">
        <w:rPr>
          <w:sz w:val="28"/>
          <w:szCs w:val="28"/>
        </w:rPr>
        <w:t>Красные линии отведены с учетом установленных границ территориальных зон, границ земельных участков, сведения о которых содержатся в ЕГРН, фактич</w:t>
      </w:r>
      <w:r>
        <w:rPr>
          <w:sz w:val="28"/>
          <w:szCs w:val="28"/>
        </w:rPr>
        <w:t>еского использования территории.</w:t>
      </w:r>
    </w:p>
    <w:p w:rsidR="00524177" w:rsidRPr="00B77843" w:rsidRDefault="000B3CE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Ведомость координат </w:t>
      </w:r>
      <w:r w:rsidR="00E830A2" w:rsidRPr="00B77843">
        <w:rPr>
          <w:sz w:val="28"/>
          <w:szCs w:val="28"/>
        </w:rPr>
        <w:t xml:space="preserve">характерных точек </w:t>
      </w:r>
      <w:r w:rsidRPr="00B77843">
        <w:rPr>
          <w:sz w:val="28"/>
          <w:szCs w:val="28"/>
        </w:rPr>
        <w:t xml:space="preserve">красных линий представлена в таблице </w:t>
      </w:r>
      <w:r w:rsidR="00DF71F2" w:rsidRPr="00B77843">
        <w:rPr>
          <w:sz w:val="28"/>
          <w:szCs w:val="28"/>
        </w:rPr>
        <w:t>№ </w:t>
      </w:r>
      <w:r w:rsidR="009A7D40">
        <w:rPr>
          <w:sz w:val="28"/>
          <w:szCs w:val="28"/>
        </w:rPr>
        <w:t>186</w:t>
      </w:r>
      <w:r w:rsidRPr="00B77843">
        <w:rPr>
          <w:sz w:val="28"/>
          <w:szCs w:val="28"/>
        </w:rPr>
        <w:t>.</w:t>
      </w:r>
    </w:p>
    <w:p w:rsidR="000B3CE8" w:rsidRPr="00B77843" w:rsidRDefault="000B3CE8" w:rsidP="00887238">
      <w:pPr>
        <w:widowControl/>
        <w:tabs>
          <w:tab w:val="left" w:pos="426"/>
        </w:tabs>
        <w:spacing w:line="240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="009A7D40">
        <w:rPr>
          <w:sz w:val="28"/>
          <w:szCs w:val="28"/>
        </w:rPr>
        <w:t>186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D43A31" w:rsidRPr="004A2B97" w:rsidTr="00FB650D">
        <w:trPr>
          <w:trHeight w:val="323"/>
          <w:tblHeader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31" w:rsidRPr="004A2B97" w:rsidRDefault="00DF71F2" w:rsidP="00FB650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A2B97">
              <w:rPr>
                <w:color w:val="000000"/>
                <w:kern w:val="0"/>
                <w:sz w:val="24"/>
                <w:szCs w:val="24"/>
              </w:rPr>
              <w:t>№ </w:t>
            </w:r>
            <w:r w:rsidR="00E830A2" w:rsidRPr="004A2B97">
              <w:rPr>
                <w:color w:val="000000"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A31" w:rsidRPr="004A2B97" w:rsidRDefault="00D43A31" w:rsidP="00FB650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A2B97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D43A31" w:rsidRPr="004A2B97" w:rsidTr="00FB650D">
        <w:trPr>
          <w:trHeight w:val="77"/>
          <w:tblHeader/>
          <w:jc w:val="center"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4A2B97" w:rsidRDefault="00D43A31" w:rsidP="00FB650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4A2B97" w:rsidRDefault="00D43A31" w:rsidP="00FB650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B97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4A2B97" w:rsidRDefault="00D43A31" w:rsidP="00FB650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B97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4A2B97" w:rsidRDefault="003E13AA" w:rsidP="00FB65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13AA">
              <w:rPr>
                <w:sz w:val="24"/>
                <w:szCs w:val="24"/>
              </w:rPr>
              <w:t>Линия 1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505103.42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1307591.74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505121.83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1307812.48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505125.90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1307848.84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505136.80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1307987.18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505138.16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1308036.29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lastRenderedPageBreak/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505139.36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1308218.23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505056.23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1308275.37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505062.81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1308279.14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4A2B97" w:rsidRDefault="003E13AA" w:rsidP="00FB65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13AA">
              <w:rPr>
                <w:sz w:val="24"/>
                <w:szCs w:val="24"/>
              </w:rPr>
              <w:t>Линия 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505082.07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1307570.23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505078.56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1307570.36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505084.46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1307641.09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505025.65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1307642.80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505023.60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1307592.86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505020.68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1307485.60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505006.09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1307485.67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505008.21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1307490.71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505011.60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1307493.12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505012.30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1307545.11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504912.03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1307547.53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504912.19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1307552.83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504912.45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1307578.30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504936.85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1307578.44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504936.36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1307560.49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505012.07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1307558.46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505014.23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1307638.64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504935.66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1307641.41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504935.76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1307807.98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504923.96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1307808.79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504870.64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1307809.98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504870.71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1307783.77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504872.06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1307598.03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504872.01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1307589.05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504872.06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1307553.25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504872.19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1307540.92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504872.04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1307515.92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504872.04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1307490.95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504872.04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1307448.38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504961.38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1307446.62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505007.97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1307453.08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505006.12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1307400.75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504993.80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1307396.75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504899.38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1307397.45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504899.60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1307424.44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504836.16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1307424.50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504760.32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1307423.51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504684.63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1307423.27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504685.01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1307368.85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504660.19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1307369.09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504660.61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1307415.09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lastRenderedPageBreak/>
              <w:t>42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504662.68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1307629.10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504663.24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1307666.19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504664.55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1307873.74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504569.36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1307875.13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504512.00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1307875.66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504507.61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1307748.12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504502.42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1307640.00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504497.03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1307563.29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504494.21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1307487.15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504492.33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1307378.99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4A2B97" w:rsidRDefault="003E13AA" w:rsidP="00FB650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13AA">
              <w:rPr>
                <w:sz w:val="24"/>
                <w:szCs w:val="24"/>
              </w:rPr>
              <w:t>Линия 3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505085.71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1307656.06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505097.98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1307803.22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505038.70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1307801.00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505030.41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1307657.67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505085.71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1307656.06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4A2B97" w:rsidRDefault="003E13AA" w:rsidP="00FB65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13AA">
              <w:rPr>
                <w:sz w:val="24"/>
                <w:szCs w:val="24"/>
              </w:rPr>
              <w:t>Линия 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505014.90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1307649.24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505023.65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1307800.44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504954.17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1307797.84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504949.56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1307670.46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504949.13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1307650.46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505014.90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1307649.24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4A2B97" w:rsidRDefault="003E13AA" w:rsidP="00FB65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13AA">
              <w:rPr>
                <w:sz w:val="24"/>
                <w:szCs w:val="24"/>
              </w:rPr>
              <w:t>Линия 5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505100.62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1307818.33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505107.92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1307834.45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505111.00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1307850.72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505113.97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1307894.22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505121.83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1307988.02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505123.17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1308036.75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505121.49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1308051.67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505075.96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1308052.43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505029.11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1308052.22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504936.58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1308016.92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504911.46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1308007.19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504871.09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1307991.21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504868.02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1307896.96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505015.49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1307895.63</w:t>
            </w:r>
          </w:p>
        </w:tc>
      </w:tr>
      <w:tr w:rsidR="003E13AA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505015.33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AA" w:rsidRPr="00245C4D" w:rsidRDefault="003E13AA" w:rsidP="00FB650D">
            <w:pPr>
              <w:pStyle w:val="afff0"/>
              <w:jc w:val="center"/>
            </w:pPr>
            <w:r w:rsidRPr="00245C4D">
              <w:t>1307888.81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505013.74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1307881.57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505007.87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1307881.60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505007.57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1307865.72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504903.74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1307866.62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504896.72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1307880.09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504870.44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1307880.33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lastRenderedPageBreak/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504870.60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1307821.98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504925.33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1307820.76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504936.58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1307819.95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504964.37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1307814.53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504985.76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1307814.42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505004.10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1307814.72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505100.62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1307818.33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4A2B97" w:rsidRDefault="00FB650D" w:rsidP="00FB65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50D">
              <w:rPr>
                <w:sz w:val="24"/>
                <w:szCs w:val="24"/>
              </w:rPr>
              <w:t>Линия 6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505117.18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1308067.34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505118.73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1308167.33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505119.33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1308213.80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505041.80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1308267.09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505021.60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1308255.50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504686.17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1308063.15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504685.46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1307888.47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504847.32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1307887.52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504847.61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1307922.88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504847.88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1307964.77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504848.18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1308009.26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504863.89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1308009.87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505012.45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1308067.23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505117.18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1308067.34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4A2B97" w:rsidRDefault="00FB650D" w:rsidP="00FB65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50D">
              <w:rPr>
                <w:sz w:val="24"/>
                <w:szCs w:val="24"/>
              </w:rPr>
              <w:t>Линия 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504847.83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1307448.86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504848.05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1307472.14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504849.16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1307539.89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504849.71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1307713.77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504849.51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1307762.29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504847.23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1307872.52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504680.39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1307873.51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504677.39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1307657.56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504681.69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1307657.52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504679.90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1307449.27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504747.93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1307448.98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504847.83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1307448.86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4A2B97" w:rsidRDefault="00FB650D" w:rsidP="00FB65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50D">
              <w:rPr>
                <w:sz w:val="24"/>
                <w:szCs w:val="24"/>
              </w:rPr>
              <w:t>Линия 8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504668.25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1307888.67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504670.25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1308014.89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504660.70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1308049.04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504499.11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1307957.94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504503.61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1307927.41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504509.01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1307890.70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504668.25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1307888.67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4A2B97" w:rsidRDefault="00FB650D" w:rsidP="00FB65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50D">
              <w:rPr>
                <w:sz w:val="24"/>
                <w:szCs w:val="24"/>
              </w:rPr>
              <w:t>Линия 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504474.20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1307381.74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lastRenderedPageBreak/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504474.84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1307390.44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504475.96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1307407.31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504481.46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1307539.22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504483.06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1307564.93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504488.29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1307665.60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504489.58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1307690.50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504493.15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1307741.71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504494.83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1307765.82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504496.71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1307800.96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504497.51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1307826.74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504444.64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1307818.49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504424.04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1307805.32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504391.87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1307805.03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504387.34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1307724.46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504381.92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1307618.77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504375.64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1307519.39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504368.45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1307413.18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4A2B97" w:rsidRDefault="00FB650D" w:rsidP="00FB65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50D">
              <w:rPr>
                <w:sz w:val="24"/>
                <w:szCs w:val="24"/>
              </w:rPr>
              <w:t>Линия 10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504498.10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1307842.01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504499.59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1307880.31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504490.79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1307941.69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504484.85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1307949.75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504398.07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1307899.89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504291.68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1307837.51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504257.15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1307815.53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504259.36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1307807.81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504264.70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1307798.95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504260.37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1307743.91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504258.30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1307720.27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504256.15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1307665.24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504249.28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1307570.06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504248.03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1307543.72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504245.11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1307469.56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504297.45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1307455.90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504349.22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1307442.23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504359.19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1307562.78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504361.01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1307587.70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504364.91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1307645.94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504370.12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1307718.04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504375.28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1307795.19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504375.86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1307803.12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504381.31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1307815.55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504391.73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1307820.03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504420.23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1307820.29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504439.21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1307832.82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lastRenderedPageBreak/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504498.10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1307842.01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4A2B97" w:rsidRDefault="00FB650D" w:rsidP="00FB65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50D">
              <w:rPr>
                <w:sz w:val="24"/>
                <w:szCs w:val="24"/>
              </w:rPr>
              <w:t>Линия 11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504224.56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1307481.65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504255.41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1307794.47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504245.33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1307811.99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504201.59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1307786.15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504151.64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1307755.85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504147.65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1307750.87</w:t>
            </w:r>
          </w:p>
        </w:tc>
      </w:tr>
      <w:tr w:rsidR="00FB650D" w:rsidRPr="004A2B97" w:rsidTr="00FB650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504091.87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0D" w:rsidRPr="00245C4D" w:rsidRDefault="00FB650D" w:rsidP="00FB650D">
            <w:pPr>
              <w:pStyle w:val="afff0"/>
              <w:jc w:val="center"/>
            </w:pPr>
            <w:r w:rsidRPr="00245C4D">
              <w:t>1307718.05</w:t>
            </w:r>
          </w:p>
        </w:tc>
      </w:tr>
    </w:tbl>
    <w:p w:rsidR="004A2B97" w:rsidRDefault="004A2B97" w:rsidP="0088723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</w:p>
    <w:p w:rsidR="00663F99" w:rsidRPr="00B77843" w:rsidRDefault="00663F99" w:rsidP="0088723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Координатное описание </w:t>
      </w:r>
      <w:r w:rsidR="00E830A2" w:rsidRPr="00B77843">
        <w:rPr>
          <w:sz w:val="28"/>
          <w:szCs w:val="28"/>
        </w:rPr>
        <w:t>установленных проектом межевания территории линий</w:t>
      </w:r>
      <w:r w:rsidRPr="00B77843">
        <w:rPr>
          <w:sz w:val="28"/>
          <w:szCs w:val="28"/>
        </w:rPr>
        <w:t xml:space="preserve"> отступа от красных линий приведено в таблице </w:t>
      </w:r>
      <w:r w:rsidR="009A7D40">
        <w:rPr>
          <w:sz w:val="28"/>
          <w:szCs w:val="28"/>
        </w:rPr>
        <w:t>№ 187</w:t>
      </w:r>
      <w:r w:rsidR="00514638" w:rsidRPr="00B77843">
        <w:rPr>
          <w:sz w:val="28"/>
          <w:szCs w:val="28"/>
        </w:rPr>
        <w:t>.</w:t>
      </w:r>
    </w:p>
    <w:p w:rsidR="00BE0DC9" w:rsidRPr="00B77843" w:rsidRDefault="00BE0DC9" w:rsidP="00887238">
      <w:pPr>
        <w:widowControl/>
        <w:tabs>
          <w:tab w:val="left" w:pos="426"/>
        </w:tabs>
        <w:spacing w:line="240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9A7D40">
        <w:rPr>
          <w:sz w:val="28"/>
          <w:szCs w:val="28"/>
        </w:rPr>
        <w:t>№ 187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84"/>
        <w:gridCol w:w="3315"/>
        <w:gridCol w:w="3070"/>
      </w:tblGrid>
      <w:tr w:rsidR="00BE0DC9" w:rsidRPr="00F449B2" w:rsidTr="00C22C70">
        <w:trPr>
          <w:trHeight w:val="70"/>
          <w:tblHeader/>
          <w:jc w:val="center"/>
        </w:trPr>
        <w:tc>
          <w:tcPr>
            <w:tcW w:w="1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F449B2" w:rsidRDefault="00DF71F2" w:rsidP="00C22C70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49B2">
              <w:rPr>
                <w:sz w:val="24"/>
                <w:szCs w:val="24"/>
              </w:rPr>
              <w:t>№ </w:t>
            </w:r>
            <w:r w:rsidR="00120E19" w:rsidRPr="00F449B2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F449B2" w:rsidRDefault="00BE0DC9" w:rsidP="00C22C70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49B2">
              <w:rPr>
                <w:sz w:val="24"/>
                <w:szCs w:val="24"/>
              </w:rPr>
              <w:t>Перечень координат</w:t>
            </w:r>
          </w:p>
        </w:tc>
      </w:tr>
      <w:tr w:rsidR="00BE0DC9" w:rsidRPr="00F449B2" w:rsidTr="00C22C70">
        <w:trPr>
          <w:trHeight w:val="70"/>
          <w:tblHeader/>
          <w:jc w:val="center"/>
        </w:trPr>
        <w:tc>
          <w:tcPr>
            <w:tcW w:w="1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C9" w:rsidRPr="00F449B2" w:rsidRDefault="00BE0DC9" w:rsidP="00C22C70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F449B2" w:rsidRDefault="00BE0DC9" w:rsidP="00C22C70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49B2">
              <w:rPr>
                <w:sz w:val="24"/>
                <w:szCs w:val="24"/>
              </w:rPr>
              <w:t>X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F449B2" w:rsidRDefault="00BE0DC9" w:rsidP="00C22C70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49B2">
              <w:rPr>
                <w:sz w:val="24"/>
                <w:szCs w:val="24"/>
              </w:rPr>
              <w:t>Y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449B2" w:rsidRDefault="002D1AA5" w:rsidP="00C22C7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AA5">
              <w:rPr>
                <w:rFonts w:ascii="Times New Roman" w:hAnsi="Times New Roman" w:cs="Times New Roman"/>
                <w:sz w:val="24"/>
                <w:szCs w:val="24"/>
              </w:rPr>
              <w:t>Линия 1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505106.41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1307591.49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505124.82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1307812.19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505128.89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1307848.56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505139.80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1307987.02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505141.16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1308036.24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505142.37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1308219.80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505061.86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1308275.14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505066.31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1308277.69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449B2" w:rsidRDefault="002D1AA5" w:rsidP="00C22C7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AA5">
              <w:rPr>
                <w:rFonts w:ascii="Times New Roman" w:hAnsi="Times New Roman" w:cs="Times New Roman"/>
                <w:sz w:val="24"/>
                <w:szCs w:val="24"/>
              </w:rPr>
              <w:t>Линия 2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505081.96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1307567.23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505075.31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1307567.48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505081.21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1307638.18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505028.53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1307639.72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505026.60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1307592.76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505023.59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1307482.59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505001.58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1307482.69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505005.77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1307492.66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505008.62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1307494.68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505009.26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1307542.18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504908.94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1307544.60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504909.19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1307552.89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504909.48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1307581.28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504939.93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1307581.46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504939.44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1307563.41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505009.15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1307561.54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505011.15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1307635.75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504932.66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1307638.51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lastRenderedPageBreak/>
              <w:t>19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504932.76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1307805.18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504923.82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1307805.79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504873.65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1307806.91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504873.71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1307783.78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504875.06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1307598.03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504875.01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1307589.04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504875.06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1307553.27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504875.19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1307540.93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504875.04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1307515.91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504875.04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1307490.95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29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504875.04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1307451.32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504961.20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1307449.62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505011.09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1307456.54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505009.04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1307398.55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504994.21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1307393.73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504896.36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1307394.47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504896.58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1307421.44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504836.17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1307421.50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504687.65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1307420.29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504688.03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1307365.82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39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504657.16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1307366.12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40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504657.61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1307415.12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41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504659.68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1307629.14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42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504660.24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1307666.22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43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504661.53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1307870.78</w:t>
            </w:r>
          </w:p>
        </w:tc>
      </w:tr>
      <w:tr w:rsidR="002D1AA5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44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504569.32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1AA5" w:rsidRPr="00FF0E1B" w:rsidRDefault="002D1AA5" w:rsidP="00C22C70">
            <w:pPr>
              <w:pStyle w:val="afff0"/>
              <w:jc w:val="center"/>
            </w:pPr>
            <w:r w:rsidRPr="00FF0E1B">
              <w:t>1307872.13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504514.90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1307872.63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504510.61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1307748.00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504505.41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1307639.82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504500.03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1307563.13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504497.21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1307487.07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504495.33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1307378.94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449B2" w:rsidRDefault="007502A1" w:rsidP="00C22C7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A1">
              <w:rPr>
                <w:rFonts w:ascii="Times New Roman" w:hAnsi="Times New Roman" w:cs="Times New Roman"/>
                <w:sz w:val="24"/>
                <w:szCs w:val="24"/>
              </w:rPr>
              <w:t>Линия 3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505082.96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1307659.14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505094.71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1307800.10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505041.54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1307798.10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505033.58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1307660.58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505082.96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1307659.14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449B2" w:rsidRDefault="007502A1" w:rsidP="00C22C70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02A1">
              <w:rPr>
                <w:sz w:val="24"/>
                <w:szCs w:val="24"/>
              </w:rPr>
              <w:t>Линия 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505012.07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1307652.29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505020.46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1307797.32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504957.07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1307794.95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504952.56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1307670.37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504952.19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1307653.40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505012.07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1307652.29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449B2" w:rsidRDefault="007502A1" w:rsidP="00C22C7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A1">
              <w:rPr>
                <w:rFonts w:ascii="Times New Roman" w:hAnsi="Times New Roman" w:cs="Times New Roman"/>
                <w:sz w:val="24"/>
                <w:szCs w:val="24"/>
              </w:rPr>
              <w:t>Линия 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lastRenderedPageBreak/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505098.65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1307821.26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505105.04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1307835.36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505108.02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1307851.10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505110.98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1307894.45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505118.83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1307988.19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505120.17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1308036.62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505118.80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1308048.71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505075.94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1308049.43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505029.67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1308049.22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504937.66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1308014.12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504912.55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1308004.40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504874.08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1307989.17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504871.12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1307899.93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505018.56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1307898.59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505018.32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1307888.45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505016.15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1307878.56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505010.81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1307878.58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505010.51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1307862.69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504901.91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1307863.64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504894.89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1307877.11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504873.45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1307877.30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504873.59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1307824.91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504925.47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1307823.76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504936.98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1307822.93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504964.67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1307817.53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504985.74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1307817.42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505004.02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1307817.72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505098.65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1307821.26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449B2" w:rsidRDefault="007502A1" w:rsidP="00C22C70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02A1">
              <w:rPr>
                <w:sz w:val="24"/>
                <w:szCs w:val="24"/>
              </w:rPr>
              <w:t>Линия 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505114.23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1308070.34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505115.73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1308167.37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505116.31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1308212.24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505041.66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1308263.55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505023.09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1308252.90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504689.16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1308061.41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504688.47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1307891.45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504844.34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1307890.54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504844.61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1307922.90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504844.88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1307964.79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504845.20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1308012.15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504863.27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1308012.85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505011.89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1308070.23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505114.23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1308070.34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449B2" w:rsidRDefault="007502A1" w:rsidP="00C22C7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A1">
              <w:rPr>
                <w:rFonts w:ascii="Times New Roman" w:hAnsi="Times New Roman" w:cs="Times New Roman"/>
                <w:sz w:val="24"/>
                <w:szCs w:val="24"/>
              </w:rPr>
              <w:t>Линия 7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504844.86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1307451.86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504845.05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1307472.18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lastRenderedPageBreak/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504846.16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1307539.92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504846.71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1307713.77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504846.51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1307762.25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504844.29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1307869.54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504683.35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1307870.49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504680.43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1307660.53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504684.72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1307660.49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504682.93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1307452.26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504747.94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1307451.98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504844.86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1307451.86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449B2" w:rsidRDefault="007502A1" w:rsidP="00C22C7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A1">
              <w:rPr>
                <w:rFonts w:ascii="Times New Roman" w:hAnsi="Times New Roman" w:cs="Times New Roman"/>
                <w:sz w:val="24"/>
                <w:szCs w:val="24"/>
              </w:rPr>
              <w:t>Линия 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504665.30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1307891.71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504667.24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1308014.50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504658.84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1308044.55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504502.38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1307956.34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504506.58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1307927.85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504511.61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1307893.67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504665.30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1307891.71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449B2" w:rsidRDefault="007502A1" w:rsidP="00C22C7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A1">
              <w:rPr>
                <w:rFonts w:ascii="Times New Roman" w:hAnsi="Times New Roman" w:cs="Times New Roman"/>
                <w:sz w:val="24"/>
                <w:szCs w:val="24"/>
              </w:rPr>
              <w:t>Линия 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504471.21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1307381.96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504471.85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1307390.65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504472.96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1307407.47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504478.46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1307539.38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504480.06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1307565.10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504485.29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1307665.76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504486.59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1307690.68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504490.16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1307741.92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504491.84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1307766.00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504493.47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1307796.98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504494.39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1307823.22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504445.73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1307815.62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504424.80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1307802.33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504394.71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1307802.06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504390.34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1307724.30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504384.92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1307618.60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504378.63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1307519.19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504371.44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1307412.98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449B2" w:rsidRDefault="007502A1" w:rsidP="00C22C7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A1">
              <w:rPr>
                <w:rFonts w:ascii="Times New Roman" w:hAnsi="Times New Roman" w:cs="Times New Roman"/>
                <w:sz w:val="24"/>
                <w:szCs w:val="24"/>
              </w:rPr>
              <w:t>Линия 10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504495.20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1307844.59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504496.58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1307880.15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504487.93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1307940.52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504484.02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1307945.82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504399.58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1307897.30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504293.24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1307834.95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504260.65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1307814.20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504262.13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1307809.02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lastRenderedPageBreak/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504267.77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1307799.67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504263.36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1307743.66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504261.29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1307720.08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504259.15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1307665.07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504252.27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1307569.88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504251.03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1307543.59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504248.20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1307471.85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504298.21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1307458.80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504346.53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1307446.04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504356.20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1307563.01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504358.02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1307587.91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504361.92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1307646.15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504367.13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1307718.25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504372.29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1307795.40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504372.91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1307803.85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504379.04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1307817.84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504391.10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1307823.02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504419.47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1307823.28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504438.11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1307835.69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504495.20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1307844.59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7502A1" w:rsidRPr="00F449B2" w:rsidRDefault="007502A1" w:rsidP="00C22C7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A1">
              <w:rPr>
                <w:rFonts w:ascii="Times New Roman" w:hAnsi="Times New Roman" w:cs="Times New Roman"/>
                <w:sz w:val="24"/>
                <w:szCs w:val="24"/>
              </w:rPr>
              <w:t>Линия 11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504221.71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1307483.31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504252.33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1307793.81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504244.24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1307807.86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504203.13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1307783.58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504153.65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1307753.56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504149.64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1307748.56</w:t>
            </w:r>
          </w:p>
        </w:tc>
      </w:tr>
      <w:tr w:rsidR="007502A1" w:rsidRPr="00F449B2" w:rsidTr="00C22C70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504093.39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02A1" w:rsidRPr="00FF0E1B" w:rsidRDefault="007502A1" w:rsidP="00C22C70">
            <w:pPr>
              <w:pStyle w:val="afff0"/>
              <w:jc w:val="center"/>
            </w:pPr>
            <w:r w:rsidRPr="00FF0E1B">
              <w:t>1307715.46</w:t>
            </w:r>
          </w:p>
        </w:tc>
      </w:tr>
    </w:tbl>
    <w:p w:rsidR="007502A1" w:rsidRDefault="007502A1" w:rsidP="007502A1">
      <w:pPr>
        <w:widowControl/>
        <w:tabs>
          <w:tab w:val="left" w:pos="426"/>
        </w:tabs>
        <w:ind w:firstLine="709"/>
        <w:rPr>
          <w:sz w:val="28"/>
          <w:szCs w:val="28"/>
        </w:rPr>
      </w:pPr>
    </w:p>
    <w:p w:rsidR="00A16CA9" w:rsidRPr="00B77843" w:rsidRDefault="00A16CA9" w:rsidP="00DF71F2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B77843" w:rsidRDefault="00A16CA9" w:rsidP="00DF71F2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B77843" w:rsidRDefault="00C03882" w:rsidP="00DF71F2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</w:t>
      </w:r>
      <w:r w:rsidRPr="00B77843">
        <w:rPr>
          <w:sz w:val="28"/>
          <w:szCs w:val="28"/>
        </w:rPr>
        <w:lastRenderedPageBreak/>
        <w:t>и обеспечению пожарной безопасности должны производитьс</w:t>
      </w:r>
      <w:r w:rsidR="00655A7F" w:rsidRPr="00B77843">
        <w:rPr>
          <w:sz w:val="28"/>
          <w:szCs w:val="28"/>
        </w:rPr>
        <w:t>я в соответствии с положениями Г</w:t>
      </w:r>
      <w:r w:rsidR="00B32C91" w:rsidRPr="00B77843">
        <w:rPr>
          <w:sz w:val="28"/>
          <w:szCs w:val="28"/>
        </w:rPr>
        <w:t>енерального плана</w:t>
      </w:r>
      <w:r w:rsidRPr="00B77843">
        <w:rPr>
          <w:sz w:val="28"/>
          <w:szCs w:val="28"/>
        </w:rPr>
        <w:t>.</w:t>
      </w:r>
    </w:p>
    <w:p w:rsidR="004050E4" w:rsidRPr="00B77843" w:rsidRDefault="002D1AA5" w:rsidP="00DF71F2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Проект межевания территории по ул. </w:t>
      </w:r>
      <w:proofErr w:type="gramStart"/>
      <w:r>
        <w:rPr>
          <w:sz w:val="28"/>
          <w:szCs w:val="28"/>
        </w:rPr>
        <w:t>Майская</w:t>
      </w:r>
      <w:proofErr w:type="gramEnd"/>
      <w:r>
        <w:rPr>
          <w:sz w:val="28"/>
          <w:szCs w:val="28"/>
        </w:rPr>
        <w:t xml:space="preserve"> </w:t>
      </w:r>
      <w:r w:rsidR="00A16CA9" w:rsidRPr="00B77843">
        <w:rPr>
          <w:sz w:val="28"/>
          <w:szCs w:val="28"/>
        </w:rPr>
        <w:t>в</w:t>
      </w:r>
      <w:r w:rsidR="00BB1C98">
        <w:rPr>
          <w:sz w:val="28"/>
          <w:szCs w:val="28"/>
        </w:rPr>
        <w:t xml:space="preserve"> городском округе город Воронеж</w:t>
      </w:r>
      <w:r w:rsidR="00A16CA9" w:rsidRPr="00B77843">
        <w:rPr>
          <w:sz w:val="28"/>
          <w:szCs w:val="28"/>
        </w:rPr>
        <w:t xml:space="preserve"> рассмотрен и рекомендован для обсуждения на </w:t>
      </w:r>
      <w:r w:rsidR="00C3569E" w:rsidRPr="00B77843">
        <w:rPr>
          <w:sz w:val="28"/>
          <w:szCs w:val="28"/>
        </w:rPr>
        <w:t>общественных обсуждениях</w:t>
      </w:r>
      <w:r w:rsidR="00A16CA9" w:rsidRPr="00B77843">
        <w:rPr>
          <w:sz w:val="28"/>
          <w:szCs w:val="28"/>
        </w:rPr>
        <w:t>.</w:t>
      </w:r>
    </w:p>
    <w:p w:rsidR="004050E4" w:rsidRPr="00B77843" w:rsidRDefault="004050E4" w:rsidP="00887238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Default="004050E4" w:rsidP="00887238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887238">
        <w:tc>
          <w:tcPr>
            <w:tcW w:w="4784" w:type="dxa"/>
          </w:tcPr>
          <w:p w:rsidR="00887238" w:rsidRPr="00887238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7238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87238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887238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887238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887238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B77843" w:rsidRDefault="00642880" w:rsidP="00330D54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F449B2">
      <w:headerReference w:type="default" r:id="rId9"/>
      <w:headerReference w:type="first" r:id="rId10"/>
      <w:pgSz w:w="11905" w:h="16837"/>
      <w:pgMar w:top="1134" w:right="567" w:bottom="1701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7B3" w:rsidRDefault="00AE27B3" w:rsidP="00466849">
      <w:pPr>
        <w:spacing w:line="240" w:lineRule="auto"/>
      </w:pPr>
      <w:r>
        <w:separator/>
      </w:r>
    </w:p>
  </w:endnote>
  <w:endnote w:type="continuationSeparator" w:id="0">
    <w:p w:rsidR="00AE27B3" w:rsidRDefault="00AE27B3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Times New Roman"/>
    <w:charset w:val="00"/>
    <w:family w:val="auto"/>
    <w:pitch w:val="default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7B3" w:rsidRDefault="00AE27B3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AE27B3" w:rsidRDefault="00AE27B3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5A" w:rsidRPr="00A07CE3" w:rsidRDefault="007B205A">
    <w:pPr>
      <w:pStyle w:val="a9"/>
      <w:jc w:val="center"/>
      <w:rPr>
        <w:sz w:val="28"/>
        <w:szCs w:val="28"/>
      </w:rPr>
    </w:pPr>
    <w:r w:rsidRPr="00A07CE3">
      <w:rPr>
        <w:sz w:val="28"/>
        <w:szCs w:val="28"/>
      </w:rPr>
      <w:fldChar w:fldCharType="begin"/>
    </w:r>
    <w:r w:rsidRPr="00A07CE3">
      <w:rPr>
        <w:sz w:val="28"/>
        <w:szCs w:val="28"/>
      </w:rPr>
      <w:instrText xml:space="preserve"> PAGE   \* MERGEFORMAT </w:instrText>
    </w:r>
    <w:r w:rsidRPr="00A07CE3">
      <w:rPr>
        <w:sz w:val="28"/>
        <w:szCs w:val="28"/>
      </w:rPr>
      <w:fldChar w:fldCharType="separate"/>
    </w:r>
    <w:r w:rsidR="007C1013">
      <w:rPr>
        <w:noProof/>
        <w:sz w:val="28"/>
        <w:szCs w:val="28"/>
      </w:rPr>
      <w:t>220</w:t>
    </w:r>
    <w:r w:rsidRPr="00A07CE3">
      <w:rPr>
        <w:sz w:val="28"/>
        <w:szCs w:val="28"/>
      </w:rPr>
      <w:fldChar w:fldCharType="end"/>
    </w:r>
  </w:p>
  <w:p w:rsidR="007B205A" w:rsidRDefault="007B205A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5A" w:rsidRDefault="007B205A" w:rsidP="003030C3">
    <w:pPr>
      <w:pStyle w:val="a9"/>
    </w:pPr>
  </w:p>
  <w:p w:rsidR="007B205A" w:rsidRDefault="007B205A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6"/>
  </w:num>
  <w:num w:numId="7">
    <w:abstractNumId w:val="31"/>
  </w:num>
  <w:num w:numId="8">
    <w:abstractNumId w:val="8"/>
  </w:num>
  <w:num w:numId="9">
    <w:abstractNumId w:val="25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6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9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69FB"/>
    <w:rsid w:val="00007243"/>
    <w:rsid w:val="000136FB"/>
    <w:rsid w:val="00014467"/>
    <w:rsid w:val="00016666"/>
    <w:rsid w:val="00017E48"/>
    <w:rsid w:val="00017F37"/>
    <w:rsid w:val="00020197"/>
    <w:rsid w:val="00020910"/>
    <w:rsid w:val="0002400F"/>
    <w:rsid w:val="0002412C"/>
    <w:rsid w:val="00027A00"/>
    <w:rsid w:val="00030FAE"/>
    <w:rsid w:val="00036B16"/>
    <w:rsid w:val="000373A0"/>
    <w:rsid w:val="00041C1E"/>
    <w:rsid w:val="00041CA4"/>
    <w:rsid w:val="00042792"/>
    <w:rsid w:val="00043AED"/>
    <w:rsid w:val="00044C45"/>
    <w:rsid w:val="00045FEB"/>
    <w:rsid w:val="00047172"/>
    <w:rsid w:val="00047444"/>
    <w:rsid w:val="000548A1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1FB5"/>
    <w:rsid w:val="000839A1"/>
    <w:rsid w:val="00086733"/>
    <w:rsid w:val="00086AA5"/>
    <w:rsid w:val="00087423"/>
    <w:rsid w:val="000928CB"/>
    <w:rsid w:val="000930EF"/>
    <w:rsid w:val="000934C9"/>
    <w:rsid w:val="00094E38"/>
    <w:rsid w:val="00095F6B"/>
    <w:rsid w:val="00097EB4"/>
    <w:rsid w:val="000A035D"/>
    <w:rsid w:val="000A21F6"/>
    <w:rsid w:val="000A728D"/>
    <w:rsid w:val="000B2B63"/>
    <w:rsid w:val="000B3CE8"/>
    <w:rsid w:val="000B4757"/>
    <w:rsid w:val="000B6720"/>
    <w:rsid w:val="000B6FBA"/>
    <w:rsid w:val="000B7232"/>
    <w:rsid w:val="000C09B8"/>
    <w:rsid w:val="000C1170"/>
    <w:rsid w:val="000C1D22"/>
    <w:rsid w:val="000C26F7"/>
    <w:rsid w:val="000C3587"/>
    <w:rsid w:val="000C3921"/>
    <w:rsid w:val="000C4683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D6725"/>
    <w:rsid w:val="000E0CA2"/>
    <w:rsid w:val="000E1545"/>
    <w:rsid w:val="000E6027"/>
    <w:rsid w:val="000F125B"/>
    <w:rsid w:val="000F2446"/>
    <w:rsid w:val="000F2FB1"/>
    <w:rsid w:val="000F5666"/>
    <w:rsid w:val="000F6CD9"/>
    <w:rsid w:val="000F77A3"/>
    <w:rsid w:val="00105054"/>
    <w:rsid w:val="001053A8"/>
    <w:rsid w:val="001069E5"/>
    <w:rsid w:val="001071BE"/>
    <w:rsid w:val="00107343"/>
    <w:rsid w:val="001104F3"/>
    <w:rsid w:val="00111565"/>
    <w:rsid w:val="00113A0E"/>
    <w:rsid w:val="00117F75"/>
    <w:rsid w:val="00120E19"/>
    <w:rsid w:val="00121A83"/>
    <w:rsid w:val="001225F6"/>
    <w:rsid w:val="00124F93"/>
    <w:rsid w:val="00125B8B"/>
    <w:rsid w:val="00125F1A"/>
    <w:rsid w:val="0013102D"/>
    <w:rsid w:val="00142366"/>
    <w:rsid w:val="00143356"/>
    <w:rsid w:val="00146538"/>
    <w:rsid w:val="00146828"/>
    <w:rsid w:val="00146AA6"/>
    <w:rsid w:val="0014709A"/>
    <w:rsid w:val="00147922"/>
    <w:rsid w:val="0015100F"/>
    <w:rsid w:val="0015156F"/>
    <w:rsid w:val="00154AED"/>
    <w:rsid w:val="00155043"/>
    <w:rsid w:val="001575B7"/>
    <w:rsid w:val="00160F6E"/>
    <w:rsid w:val="0016343A"/>
    <w:rsid w:val="00165E0D"/>
    <w:rsid w:val="00166DFD"/>
    <w:rsid w:val="00170C95"/>
    <w:rsid w:val="00170EA1"/>
    <w:rsid w:val="0017544E"/>
    <w:rsid w:val="00177577"/>
    <w:rsid w:val="00177E83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0C1D"/>
    <w:rsid w:val="001C772C"/>
    <w:rsid w:val="001D325E"/>
    <w:rsid w:val="001D591B"/>
    <w:rsid w:val="001E17BD"/>
    <w:rsid w:val="001E2496"/>
    <w:rsid w:val="001E4DE9"/>
    <w:rsid w:val="001F01F9"/>
    <w:rsid w:val="001F0972"/>
    <w:rsid w:val="001F13FD"/>
    <w:rsid w:val="001F296B"/>
    <w:rsid w:val="001F5200"/>
    <w:rsid w:val="001F5FDD"/>
    <w:rsid w:val="001F761F"/>
    <w:rsid w:val="001F7BEC"/>
    <w:rsid w:val="00200F21"/>
    <w:rsid w:val="00202178"/>
    <w:rsid w:val="0020316C"/>
    <w:rsid w:val="00205CEA"/>
    <w:rsid w:val="00210749"/>
    <w:rsid w:val="00211844"/>
    <w:rsid w:val="0021412E"/>
    <w:rsid w:val="0021490C"/>
    <w:rsid w:val="0021669E"/>
    <w:rsid w:val="0021749C"/>
    <w:rsid w:val="002208DC"/>
    <w:rsid w:val="002209D3"/>
    <w:rsid w:val="00220A58"/>
    <w:rsid w:val="002220DB"/>
    <w:rsid w:val="0022688B"/>
    <w:rsid w:val="00230EBB"/>
    <w:rsid w:val="00231C23"/>
    <w:rsid w:val="002322F5"/>
    <w:rsid w:val="00240475"/>
    <w:rsid w:val="00241E83"/>
    <w:rsid w:val="00242923"/>
    <w:rsid w:val="00245B38"/>
    <w:rsid w:val="00247535"/>
    <w:rsid w:val="0025041A"/>
    <w:rsid w:val="00252901"/>
    <w:rsid w:val="00253EEF"/>
    <w:rsid w:val="00263870"/>
    <w:rsid w:val="0027096C"/>
    <w:rsid w:val="00281A4F"/>
    <w:rsid w:val="00283031"/>
    <w:rsid w:val="00293135"/>
    <w:rsid w:val="00295ADF"/>
    <w:rsid w:val="00296271"/>
    <w:rsid w:val="00297BB8"/>
    <w:rsid w:val="002A2283"/>
    <w:rsid w:val="002A3283"/>
    <w:rsid w:val="002A3707"/>
    <w:rsid w:val="002A4C7F"/>
    <w:rsid w:val="002A58D9"/>
    <w:rsid w:val="002B1483"/>
    <w:rsid w:val="002B53BB"/>
    <w:rsid w:val="002B7E69"/>
    <w:rsid w:val="002C2420"/>
    <w:rsid w:val="002C7244"/>
    <w:rsid w:val="002C797C"/>
    <w:rsid w:val="002D1AA5"/>
    <w:rsid w:val="002D3E4F"/>
    <w:rsid w:val="002D5B24"/>
    <w:rsid w:val="002D71D0"/>
    <w:rsid w:val="002E1209"/>
    <w:rsid w:val="002E3B6D"/>
    <w:rsid w:val="002E4482"/>
    <w:rsid w:val="002F0EE8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25CF5"/>
    <w:rsid w:val="00330D54"/>
    <w:rsid w:val="003377B3"/>
    <w:rsid w:val="00342F77"/>
    <w:rsid w:val="003430D6"/>
    <w:rsid w:val="0034372F"/>
    <w:rsid w:val="003444B6"/>
    <w:rsid w:val="00344EAA"/>
    <w:rsid w:val="003461E7"/>
    <w:rsid w:val="003518C5"/>
    <w:rsid w:val="00352669"/>
    <w:rsid w:val="0035793B"/>
    <w:rsid w:val="00360D5C"/>
    <w:rsid w:val="003615C0"/>
    <w:rsid w:val="00362CDB"/>
    <w:rsid w:val="00364903"/>
    <w:rsid w:val="003650A8"/>
    <w:rsid w:val="00366316"/>
    <w:rsid w:val="003673B1"/>
    <w:rsid w:val="0036793E"/>
    <w:rsid w:val="00371317"/>
    <w:rsid w:val="00371680"/>
    <w:rsid w:val="00373541"/>
    <w:rsid w:val="003749AA"/>
    <w:rsid w:val="00374EBF"/>
    <w:rsid w:val="00375482"/>
    <w:rsid w:val="0038286F"/>
    <w:rsid w:val="0038352D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A58FD"/>
    <w:rsid w:val="003B25E5"/>
    <w:rsid w:val="003B2CD0"/>
    <w:rsid w:val="003B5F06"/>
    <w:rsid w:val="003B62AD"/>
    <w:rsid w:val="003B6403"/>
    <w:rsid w:val="003B7CAA"/>
    <w:rsid w:val="003C023C"/>
    <w:rsid w:val="003C0E8D"/>
    <w:rsid w:val="003C1912"/>
    <w:rsid w:val="003C289E"/>
    <w:rsid w:val="003C4DA0"/>
    <w:rsid w:val="003C6737"/>
    <w:rsid w:val="003D02F5"/>
    <w:rsid w:val="003E05D8"/>
    <w:rsid w:val="003E13AA"/>
    <w:rsid w:val="003E291C"/>
    <w:rsid w:val="003E2AFD"/>
    <w:rsid w:val="003E3E3A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765"/>
    <w:rsid w:val="00414115"/>
    <w:rsid w:val="0041460F"/>
    <w:rsid w:val="00415BBC"/>
    <w:rsid w:val="00416290"/>
    <w:rsid w:val="004301DC"/>
    <w:rsid w:val="00433A2D"/>
    <w:rsid w:val="00434FC1"/>
    <w:rsid w:val="00435196"/>
    <w:rsid w:val="004404DA"/>
    <w:rsid w:val="00444110"/>
    <w:rsid w:val="00444484"/>
    <w:rsid w:val="004449DE"/>
    <w:rsid w:val="0044669A"/>
    <w:rsid w:val="00452167"/>
    <w:rsid w:val="00463187"/>
    <w:rsid w:val="004639F4"/>
    <w:rsid w:val="00463BDF"/>
    <w:rsid w:val="00464E93"/>
    <w:rsid w:val="00466849"/>
    <w:rsid w:val="004668BB"/>
    <w:rsid w:val="004668CE"/>
    <w:rsid w:val="00470B48"/>
    <w:rsid w:val="0047179E"/>
    <w:rsid w:val="00473368"/>
    <w:rsid w:val="00473D30"/>
    <w:rsid w:val="00473D5F"/>
    <w:rsid w:val="00475223"/>
    <w:rsid w:val="00477ECD"/>
    <w:rsid w:val="00481358"/>
    <w:rsid w:val="00486C13"/>
    <w:rsid w:val="00490DC6"/>
    <w:rsid w:val="00495AFB"/>
    <w:rsid w:val="00495E2E"/>
    <w:rsid w:val="00496A84"/>
    <w:rsid w:val="004A2B97"/>
    <w:rsid w:val="004A3E69"/>
    <w:rsid w:val="004A4F25"/>
    <w:rsid w:val="004A6C65"/>
    <w:rsid w:val="004B0BD7"/>
    <w:rsid w:val="004B20C1"/>
    <w:rsid w:val="004B2846"/>
    <w:rsid w:val="004B3D77"/>
    <w:rsid w:val="004B413F"/>
    <w:rsid w:val="004B4512"/>
    <w:rsid w:val="004B4E41"/>
    <w:rsid w:val="004B4EFB"/>
    <w:rsid w:val="004B7645"/>
    <w:rsid w:val="004C0EA0"/>
    <w:rsid w:val="004D1859"/>
    <w:rsid w:val="004D1D1D"/>
    <w:rsid w:val="004D73EC"/>
    <w:rsid w:val="004D79C5"/>
    <w:rsid w:val="004E04BF"/>
    <w:rsid w:val="004E0688"/>
    <w:rsid w:val="004E10E3"/>
    <w:rsid w:val="004E27FE"/>
    <w:rsid w:val="004E38F2"/>
    <w:rsid w:val="004E5438"/>
    <w:rsid w:val="004E6246"/>
    <w:rsid w:val="004E6D53"/>
    <w:rsid w:val="004F07E1"/>
    <w:rsid w:val="004F29B0"/>
    <w:rsid w:val="004F41A0"/>
    <w:rsid w:val="004F4DD9"/>
    <w:rsid w:val="004F7537"/>
    <w:rsid w:val="00502465"/>
    <w:rsid w:val="00503CB8"/>
    <w:rsid w:val="00507708"/>
    <w:rsid w:val="005113E2"/>
    <w:rsid w:val="00514638"/>
    <w:rsid w:val="0051552B"/>
    <w:rsid w:val="00515B96"/>
    <w:rsid w:val="00520AA2"/>
    <w:rsid w:val="005219A6"/>
    <w:rsid w:val="005220A2"/>
    <w:rsid w:val="0052267D"/>
    <w:rsid w:val="00524177"/>
    <w:rsid w:val="00524C64"/>
    <w:rsid w:val="00536855"/>
    <w:rsid w:val="00545250"/>
    <w:rsid w:val="00545C45"/>
    <w:rsid w:val="00545CD9"/>
    <w:rsid w:val="005470C1"/>
    <w:rsid w:val="00550003"/>
    <w:rsid w:val="00551CEF"/>
    <w:rsid w:val="00552D5D"/>
    <w:rsid w:val="00555E31"/>
    <w:rsid w:val="00565004"/>
    <w:rsid w:val="005711A0"/>
    <w:rsid w:val="005751A7"/>
    <w:rsid w:val="0058038B"/>
    <w:rsid w:val="005814EF"/>
    <w:rsid w:val="005834AC"/>
    <w:rsid w:val="00583949"/>
    <w:rsid w:val="00584C20"/>
    <w:rsid w:val="005859FE"/>
    <w:rsid w:val="005870D4"/>
    <w:rsid w:val="0059022B"/>
    <w:rsid w:val="00591538"/>
    <w:rsid w:val="005930CE"/>
    <w:rsid w:val="005939B0"/>
    <w:rsid w:val="00594A42"/>
    <w:rsid w:val="005961FA"/>
    <w:rsid w:val="00596627"/>
    <w:rsid w:val="005A224B"/>
    <w:rsid w:val="005A27E5"/>
    <w:rsid w:val="005A33EF"/>
    <w:rsid w:val="005A54C1"/>
    <w:rsid w:val="005A78DD"/>
    <w:rsid w:val="005A7A81"/>
    <w:rsid w:val="005B231D"/>
    <w:rsid w:val="005B240E"/>
    <w:rsid w:val="005B360B"/>
    <w:rsid w:val="005B4F4A"/>
    <w:rsid w:val="005B78DE"/>
    <w:rsid w:val="005C4396"/>
    <w:rsid w:val="005D2591"/>
    <w:rsid w:val="005D4EA9"/>
    <w:rsid w:val="005E0452"/>
    <w:rsid w:val="005E4D31"/>
    <w:rsid w:val="005F11D0"/>
    <w:rsid w:val="005F1C4B"/>
    <w:rsid w:val="005F3B18"/>
    <w:rsid w:val="005F6387"/>
    <w:rsid w:val="006049A0"/>
    <w:rsid w:val="006109D3"/>
    <w:rsid w:val="0061330C"/>
    <w:rsid w:val="006137F8"/>
    <w:rsid w:val="00614A20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880"/>
    <w:rsid w:val="00642F30"/>
    <w:rsid w:val="00643A51"/>
    <w:rsid w:val="00644D36"/>
    <w:rsid w:val="00645888"/>
    <w:rsid w:val="00650F98"/>
    <w:rsid w:val="00651D23"/>
    <w:rsid w:val="00651DE7"/>
    <w:rsid w:val="006535F9"/>
    <w:rsid w:val="00655A7F"/>
    <w:rsid w:val="006570E9"/>
    <w:rsid w:val="0066050B"/>
    <w:rsid w:val="00660917"/>
    <w:rsid w:val="00660AD8"/>
    <w:rsid w:val="0066191C"/>
    <w:rsid w:val="00662891"/>
    <w:rsid w:val="006638A9"/>
    <w:rsid w:val="00663F99"/>
    <w:rsid w:val="0067023E"/>
    <w:rsid w:val="0067057D"/>
    <w:rsid w:val="0067777A"/>
    <w:rsid w:val="00680B80"/>
    <w:rsid w:val="00682F26"/>
    <w:rsid w:val="006862CD"/>
    <w:rsid w:val="00687B0E"/>
    <w:rsid w:val="0069195D"/>
    <w:rsid w:val="00692B29"/>
    <w:rsid w:val="0069338C"/>
    <w:rsid w:val="00693536"/>
    <w:rsid w:val="006949D5"/>
    <w:rsid w:val="006A1EC4"/>
    <w:rsid w:val="006A40D5"/>
    <w:rsid w:val="006A4286"/>
    <w:rsid w:val="006A5536"/>
    <w:rsid w:val="006B1124"/>
    <w:rsid w:val="006B1BC1"/>
    <w:rsid w:val="006B2B5C"/>
    <w:rsid w:val="006C38A6"/>
    <w:rsid w:val="006C3E0B"/>
    <w:rsid w:val="006C570F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5DFF"/>
    <w:rsid w:val="006E7366"/>
    <w:rsid w:val="006F0E86"/>
    <w:rsid w:val="006F20E6"/>
    <w:rsid w:val="006F3C6E"/>
    <w:rsid w:val="006F47C3"/>
    <w:rsid w:val="00702941"/>
    <w:rsid w:val="007049DB"/>
    <w:rsid w:val="00704D10"/>
    <w:rsid w:val="007061D7"/>
    <w:rsid w:val="00706597"/>
    <w:rsid w:val="007072FC"/>
    <w:rsid w:val="00715F39"/>
    <w:rsid w:val="00717C38"/>
    <w:rsid w:val="00721A80"/>
    <w:rsid w:val="00725CC9"/>
    <w:rsid w:val="007265D3"/>
    <w:rsid w:val="007266C9"/>
    <w:rsid w:val="007279B8"/>
    <w:rsid w:val="00730599"/>
    <w:rsid w:val="007318D1"/>
    <w:rsid w:val="007364F7"/>
    <w:rsid w:val="00736E4C"/>
    <w:rsid w:val="00737337"/>
    <w:rsid w:val="0074097B"/>
    <w:rsid w:val="007502A1"/>
    <w:rsid w:val="00751CED"/>
    <w:rsid w:val="0075283D"/>
    <w:rsid w:val="007541E0"/>
    <w:rsid w:val="00756DFE"/>
    <w:rsid w:val="00761150"/>
    <w:rsid w:val="00761C29"/>
    <w:rsid w:val="00771A88"/>
    <w:rsid w:val="00773760"/>
    <w:rsid w:val="00774822"/>
    <w:rsid w:val="0077586F"/>
    <w:rsid w:val="00782BEC"/>
    <w:rsid w:val="00784B44"/>
    <w:rsid w:val="00784E3F"/>
    <w:rsid w:val="0078684C"/>
    <w:rsid w:val="007911F5"/>
    <w:rsid w:val="0079200A"/>
    <w:rsid w:val="00794674"/>
    <w:rsid w:val="007969AE"/>
    <w:rsid w:val="007969CB"/>
    <w:rsid w:val="00796AAF"/>
    <w:rsid w:val="007A0031"/>
    <w:rsid w:val="007A1FA0"/>
    <w:rsid w:val="007A3011"/>
    <w:rsid w:val="007A4013"/>
    <w:rsid w:val="007A4EF4"/>
    <w:rsid w:val="007A5446"/>
    <w:rsid w:val="007A6865"/>
    <w:rsid w:val="007A732F"/>
    <w:rsid w:val="007B0D19"/>
    <w:rsid w:val="007B205A"/>
    <w:rsid w:val="007B25FB"/>
    <w:rsid w:val="007B6F02"/>
    <w:rsid w:val="007C0FDC"/>
    <w:rsid w:val="007C1013"/>
    <w:rsid w:val="007C3AD1"/>
    <w:rsid w:val="007C69DF"/>
    <w:rsid w:val="007C6CCA"/>
    <w:rsid w:val="007D12E2"/>
    <w:rsid w:val="007D3CA2"/>
    <w:rsid w:val="007D43D8"/>
    <w:rsid w:val="007D44F8"/>
    <w:rsid w:val="007D7F45"/>
    <w:rsid w:val="007E03EF"/>
    <w:rsid w:val="007E0BCD"/>
    <w:rsid w:val="007E20A0"/>
    <w:rsid w:val="007E2422"/>
    <w:rsid w:val="007E395B"/>
    <w:rsid w:val="007E75D3"/>
    <w:rsid w:val="007F1ED4"/>
    <w:rsid w:val="007F3C3E"/>
    <w:rsid w:val="007F4ABC"/>
    <w:rsid w:val="0080392B"/>
    <w:rsid w:val="00804CC9"/>
    <w:rsid w:val="00805D8B"/>
    <w:rsid w:val="00807E78"/>
    <w:rsid w:val="00815C81"/>
    <w:rsid w:val="00821535"/>
    <w:rsid w:val="00832D0D"/>
    <w:rsid w:val="008338CE"/>
    <w:rsid w:val="00833E2D"/>
    <w:rsid w:val="00834099"/>
    <w:rsid w:val="00834FF4"/>
    <w:rsid w:val="008364D0"/>
    <w:rsid w:val="00836FB4"/>
    <w:rsid w:val="00842DD2"/>
    <w:rsid w:val="008433F1"/>
    <w:rsid w:val="00845B36"/>
    <w:rsid w:val="008479DD"/>
    <w:rsid w:val="00852CF2"/>
    <w:rsid w:val="00854E88"/>
    <w:rsid w:val="00856148"/>
    <w:rsid w:val="008620C2"/>
    <w:rsid w:val="00864CCC"/>
    <w:rsid w:val="008650A9"/>
    <w:rsid w:val="00865E60"/>
    <w:rsid w:val="0086627A"/>
    <w:rsid w:val="0087544C"/>
    <w:rsid w:val="00876AC8"/>
    <w:rsid w:val="00876CDF"/>
    <w:rsid w:val="008773A3"/>
    <w:rsid w:val="0088008E"/>
    <w:rsid w:val="008800E7"/>
    <w:rsid w:val="008801AF"/>
    <w:rsid w:val="00880576"/>
    <w:rsid w:val="00881C32"/>
    <w:rsid w:val="0088374A"/>
    <w:rsid w:val="0088404D"/>
    <w:rsid w:val="00885771"/>
    <w:rsid w:val="008857F2"/>
    <w:rsid w:val="00885A8F"/>
    <w:rsid w:val="00887238"/>
    <w:rsid w:val="0088784D"/>
    <w:rsid w:val="008917E0"/>
    <w:rsid w:val="008930F4"/>
    <w:rsid w:val="008A031E"/>
    <w:rsid w:val="008A0E5B"/>
    <w:rsid w:val="008A2E2E"/>
    <w:rsid w:val="008A58F3"/>
    <w:rsid w:val="008A6483"/>
    <w:rsid w:val="008B1A2A"/>
    <w:rsid w:val="008B2455"/>
    <w:rsid w:val="008B2B06"/>
    <w:rsid w:val="008B4B54"/>
    <w:rsid w:val="008B5C6D"/>
    <w:rsid w:val="008C313D"/>
    <w:rsid w:val="008C418E"/>
    <w:rsid w:val="008C5498"/>
    <w:rsid w:val="008D1E65"/>
    <w:rsid w:val="008D4DC3"/>
    <w:rsid w:val="008E1BCD"/>
    <w:rsid w:val="008E2634"/>
    <w:rsid w:val="008E3208"/>
    <w:rsid w:val="008E4707"/>
    <w:rsid w:val="008E5945"/>
    <w:rsid w:val="008E7D23"/>
    <w:rsid w:val="008F10D7"/>
    <w:rsid w:val="008F2621"/>
    <w:rsid w:val="008F5AAC"/>
    <w:rsid w:val="008F601C"/>
    <w:rsid w:val="008F6CF7"/>
    <w:rsid w:val="008F75FC"/>
    <w:rsid w:val="0090027F"/>
    <w:rsid w:val="009007F9"/>
    <w:rsid w:val="00901EB2"/>
    <w:rsid w:val="00903263"/>
    <w:rsid w:val="00905D55"/>
    <w:rsid w:val="00905F43"/>
    <w:rsid w:val="00906EBA"/>
    <w:rsid w:val="00907139"/>
    <w:rsid w:val="00921760"/>
    <w:rsid w:val="00923031"/>
    <w:rsid w:val="009235F9"/>
    <w:rsid w:val="00924BF0"/>
    <w:rsid w:val="00926610"/>
    <w:rsid w:val="00931FF9"/>
    <w:rsid w:val="009366F6"/>
    <w:rsid w:val="0093702D"/>
    <w:rsid w:val="00937F70"/>
    <w:rsid w:val="00941AC2"/>
    <w:rsid w:val="0094310A"/>
    <w:rsid w:val="00944AEC"/>
    <w:rsid w:val="009470B8"/>
    <w:rsid w:val="00947C87"/>
    <w:rsid w:val="0095221B"/>
    <w:rsid w:val="00952258"/>
    <w:rsid w:val="009533D6"/>
    <w:rsid w:val="009559F5"/>
    <w:rsid w:val="00960BFA"/>
    <w:rsid w:val="009653D8"/>
    <w:rsid w:val="00975671"/>
    <w:rsid w:val="00976E81"/>
    <w:rsid w:val="00981D28"/>
    <w:rsid w:val="00986579"/>
    <w:rsid w:val="0098745B"/>
    <w:rsid w:val="00996012"/>
    <w:rsid w:val="00996033"/>
    <w:rsid w:val="009A0772"/>
    <w:rsid w:val="009A2719"/>
    <w:rsid w:val="009A7D40"/>
    <w:rsid w:val="009B283D"/>
    <w:rsid w:val="009C4351"/>
    <w:rsid w:val="009C5406"/>
    <w:rsid w:val="009C6826"/>
    <w:rsid w:val="009C7117"/>
    <w:rsid w:val="009C7409"/>
    <w:rsid w:val="009C7D35"/>
    <w:rsid w:val="009D4A1E"/>
    <w:rsid w:val="009D7A10"/>
    <w:rsid w:val="009E0089"/>
    <w:rsid w:val="009E1C20"/>
    <w:rsid w:val="009E37D0"/>
    <w:rsid w:val="009E620B"/>
    <w:rsid w:val="009E7843"/>
    <w:rsid w:val="009E78B6"/>
    <w:rsid w:val="009E79A3"/>
    <w:rsid w:val="009F1E98"/>
    <w:rsid w:val="009F448E"/>
    <w:rsid w:val="009F62F9"/>
    <w:rsid w:val="009F7DCD"/>
    <w:rsid w:val="00A0049B"/>
    <w:rsid w:val="00A01A5B"/>
    <w:rsid w:val="00A07CE3"/>
    <w:rsid w:val="00A1076E"/>
    <w:rsid w:val="00A12988"/>
    <w:rsid w:val="00A140A7"/>
    <w:rsid w:val="00A14498"/>
    <w:rsid w:val="00A16CA9"/>
    <w:rsid w:val="00A213A4"/>
    <w:rsid w:val="00A23CF7"/>
    <w:rsid w:val="00A248C6"/>
    <w:rsid w:val="00A25FF7"/>
    <w:rsid w:val="00A26444"/>
    <w:rsid w:val="00A27514"/>
    <w:rsid w:val="00A333C6"/>
    <w:rsid w:val="00A3433E"/>
    <w:rsid w:val="00A416F5"/>
    <w:rsid w:val="00A45670"/>
    <w:rsid w:val="00A4594A"/>
    <w:rsid w:val="00A466E0"/>
    <w:rsid w:val="00A46FE8"/>
    <w:rsid w:val="00A511DA"/>
    <w:rsid w:val="00A513A8"/>
    <w:rsid w:val="00A53AB4"/>
    <w:rsid w:val="00A56BAD"/>
    <w:rsid w:val="00A574ED"/>
    <w:rsid w:val="00A60467"/>
    <w:rsid w:val="00A611F8"/>
    <w:rsid w:val="00A6468D"/>
    <w:rsid w:val="00A6515C"/>
    <w:rsid w:val="00A66BFB"/>
    <w:rsid w:val="00A70CF9"/>
    <w:rsid w:val="00A711E9"/>
    <w:rsid w:val="00A71489"/>
    <w:rsid w:val="00A7341B"/>
    <w:rsid w:val="00A7377A"/>
    <w:rsid w:val="00A73A84"/>
    <w:rsid w:val="00A7539F"/>
    <w:rsid w:val="00A7657B"/>
    <w:rsid w:val="00A76754"/>
    <w:rsid w:val="00A76782"/>
    <w:rsid w:val="00A76D7F"/>
    <w:rsid w:val="00A7766F"/>
    <w:rsid w:val="00A83A99"/>
    <w:rsid w:val="00A860F3"/>
    <w:rsid w:val="00A90063"/>
    <w:rsid w:val="00A92556"/>
    <w:rsid w:val="00A92CDD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C11B4"/>
    <w:rsid w:val="00AC2457"/>
    <w:rsid w:val="00AC2F56"/>
    <w:rsid w:val="00AC43F0"/>
    <w:rsid w:val="00AD0581"/>
    <w:rsid w:val="00AD1B5B"/>
    <w:rsid w:val="00AD52FF"/>
    <w:rsid w:val="00AE0689"/>
    <w:rsid w:val="00AE27B3"/>
    <w:rsid w:val="00AE28EB"/>
    <w:rsid w:val="00AE4762"/>
    <w:rsid w:val="00AE48B6"/>
    <w:rsid w:val="00AE4BD0"/>
    <w:rsid w:val="00AE50EC"/>
    <w:rsid w:val="00AE7FBB"/>
    <w:rsid w:val="00AF05BA"/>
    <w:rsid w:val="00AF1743"/>
    <w:rsid w:val="00AF19A7"/>
    <w:rsid w:val="00AF3CCE"/>
    <w:rsid w:val="00AF7248"/>
    <w:rsid w:val="00B002D5"/>
    <w:rsid w:val="00B05A04"/>
    <w:rsid w:val="00B06648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0F67"/>
    <w:rsid w:val="00B43A89"/>
    <w:rsid w:val="00B51F53"/>
    <w:rsid w:val="00B53E50"/>
    <w:rsid w:val="00B55237"/>
    <w:rsid w:val="00B56FFA"/>
    <w:rsid w:val="00B5700D"/>
    <w:rsid w:val="00B62128"/>
    <w:rsid w:val="00B62C30"/>
    <w:rsid w:val="00B665BC"/>
    <w:rsid w:val="00B761CF"/>
    <w:rsid w:val="00B77843"/>
    <w:rsid w:val="00B77B51"/>
    <w:rsid w:val="00B86AF4"/>
    <w:rsid w:val="00B90667"/>
    <w:rsid w:val="00B939F0"/>
    <w:rsid w:val="00B9641E"/>
    <w:rsid w:val="00BA13A4"/>
    <w:rsid w:val="00BA1DBF"/>
    <w:rsid w:val="00BA23B3"/>
    <w:rsid w:val="00BA6CFC"/>
    <w:rsid w:val="00BB0F68"/>
    <w:rsid w:val="00BB1C98"/>
    <w:rsid w:val="00BB1E83"/>
    <w:rsid w:val="00BC0F13"/>
    <w:rsid w:val="00BC1532"/>
    <w:rsid w:val="00BC4A63"/>
    <w:rsid w:val="00BC637D"/>
    <w:rsid w:val="00BC63B2"/>
    <w:rsid w:val="00BC72E3"/>
    <w:rsid w:val="00BC7882"/>
    <w:rsid w:val="00BD1B8D"/>
    <w:rsid w:val="00BD290F"/>
    <w:rsid w:val="00BD5498"/>
    <w:rsid w:val="00BD5E21"/>
    <w:rsid w:val="00BD6226"/>
    <w:rsid w:val="00BD7751"/>
    <w:rsid w:val="00BE0DC9"/>
    <w:rsid w:val="00BE76ED"/>
    <w:rsid w:val="00BE79A4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0B90"/>
    <w:rsid w:val="00C13EF0"/>
    <w:rsid w:val="00C144E4"/>
    <w:rsid w:val="00C212DD"/>
    <w:rsid w:val="00C21413"/>
    <w:rsid w:val="00C21D2C"/>
    <w:rsid w:val="00C22C70"/>
    <w:rsid w:val="00C23CA5"/>
    <w:rsid w:val="00C2457A"/>
    <w:rsid w:val="00C26C3A"/>
    <w:rsid w:val="00C27162"/>
    <w:rsid w:val="00C30804"/>
    <w:rsid w:val="00C3201A"/>
    <w:rsid w:val="00C32558"/>
    <w:rsid w:val="00C32737"/>
    <w:rsid w:val="00C3569E"/>
    <w:rsid w:val="00C37512"/>
    <w:rsid w:val="00C37FD6"/>
    <w:rsid w:val="00C4439F"/>
    <w:rsid w:val="00C45178"/>
    <w:rsid w:val="00C46CF4"/>
    <w:rsid w:val="00C50C40"/>
    <w:rsid w:val="00C514DA"/>
    <w:rsid w:val="00C52F43"/>
    <w:rsid w:val="00C532C9"/>
    <w:rsid w:val="00C56D51"/>
    <w:rsid w:val="00C56EFC"/>
    <w:rsid w:val="00C620D3"/>
    <w:rsid w:val="00C62B05"/>
    <w:rsid w:val="00C65FA5"/>
    <w:rsid w:val="00C6667E"/>
    <w:rsid w:val="00C71388"/>
    <w:rsid w:val="00C71E98"/>
    <w:rsid w:val="00C73CEE"/>
    <w:rsid w:val="00C7448C"/>
    <w:rsid w:val="00C77D86"/>
    <w:rsid w:val="00C84233"/>
    <w:rsid w:val="00C87AE3"/>
    <w:rsid w:val="00C87B86"/>
    <w:rsid w:val="00C909AA"/>
    <w:rsid w:val="00C93B22"/>
    <w:rsid w:val="00C95062"/>
    <w:rsid w:val="00CA01DC"/>
    <w:rsid w:val="00CA194C"/>
    <w:rsid w:val="00CA285A"/>
    <w:rsid w:val="00CA30A0"/>
    <w:rsid w:val="00CB28F0"/>
    <w:rsid w:val="00CB3F0F"/>
    <w:rsid w:val="00CB7BD0"/>
    <w:rsid w:val="00CC1D12"/>
    <w:rsid w:val="00CD22D9"/>
    <w:rsid w:val="00CD40CF"/>
    <w:rsid w:val="00CD412A"/>
    <w:rsid w:val="00CD4BFB"/>
    <w:rsid w:val="00CD589F"/>
    <w:rsid w:val="00CD7D7A"/>
    <w:rsid w:val="00CE3589"/>
    <w:rsid w:val="00CE6D73"/>
    <w:rsid w:val="00CE7C12"/>
    <w:rsid w:val="00CF49F1"/>
    <w:rsid w:val="00CF546E"/>
    <w:rsid w:val="00D01FFB"/>
    <w:rsid w:val="00D05C0A"/>
    <w:rsid w:val="00D05FEE"/>
    <w:rsid w:val="00D07157"/>
    <w:rsid w:val="00D17E65"/>
    <w:rsid w:val="00D20199"/>
    <w:rsid w:val="00D229D7"/>
    <w:rsid w:val="00D22AB4"/>
    <w:rsid w:val="00D23D51"/>
    <w:rsid w:val="00D25202"/>
    <w:rsid w:val="00D2531F"/>
    <w:rsid w:val="00D257D1"/>
    <w:rsid w:val="00D2582A"/>
    <w:rsid w:val="00D26288"/>
    <w:rsid w:val="00D262DE"/>
    <w:rsid w:val="00D310BD"/>
    <w:rsid w:val="00D35146"/>
    <w:rsid w:val="00D37CE9"/>
    <w:rsid w:val="00D40279"/>
    <w:rsid w:val="00D41759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71CC9"/>
    <w:rsid w:val="00D7382D"/>
    <w:rsid w:val="00D75198"/>
    <w:rsid w:val="00D7680D"/>
    <w:rsid w:val="00D8166A"/>
    <w:rsid w:val="00D82E2D"/>
    <w:rsid w:val="00D82F3F"/>
    <w:rsid w:val="00D83EB6"/>
    <w:rsid w:val="00D91C1C"/>
    <w:rsid w:val="00D94DD3"/>
    <w:rsid w:val="00D97197"/>
    <w:rsid w:val="00D97548"/>
    <w:rsid w:val="00D97AF4"/>
    <w:rsid w:val="00DA0E44"/>
    <w:rsid w:val="00DA5FAB"/>
    <w:rsid w:val="00DA652E"/>
    <w:rsid w:val="00DB1342"/>
    <w:rsid w:val="00DB37E1"/>
    <w:rsid w:val="00DB52C8"/>
    <w:rsid w:val="00DB7054"/>
    <w:rsid w:val="00DC01E0"/>
    <w:rsid w:val="00DC1247"/>
    <w:rsid w:val="00DC2137"/>
    <w:rsid w:val="00DC2D5F"/>
    <w:rsid w:val="00DC6586"/>
    <w:rsid w:val="00DD3287"/>
    <w:rsid w:val="00DD468A"/>
    <w:rsid w:val="00DD479F"/>
    <w:rsid w:val="00DD7232"/>
    <w:rsid w:val="00DD7C07"/>
    <w:rsid w:val="00DE11D2"/>
    <w:rsid w:val="00DF0DD7"/>
    <w:rsid w:val="00DF4A5C"/>
    <w:rsid w:val="00DF58A2"/>
    <w:rsid w:val="00DF648D"/>
    <w:rsid w:val="00DF6894"/>
    <w:rsid w:val="00DF71F2"/>
    <w:rsid w:val="00E00E4D"/>
    <w:rsid w:val="00E02A49"/>
    <w:rsid w:val="00E04900"/>
    <w:rsid w:val="00E06A04"/>
    <w:rsid w:val="00E07E63"/>
    <w:rsid w:val="00E116C4"/>
    <w:rsid w:val="00E1379A"/>
    <w:rsid w:val="00E15C6C"/>
    <w:rsid w:val="00E2324A"/>
    <w:rsid w:val="00E271C7"/>
    <w:rsid w:val="00E2745B"/>
    <w:rsid w:val="00E31CE1"/>
    <w:rsid w:val="00E32037"/>
    <w:rsid w:val="00E35731"/>
    <w:rsid w:val="00E42291"/>
    <w:rsid w:val="00E45119"/>
    <w:rsid w:val="00E45C18"/>
    <w:rsid w:val="00E46365"/>
    <w:rsid w:val="00E46CC8"/>
    <w:rsid w:val="00E47E50"/>
    <w:rsid w:val="00E51458"/>
    <w:rsid w:val="00E547B9"/>
    <w:rsid w:val="00E56F5B"/>
    <w:rsid w:val="00E5771D"/>
    <w:rsid w:val="00E62E8E"/>
    <w:rsid w:val="00E6304B"/>
    <w:rsid w:val="00E64E44"/>
    <w:rsid w:val="00E657CD"/>
    <w:rsid w:val="00E66417"/>
    <w:rsid w:val="00E672D6"/>
    <w:rsid w:val="00E67F3A"/>
    <w:rsid w:val="00E7313E"/>
    <w:rsid w:val="00E734D3"/>
    <w:rsid w:val="00E73F52"/>
    <w:rsid w:val="00E830A2"/>
    <w:rsid w:val="00E833BB"/>
    <w:rsid w:val="00E86360"/>
    <w:rsid w:val="00E92948"/>
    <w:rsid w:val="00E958A0"/>
    <w:rsid w:val="00E97074"/>
    <w:rsid w:val="00EA72B9"/>
    <w:rsid w:val="00EA7504"/>
    <w:rsid w:val="00EA7C77"/>
    <w:rsid w:val="00EB2127"/>
    <w:rsid w:val="00EB3D1F"/>
    <w:rsid w:val="00EB3ECE"/>
    <w:rsid w:val="00EB7D00"/>
    <w:rsid w:val="00EB7E8F"/>
    <w:rsid w:val="00EC3E91"/>
    <w:rsid w:val="00EC73CF"/>
    <w:rsid w:val="00ED0946"/>
    <w:rsid w:val="00ED238A"/>
    <w:rsid w:val="00ED35A2"/>
    <w:rsid w:val="00ED365D"/>
    <w:rsid w:val="00ED430E"/>
    <w:rsid w:val="00ED5423"/>
    <w:rsid w:val="00ED5BD1"/>
    <w:rsid w:val="00ED6582"/>
    <w:rsid w:val="00ED6865"/>
    <w:rsid w:val="00ED6B41"/>
    <w:rsid w:val="00ED7B22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3BC9"/>
    <w:rsid w:val="00EF488F"/>
    <w:rsid w:val="00EF50B1"/>
    <w:rsid w:val="00EF69DB"/>
    <w:rsid w:val="00EF6EFD"/>
    <w:rsid w:val="00F01E57"/>
    <w:rsid w:val="00F02261"/>
    <w:rsid w:val="00F025D6"/>
    <w:rsid w:val="00F0320E"/>
    <w:rsid w:val="00F03C5F"/>
    <w:rsid w:val="00F03F5A"/>
    <w:rsid w:val="00F040F3"/>
    <w:rsid w:val="00F05A0C"/>
    <w:rsid w:val="00F079D0"/>
    <w:rsid w:val="00F104AB"/>
    <w:rsid w:val="00F11A8F"/>
    <w:rsid w:val="00F11E44"/>
    <w:rsid w:val="00F12559"/>
    <w:rsid w:val="00F16707"/>
    <w:rsid w:val="00F21E1F"/>
    <w:rsid w:val="00F23472"/>
    <w:rsid w:val="00F258C7"/>
    <w:rsid w:val="00F278A7"/>
    <w:rsid w:val="00F319AD"/>
    <w:rsid w:val="00F40259"/>
    <w:rsid w:val="00F415EA"/>
    <w:rsid w:val="00F41949"/>
    <w:rsid w:val="00F444AC"/>
    <w:rsid w:val="00F4474F"/>
    <w:rsid w:val="00F449B2"/>
    <w:rsid w:val="00F453A0"/>
    <w:rsid w:val="00F4570C"/>
    <w:rsid w:val="00F50F9F"/>
    <w:rsid w:val="00F53008"/>
    <w:rsid w:val="00F55ABF"/>
    <w:rsid w:val="00F60B33"/>
    <w:rsid w:val="00F6261F"/>
    <w:rsid w:val="00F628D0"/>
    <w:rsid w:val="00F62A66"/>
    <w:rsid w:val="00F62B4A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F84"/>
    <w:rsid w:val="00FA03B0"/>
    <w:rsid w:val="00FA2FC3"/>
    <w:rsid w:val="00FA441C"/>
    <w:rsid w:val="00FA6E2D"/>
    <w:rsid w:val="00FB111F"/>
    <w:rsid w:val="00FB1993"/>
    <w:rsid w:val="00FB1C99"/>
    <w:rsid w:val="00FB1CAA"/>
    <w:rsid w:val="00FB650D"/>
    <w:rsid w:val="00FB78C8"/>
    <w:rsid w:val="00FC02E4"/>
    <w:rsid w:val="00FC3CB7"/>
    <w:rsid w:val="00FC569F"/>
    <w:rsid w:val="00FC79B0"/>
    <w:rsid w:val="00FD0FA3"/>
    <w:rsid w:val="00FD37DB"/>
    <w:rsid w:val="00FD3FBD"/>
    <w:rsid w:val="00FD52BF"/>
    <w:rsid w:val="00FD5D04"/>
    <w:rsid w:val="00FE1B4C"/>
    <w:rsid w:val="00FE6946"/>
    <w:rsid w:val="00FF0CF0"/>
    <w:rsid w:val="00FF20F0"/>
    <w:rsid w:val="00FF6390"/>
    <w:rsid w:val="00FF68B7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5054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1"/>
    <w:next w:val="af4"/>
    <w:uiPriority w:val="59"/>
    <w:rsid w:val="003E3E3A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5054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1"/>
    <w:next w:val="af4"/>
    <w:uiPriority w:val="59"/>
    <w:rsid w:val="003E3E3A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59655-81B2-4965-B3D2-B39111B20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232</Pages>
  <Words>42361</Words>
  <Characters>241463</Characters>
  <Application>Microsoft Office Word</Application>
  <DocSecurity>0</DocSecurity>
  <Lines>2012</Lines>
  <Paragraphs>566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283258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Линникова Н.А.</cp:lastModifiedBy>
  <cp:revision>35</cp:revision>
  <cp:lastPrinted>2022-11-17T11:06:00Z</cp:lastPrinted>
  <dcterms:created xsi:type="dcterms:W3CDTF">2022-11-16T06:52:00Z</dcterms:created>
  <dcterms:modified xsi:type="dcterms:W3CDTF">2022-11-17T11:33:00Z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